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847E6" w:rsidRPr="00C005FC" w:rsidRDefault="005847E6" w:rsidP="004E56B8">
      <w:pPr>
        <w:tabs>
          <w:tab w:val="left" w:pos="1134"/>
        </w:tabs>
        <w:spacing w:line="276" w:lineRule="auto"/>
        <w:ind w:firstLine="567"/>
        <w:jc w:val="center"/>
        <w:rPr>
          <w:rStyle w:val="a7"/>
          <w:b/>
          <w:color w:val="auto"/>
          <w:u w:val="none"/>
          <w:lang w:eastAsia="en-US"/>
        </w:rPr>
      </w:pPr>
      <w:r w:rsidRPr="00C005FC">
        <w:rPr>
          <w:rStyle w:val="a7"/>
          <w:b/>
          <w:color w:val="auto"/>
          <w:u w:val="none"/>
          <w:lang w:eastAsia="en-US"/>
        </w:rPr>
        <w:t>ИТОГОВЫЙ ОТЧЕТ</w:t>
      </w:r>
    </w:p>
    <w:p w:rsidR="005847E6" w:rsidRPr="00C005FC" w:rsidRDefault="005847E6" w:rsidP="004E56B8">
      <w:pPr>
        <w:tabs>
          <w:tab w:val="left" w:pos="1134"/>
        </w:tabs>
        <w:spacing w:line="276" w:lineRule="auto"/>
        <w:ind w:firstLine="567"/>
        <w:jc w:val="center"/>
        <w:rPr>
          <w:rStyle w:val="a7"/>
          <w:b/>
          <w:color w:val="auto"/>
          <w:u w:val="none"/>
          <w:lang w:eastAsia="en-US"/>
        </w:rPr>
      </w:pPr>
      <w:r w:rsidRPr="00C005FC">
        <w:rPr>
          <w:rStyle w:val="a7"/>
          <w:b/>
          <w:color w:val="auto"/>
          <w:u w:val="none"/>
          <w:lang w:eastAsia="en-US"/>
        </w:rPr>
        <w:t>Управления образования</w:t>
      </w:r>
      <w:r w:rsidR="004D2E29" w:rsidRPr="00C005FC">
        <w:rPr>
          <w:rStyle w:val="a7"/>
          <w:b/>
          <w:color w:val="auto"/>
          <w:u w:val="none"/>
          <w:lang w:eastAsia="en-US"/>
        </w:rPr>
        <w:t xml:space="preserve"> </w:t>
      </w:r>
      <w:r w:rsidRPr="00C005FC">
        <w:rPr>
          <w:rStyle w:val="a7"/>
          <w:b/>
          <w:color w:val="auto"/>
          <w:u w:val="none"/>
          <w:lang w:eastAsia="en-US"/>
        </w:rPr>
        <w:t>администрации Боготольского района</w:t>
      </w:r>
    </w:p>
    <w:p w:rsidR="005847E6" w:rsidRPr="00C005FC" w:rsidRDefault="005847E6" w:rsidP="004E56B8">
      <w:pPr>
        <w:tabs>
          <w:tab w:val="left" w:pos="1134"/>
        </w:tabs>
        <w:spacing w:line="276" w:lineRule="auto"/>
        <w:ind w:firstLine="567"/>
        <w:jc w:val="center"/>
        <w:rPr>
          <w:rStyle w:val="a7"/>
          <w:b/>
          <w:color w:val="auto"/>
          <w:u w:val="none"/>
          <w:lang w:eastAsia="en-US"/>
        </w:rPr>
      </w:pPr>
      <w:r w:rsidRPr="00C005FC">
        <w:rPr>
          <w:rStyle w:val="a7"/>
          <w:b/>
          <w:color w:val="auto"/>
          <w:u w:val="none"/>
          <w:lang w:eastAsia="en-US"/>
        </w:rPr>
        <w:t>за 2016-2017 учебный год</w:t>
      </w:r>
    </w:p>
    <w:p w:rsidR="005847E6" w:rsidRPr="00C005FC" w:rsidRDefault="005847E6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906580" w:rsidRPr="00C005FC" w:rsidRDefault="00542AA9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Эффективное развитие муниципальной системы образования тесно связано с услови</w:t>
      </w:r>
      <w:r w:rsidRPr="00C005FC">
        <w:rPr>
          <w:rStyle w:val="a7"/>
          <w:color w:val="auto"/>
          <w:u w:val="none"/>
          <w:lang w:eastAsia="en-US"/>
        </w:rPr>
        <w:t>я</w:t>
      </w:r>
      <w:r w:rsidRPr="00C005FC">
        <w:rPr>
          <w:rStyle w:val="a7"/>
          <w:color w:val="auto"/>
          <w:u w:val="none"/>
          <w:lang w:eastAsia="en-US"/>
        </w:rPr>
        <w:t xml:space="preserve">ми социально-экономического развития </w:t>
      </w:r>
      <w:r w:rsidR="00906580" w:rsidRPr="00C005FC">
        <w:rPr>
          <w:rStyle w:val="a7"/>
          <w:color w:val="auto"/>
          <w:u w:val="none"/>
          <w:lang w:eastAsia="en-US"/>
        </w:rPr>
        <w:t>района. В 2016 году концептуальным документом стратегического планирования и функционирования Боготольского района стала Стратегия социально – экономического развития Боготольского района до 2030 года. Стратегия имеет три основные долгосрочные  цели:</w:t>
      </w:r>
      <w:r w:rsidR="00EB5542">
        <w:rPr>
          <w:rStyle w:val="a7"/>
          <w:color w:val="auto"/>
          <w:u w:val="none"/>
          <w:lang w:eastAsia="en-US"/>
        </w:rPr>
        <w:t xml:space="preserve"> ф</w:t>
      </w:r>
      <w:r w:rsidR="00906580" w:rsidRPr="00C005FC">
        <w:rPr>
          <w:rStyle w:val="a7"/>
          <w:color w:val="auto"/>
          <w:u w:val="none"/>
          <w:lang w:eastAsia="en-US"/>
        </w:rPr>
        <w:t>ормирование человеческого капитала</w:t>
      </w:r>
      <w:r w:rsidR="00EB5542">
        <w:rPr>
          <w:rStyle w:val="a7"/>
          <w:color w:val="auto"/>
          <w:u w:val="none"/>
          <w:lang w:eastAsia="en-US"/>
        </w:rPr>
        <w:t>; к</w:t>
      </w:r>
      <w:r w:rsidR="00906580" w:rsidRPr="00C005FC">
        <w:rPr>
          <w:rStyle w:val="a7"/>
          <w:color w:val="auto"/>
          <w:u w:val="none"/>
          <w:lang w:eastAsia="en-US"/>
        </w:rPr>
        <w:t>онкурентосп</w:t>
      </w:r>
      <w:r w:rsidR="00906580" w:rsidRPr="00C005FC">
        <w:rPr>
          <w:rStyle w:val="a7"/>
          <w:color w:val="auto"/>
          <w:u w:val="none"/>
          <w:lang w:eastAsia="en-US"/>
        </w:rPr>
        <w:t>о</w:t>
      </w:r>
      <w:r w:rsidR="00906580" w:rsidRPr="00C005FC">
        <w:rPr>
          <w:rStyle w:val="a7"/>
          <w:color w:val="auto"/>
          <w:u w:val="none"/>
          <w:lang w:eastAsia="en-US"/>
        </w:rPr>
        <w:t>собная экономика</w:t>
      </w:r>
      <w:r w:rsidR="00EB5542">
        <w:rPr>
          <w:rStyle w:val="a7"/>
          <w:color w:val="auto"/>
          <w:u w:val="none"/>
          <w:lang w:eastAsia="en-US"/>
        </w:rPr>
        <w:t>; э</w:t>
      </w:r>
      <w:r w:rsidR="00906580" w:rsidRPr="00C005FC">
        <w:rPr>
          <w:rStyle w:val="a7"/>
          <w:color w:val="auto"/>
          <w:u w:val="none"/>
          <w:lang w:eastAsia="en-US"/>
        </w:rPr>
        <w:t>ффективное муниципальное управление.</w:t>
      </w:r>
    </w:p>
    <w:p w:rsidR="00542AA9" w:rsidRPr="00C005FC" w:rsidRDefault="000662FD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На августовском педсовете 2016 г. министром образования Красноярского края С.И.Маковской</w:t>
      </w:r>
      <w:r w:rsidR="002D0F8B" w:rsidRPr="00C005FC">
        <w:rPr>
          <w:rStyle w:val="a7"/>
          <w:color w:val="auto"/>
          <w:u w:val="none"/>
          <w:lang w:eastAsia="en-US"/>
        </w:rPr>
        <w:t xml:space="preserve"> были определены основные вызовы системы образования:</w:t>
      </w:r>
      <w:r w:rsidR="002D0F8B" w:rsidRPr="00C005FC">
        <w:t xml:space="preserve"> </w:t>
      </w:r>
      <w:r w:rsidR="002D0F8B" w:rsidRPr="00C005FC">
        <w:rPr>
          <w:rStyle w:val="a7"/>
          <w:color w:val="auto"/>
          <w:u w:val="none"/>
          <w:lang w:eastAsia="en-US"/>
        </w:rPr>
        <w:t>новые образов</w:t>
      </w:r>
      <w:r w:rsidR="002D0F8B" w:rsidRPr="00C005FC">
        <w:rPr>
          <w:rStyle w:val="a7"/>
          <w:color w:val="auto"/>
          <w:u w:val="none"/>
          <w:lang w:eastAsia="en-US"/>
        </w:rPr>
        <w:t>а</w:t>
      </w:r>
      <w:r w:rsidR="002D0F8B" w:rsidRPr="00C005FC">
        <w:rPr>
          <w:rStyle w:val="a7"/>
          <w:color w:val="auto"/>
          <w:u w:val="none"/>
          <w:lang w:eastAsia="en-US"/>
        </w:rPr>
        <w:t xml:space="preserve">тельные результаты учащихся, которые значительно превосходят привычные для педагогов образовательных организаций. </w:t>
      </w:r>
      <w:r w:rsidR="00542AA9" w:rsidRPr="00C005FC">
        <w:rPr>
          <w:rStyle w:val="a7"/>
          <w:color w:val="auto"/>
          <w:u w:val="none"/>
          <w:lang w:eastAsia="en-US"/>
        </w:rPr>
        <w:t xml:space="preserve">В контексте </w:t>
      </w:r>
      <w:r w:rsidR="002D0F8B" w:rsidRPr="00C005FC">
        <w:rPr>
          <w:rStyle w:val="a7"/>
          <w:color w:val="auto"/>
          <w:u w:val="none"/>
          <w:lang w:eastAsia="en-US"/>
        </w:rPr>
        <w:t xml:space="preserve">государственной, региональной образовательной политики, </w:t>
      </w:r>
      <w:r w:rsidR="00854D39" w:rsidRPr="00C005FC">
        <w:rPr>
          <w:rStyle w:val="a7"/>
          <w:color w:val="auto"/>
          <w:u w:val="none"/>
          <w:lang w:eastAsia="en-US"/>
        </w:rPr>
        <w:t>С</w:t>
      </w:r>
      <w:r w:rsidR="00542AA9" w:rsidRPr="00C005FC">
        <w:rPr>
          <w:rStyle w:val="a7"/>
          <w:color w:val="auto"/>
          <w:u w:val="none"/>
          <w:lang w:eastAsia="en-US"/>
        </w:rPr>
        <w:t>тратеги</w:t>
      </w:r>
      <w:r w:rsidR="00854D39" w:rsidRPr="00C005FC">
        <w:rPr>
          <w:rStyle w:val="a7"/>
          <w:color w:val="auto"/>
          <w:u w:val="none"/>
          <w:lang w:eastAsia="en-US"/>
        </w:rPr>
        <w:t>и</w:t>
      </w:r>
      <w:r w:rsidR="00542AA9" w:rsidRPr="00C005FC">
        <w:rPr>
          <w:rStyle w:val="a7"/>
          <w:color w:val="auto"/>
          <w:u w:val="none"/>
          <w:lang w:eastAsia="en-US"/>
        </w:rPr>
        <w:t xml:space="preserve"> </w:t>
      </w:r>
      <w:r w:rsidR="002D0F8B" w:rsidRPr="00C005FC">
        <w:rPr>
          <w:rStyle w:val="a7"/>
          <w:color w:val="auto"/>
          <w:u w:val="none"/>
          <w:lang w:eastAsia="en-US"/>
        </w:rPr>
        <w:t xml:space="preserve">социально – экономического развития Боготольского района до 2030 года </w:t>
      </w:r>
      <w:r w:rsidR="00542AA9" w:rsidRPr="00C005FC">
        <w:rPr>
          <w:rStyle w:val="a7"/>
          <w:color w:val="auto"/>
          <w:u w:val="none"/>
          <w:lang w:eastAsia="en-US"/>
        </w:rPr>
        <w:t xml:space="preserve">актуализирован основной документ сферы образования </w:t>
      </w:r>
      <w:r w:rsidR="00854D39" w:rsidRPr="00C005FC">
        <w:rPr>
          <w:rStyle w:val="a7"/>
          <w:color w:val="auto"/>
          <w:u w:val="none"/>
          <w:lang w:eastAsia="en-US"/>
        </w:rPr>
        <w:t>района</w:t>
      </w:r>
      <w:r w:rsidR="00542AA9" w:rsidRPr="00C005FC">
        <w:rPr>
          <w:rStyle w:val="a7"/>
          <w:color w:val="auto"/>
          <w:u w:val="none"/>
          <w:lang w:eastAsia="en-US"/>
        </w:rPr>
        <w:t xml:space="preserve"> – муниципальная пр</w:t>
      </w:r>
      <w:r w:rsidR="00542AA9" w:rsidRPr="00C005FC">
        <w:rPr>
          <w:rStyle w:val="a7"/>
          <w:color w:val="auto"/>
          <w:u w:val="none"/>
          <w:lang w:eastAsia="en-US"/>
        </w:rPr>
        <w:t>о</w:t>
      </w:r>
      <w:r w:rsidR="00542AA9" w:rsidRPr="00C005FC">
        <w:rPr>
          <w:rStyle w:val="a7"/>
          <w:color w:val="auto"/>
          <w:u w:val="none"/>
          <w:lang w:eastAsia="en-US"/>
        </w:rPr>
        <w:t xml:space="preserve">грамма  «Развитие образования </w:t>
      </w:r>
      <w:r w:rsidR="00854D39" w:rsidRPr="00C005FC">
        <w:rPr>
          <w:rStyle w:val="a7"/>
          <w:color w:val="auto"/>
          <w:u w:val="none"/>
          <w:lang w:eastAsia="en-US"/>
        </w:rPr>
        <w:t>Боготольского района</w:t>
      </w:r>
      <w:r w:rsidR="00542AA9" w:rsidRPr="00C005FC">
        <w:rPr>
          <w:rStyle w:val="a7"/>
          <w:color w:val="auto"/>
          <w:u w:val="none"/>
          <w:lang w:eastAsia="en-US"/>
        </w:rPr>
        <w:t xml:space="preserve">» </w:t>
      </w:r>
      <w:r w:rsidR="00854D39" w:rsidRPr="00C005FC">
        <w:rPr>
          <w:rStyle w:val="a7"/>
          <w:color w:val="auto"/>
          <w:u w:val="none"/>
          <w:lang w:eastAsia="en-US"/>
        </w:rPr>
        <w:t>(Постановление администрации Б</w:t>
      </w:r>
      <w:r w:rsidR="00854D39" w:rsidRPr="00C005FC">
        <w:rPr>
          <w:rStyle w:val="a7"/>
          <w:color w:val="auto"/>
          <w:u w:val="none"/>
          <w:lang w:eastAsia="en-US"/>
        </w:rPr>
        <w:t>о</w:t>
      </w:r>
      <w:r w:rsidR="00854D39" w:rsidRPr="00C005FC">
        <w:rPr>
          <w:rStyle w:val="a7"/>
          <w:color w:val="auto"/>
          <w:u w:val="none"/>
          <w:lang w:eastAsia="en-US"/>
        </w:rPr>
        <w:t>готольского района от 27.12.</w:t>
      </w:r>
      <w:r w:rsidR="00037969" w:rsidRPr="00C005FC">
        <w:rPr>
          <w:rStyle w:val="a7"/>
          <w:color w:val="auto"/>
          <w:u w:val="none"/>
          <w:lang w:eastAsia="en-US"/>
        </w:rPr>
        <w:t>2016 №</w:t>
      </w:r>
      <w:r w:rsidR="00854D39" w:rsidRPr="00C005FC">
        <w:rPr>
          <w:rStyle w:val="a7"/>
          <w:color w:val="auto"/>
          <w:u w:val="none"/>
          <w:lang w:eastAsia="en-US"/>
        </w:rPr>
        <w:t>465-п).</w:t>
      </w:r>
      <w:r w:rsidR="00542AA9" w:rsidRPr="00C005FC">
        <w:rPr>
          <w:rStyle w:val="a7"/>
          <w:color w:val="auto"/>
          <w:u w:val="none"/>
          <w:lang w:eastAsia="en-US"/>
        </w:rPr>
        <w:t xml:space="preserve"> </w:t>
      </w:r>
    </w:p>
    <w:p w:rsidR="005C2691" w:rsidRPr="00C005FC" w:rsidRDefault="005C2691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A63107" w:rsidRPr="00C005FC" w:rsidRDefault="00A63107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Сегодня большое значение уделяется участию общественности в оценке образовател</w:t>
      </w:r>
      <w:r w:rsidRPr="00C005FC">
        <w:rPr>
          <w:rStyle w:val="a7"/>
          <w:color w:val="auto"/>
          <w:u w:val="none"/>
          <w:lang w:eastAsia="en-US"/>
        </w:rPr>
        <w:t>ь</w:t>
      </w:r>
      <w:r w:rsidRPr="00C005FC">
        <w:rPr>
          <w:rStyle w:val="a7"/>
          <w:color w:val="auto"/>
          <w:u w:val="none"/>
          <w:lang w:eastAsia="en-US"/>
        </w:rPr>
        <w:t>ных результатов. В каждом ОУ района созданы и принимают участие в деятельности школ и детских садов Управляющие советы, при Управлении образования создан муниципальный общественный совет по образованию Боготольского района.</w:t>
      </w:r>
    </w:p>
    <w:p w:rsidR="005C2691" w:rsidRPr="00C005FC" w:rsidRDefault="005C2691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Одной из важных форм общественного участия в оценке образовательных результатов является процедура независимой оценки качества</w:t>
      </w:r>
      <w:r w:rsidR="00BF7B0A">
        <w:rPr>
          <w:rStyle w:val="a7"/>
          <w:color w:val="auto"/>
          <w:u w:val="none"/>
          <w:lang w:eastAsia="en-US"/>
        </w:rPr>
        <w:t xml:space="preserve"> образовательной деятельности</w:t>
      </w:r>
      <w:r w:rsidRPr="00C005FC">
        <w:rPr>
          <w:rStyle w:val="a7"/>
          <w:color w:val="auto"/>
          <w:u w:val="none"/>
          <w:lang w:eastAsia="en-US"/>
        </w:rPr>
        <w:t>, позволя</w:t>
      </w:r>
      <w:r w:rsidRPr="00C005FC">
        <w:rPr>
          <w:rStyle w:val="a7"/>
          <w:color w:val="auto"/>
          <w:u w:val="none"/>
          <w:lang w:eastAsia="en-US"/>
        </w:rPr>
        <w:t>ю</w:t>
      </w:r>
      <w:r w:rsidRPr="00C005FC">
        <w:rPr>
          <w:rStyle w:val="a7"/>
          <w:color w:val="auto"/>
          <w:u w:val="none"/>
          <w:lang w:eastAsia="en-US"/>
        </w:rPr>
        <w:t>щая получить обратную связь от родителей, общественности о результатах образовательного процесса. В этом году была осуществлена процедура независимой оценки качества образов</w:t>
      </w:r>
      <w:r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>тельной деятельности во всех 19 образовательных учреждениях Боготольского района. Наша задача заключается в том, чтобы независимая оценка качества образования стала инструме</w:t>
      </w:r>
      <w:r w:rsidRPr="00C005FC">
        <w:rPr>
          <w:rStyle w:val="a7"/>
          <w:color w:val="auto"/>
          <w:u w:val="none"/>
          <w:lang w:eastAsia="en-US"/>
        </w:rPr>
        <w:t>н</w:t>
      </w:r>
      <w:r w:rsidRPr="00C005FC">
        <w:rPr>
          <w:rStyle w:val="a7"/>
          <w:color w:val="auto"/>
          <w:u w:val="none"/>
          <w:lang w:eastAsia="en-US"/>
        </w:rPr>
        <w:t>том общественного диалога в вопросах управления качеством и достижения новых образов</w:t>
      </w:r>
      <w:r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 xml:space="preserve">тельных результатов на территории района. </w:t>
      </w:r>
    </w:p>
    <w:p w:rsidR="00DF6222" w:rsidRPr="00C005FC" w:rsidRDefault="00DF6222" w:rsidP="004E56B8">
      <w:pPr>
        <w:spacing w:line="276" w:lineRule="auto"/>
        <w:ind w:firstLine="567"/>
        <w:jc w:val="both"/>
      </w:pPr>
      <w:r w:rsidRPr="00C005FC">
        <w:t xml:space="preserve">В </w:t>
      </w:r>
      <w:r w:rsidR="00683241">
        <w:t>этом учебном году</w:t>
      </w:r>
      <w:r w:rsidR="006C35BF" w:rsidRPr="00C005FC">
        <w:t xml:space="preserve"> впервые</w:t>
      </w:r>
      <w:r w:rsidRPr="00C005FC">
        <w:t xml:space="preserve">  </w:t>
      </w:r>
      <w:r w:rsidR="006C35BF" w:rsidRPr="00C005FC">
        <w:t>были проведены</w:t>
      </w:r>
      <w:r w:rsidRPr="00C005FC">
        <w:t xml:space="preserve"> мониторинговые исследования удовл</w:t>
      </w:r>
      <w:r w:rsidRPr="00C005FC">
        <w:t>е</w:t>
      </w:r>
      <w:r w:rsidRPr="00C005FC">
        <w:t xml:space="preserve">творённости родителей (законных представителей) услугами, предоставляемыми ОУ </w:t>
      </w:r>
      <w:r w:rsidR="006C35BF" w:rsidRPr="00C005FC">
        <w:t>района</w:t>
      </w:r>
      <w:r w:rsidRPr="00C005FC">
        <w:t>.</w:t>
      </w:r>
      <w:r w:rsidR="006C35BF" w:rsidRPr="00C005FC">
        <w:t xml:space="preserve"> Мониторинг проводился путем изучения мнения населения через анкетирование об удовл</w:t>
      </w:r>
      <w:r w:rsidR="006C35BF" w:rsidRPr="00C005FC">
        <w:t>е</w:t>
      </w:r>
      <w:r w:rsidR="006C35BF" w:rsidRPr="00C005FC">
        <w:t xml:space="preserve">творенности качеством муниципальных услуг. </w:t>
      </w:r>
      <w:r w:rsidRPr="00C005FC">
        <w:t xml:space="preserve">Всего в анкетировании приняло участие  </w:t>
      </w:r>
      <w:r w:rsidR="006C35BF" w:rsidRPr="00C005FC">
        <w:t>1049</w:t>
      </w:r>
      <w:r w:rsidRPr="00C005FC">
        <w:t xml:space="preserve"> </w:t>
      </w:r>
      <w:r w:rsidR="006C35BF" w:rsidRPr="00C005FC">
        <w:t>р</w:t>
      </w:r>
      <w:r w:rsidRPr="00C005FC">
        <w:t>одителей (законных представите</w:t>
      </w:r>
      <w:r w:rsidR="006C35BF" w:rsidRPr="00C005FC">
        <w:t xml:space="preserve">лей) </w:t>
      </w:r>
      <w:r w:rsidR="00BF7B0A">
        <w:t>обучающихся</w:t>
      </w:r>
      <w:r w:rsidR="006C35BF" w:rsidRPr="00C005FC">
        <w:t xml:space="preserve"> и </w:t>
      </w:r>
      <w:r w:rsidRPr="00C005FC">
        <w:t>вос</w:t>
      </w:r>
      <w:r w:rsidR="006C35BF" w:rsidRPr="00C005FC">
        <w:t>питанников</w:t>
      </w:r>
      <w:r w:rsidRPr="00C005FC">
        <w:t xml:space="preserve"> образовательных учреждений </w:t>
      </w:r>
      <w:r w:rsidR="006C35BF" w:rsidRPr="00C005FC">
        <w:t>района</w:t>
      </w:r>
      <w:r w:rsidRPr="00C005FC">
        <w:t>.</w:t>
      </w:r>
    </w:p>
    <w:p w:rsidR="00EF6472" w:rsidRPr="00BF7B0A" w:rsidRDefault="00DF6222" w:rsidP="004E56B8">
      <w:pPr>
        <w:keepNext/>
        <w:numPr>
          <w:ilvl w:val="1"/>
          <w:numId w:val="1"/>
        </w:numPr>
        <w:tabs>
          <w:tab w:val="left" w:pos="576"/>
        </w:tabs>
        <w:spacing w:line="276" w:lineRule="auto"/>
        <w:ind w:left="0" w:firstLine="567"/>
        <w:jc w:val="center"/>
        <w:outlineLvl w:val="1"/>
        <w:rPr>
          <w:b/>
          <w:i/>
        </w:rPr>
      </w:pPr>
      <w:bookmarkStart w:id="0" w:name="_Toc397166074"/>
      <w:bookmarkStart w:id="1" w:name="_Toc432105614"/>
      <w:r w:rsidRPr="00BF7B0A">
        <w:rPr>
          <w:b/>
          <w:i/>
        </w:rPr>
        <w:t>Результаты изучения удовлетворённости родителей</w:t>
      </w:r>
      <w:r w:rsidR="00BF7B0A" w:rsidRPr="00BF7B0A">
        <w:rPr>
          <w:b/>
          <w:i/>
        </w:rPr>
        <w:t xml:space="preserve"> </w:t>
      </w:r>
      <w:r w:rsidRPr="00BF7B0A">
        <w:rPr>
          <w:b/>
          <w:i/>
        </w:rPr>
        <w:t xml:space="preserve">(законных представителей) </w:t>
      </w:r>
      <w:r w:rsidR="00EF6472" w:rsidRPr="00BF7B0A">
        <w:rPr>
          <w:b/>
          <w:i/>
        </w:rPr>
        <w:t>дошкольными</w:t>
      </w:r>
      <w:r w:rsidRPr="00BF7B0A">
        <w:rPr>
          <w:b/>
          <w:i/>
        </w:rPr>
        <w:t xml:space="preserve"> образовательными услугами</w:t>
      </w:r>
      <w:bookmarkEnd w:id="0"/>
      <w:bookmarkEnd w:id="1"/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4"/>
        <w:gridCol w:w="1956"/>
        <w:gridCol w:w="1958"/>
        <w:gridCol w:w="2513"/>
      </w:tblGrid>
      <w:tr w:rsidR="00DA2485" w:rsidRPr="00C005FC" w:rsidTr="004E56B8">
        <w:tc>
          <w:tcPr>
            <w:tcW w:w="1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0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Наименование услуги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0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Количество опрошенных (человек)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0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Удовлетворено муниципал</w:t>
            </w:r>
            <w:r w:rsidRPr="00C005FC">
              <w:rPr>
                <w:b/>
              </w:rPr>
              <w:t>ь</w:t>
            </w:r>
            <w:r w:rsidRPr="00C005FC">
              <w:rPr>
                <w:b/>
              </w:rPr>
              <w:t>ными услугами</w:t>
            </w:r>
            <w:proofErr w:type="gramStart"/>
            <w:r w:rsidRPr="00C005FC">
              <w:rPr>
                <w:b/>
              </w:rPr>
              <w:t xml:space="preserve"> (%)</w:t>
            </w:r>
            <w:proofErr w:type="gram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0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Интерпретация оценки</w:t>
            </w:r>
          </w:p>
        </w:tc>
      </w:tr>
      <w:tr w:rsidR="00DA2485" w:rsidRPr="00C005FC" w:rsidTr="004E56B8">
        <w:tc>
          <w:tcPr>
            <w:tcW w:w="1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both"/>
            </w:pPr>
            <w:r w:rsidRPr="00C005FC">
              <w:t>Реализация основных общ</w:t>
            </w:r>
            <w:r w:rsidRPr="00C005FC">
              <w:t>е</w:t>
            </w:r>
            <w:r w:rsidRPr="00C005FC">
              <w:t>образовательных программ дошкольного образования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69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92,8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услуги соответствуют потребности потреб</w:t>
            </w:r>
            <w:r w:rsidRPr="00C005FC">
              <w:t>и</w:t>
            </w:r>
            <w:r w:rsidRPr="00C005FC">
              <w:t>телей</w:t>
            </w:r>
          </w:p>
        </w:tc>
      </w:tr>
      <w:tr w:rsidR="00DA2485" w:rsidRPr="00C005FC" w:rsidTr="004E56B8">
        <w:tc>
          <w:tcPr>
            <w:tcW w:w="1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0" w:rsidRPr="00C005FC" w:rsidRDefault="00EF6472" w:rsidP="004E56B8">
            <w:pPr>
              <w:spacing w:line="276" w:lineRule="auto"/>
              <w:jc w:val="both"/>
            </w:pPr>
            <w:r w:rsidRPr="00C005FC">
              <w:lastRenderedPageBreak/>
              <w:t>Присмотр и уход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70" w:rsidRPr="00C005FC" w:rsidRDefault="00EF6472" w:rsidP="004E56B8">
            <w:pPr>
              <w:spacing w:line="276" w:lineRule="auto"/>
              <w:jc w:val="center"/>
            </w:pPr>
            <w:r w:rsidRPr="00C005FC">
              <w:t>69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70" w:rsidRPr="00C005FC" w:rsidRDefault="00EF6472" w:rsidP="004E56B8">
            <w:pPr>
              <w:spacing w:line="276" w:lineRule="auto"/>
              <w:jc w:val="center"/>
            </w:pPr>
            <w:r w:rsidRPr="00C005FC">
              <w:t>91,3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70" w:rsidRPr="00C005FC" w:rsidRDefault="00EF6472" w:rsidP="004E56B8">
            <w:pPr>
              <w:spacing w:line="276" w:lineRule="auto"/>
              <w:jc w:val="center"/>
            </w:pPr>
            <w:r w:rsidRPr="00C005FC">
              <w:t>услуги соответствуют потребности потреб</w:t>
            </w:r>
            <w:r w:rsidRPr="00C005FC">
              <w:t>и</w:t>
            </w:r>
            <w:r w:rsidRPr="00C005FC">
              <w:t>телей</w:t>
            </w:r>
          </w:p>
        </w:tc>
      </w:tr>
    </w:tbl>
    <w:p w:rsidR="00DF6222" w:rsidRPr="00683241" w:rsidRDefault="00DF6222" w:rsidP="00683241">
      <w:pPr>
        <w:keepNext/>
        <w:numPr>
          <w:ilvl w:val="1"/>
          <w:numId w:val="1"/>
        </w:numPr>
        <w:tabs>
          <w:tab w:val="left" w:pos="576"/>
        </w:tabs>
        <w:spacing w:before="120" w:after="120" w:line="276" w:lineRule="auto"/>
        <w:ind w:left="0" w:firstLine="0"/>
        <w:jc w:val="center"/>
        <w:outlineLvl w:val="1"/>
        <w:rPr>
          <w:b/>
          <w:i/>
        </w:rPr>
      </w:pPr>
      <w:bookmarkStart w:id="2" w:name="_Toc397166075"/>
      <w:bookmarkStart w:id="3" w:name="_Toc432105615"/>
      <w:r w:rsidRPr="00683241">
        <w:rPr>
          <w:b/>
          <w:i/>
        </w:rPr>
        <w:t xml:space="preserve">Результаты изучения удовлетворённости родителей (законных представителей) </w:t>
      </w:r>
      <w:r w:rsidR="00EF6472" w:rsidRPr="00683241">
        <w:rPr>
          <w:b/>
          <w:i/>
        </w:rPr>
        <w:t xml:space="preserve">обучающихся ОУ </w:t>
      </w:r>
      <w:r w:rsidRPr="00683241">
        <w:rPr>
          <w:b/>
          <w:i/>
        </w:rPr>
        <w:t>образовательными услугами</w:t>
      </w:r>
      <w:bookmarkEnd w:id="2"/>
      <w:bookmarkEnd w:id="3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3260"/>
      </w:tblGrid>
      <w:tr w:rsidR="00DA2485" w:rsidRPr="00C005FC" w:rsidTr="004E56B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rPr>
                <w:b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Колич</w:t>
            </w:r>
            <w:r w:rsidRPr="00C005FC">
              <w:rPr>
                <w:b/>
              </w:rPr>
              <w:t>е</w:t>
            </w:r>
            <w:r w:rsidRPr="00C005FC">
              <w:rPr>
                <w:b/>
              </w:rPr>
              <w:t>ство опроше</w:t>
            </w:r>
            <w:r w:rsidRPr="00C005FC">
              <w:rPr>
                <w:b/>
              </w:rPr>
              <w:t>н</w:t>
            </w:r>
            <w:r w:rsidRPr="00C005FC">
              <w:rPr>
                <w:b/>
              </w:rPr>
              <w:t xml:space="preserve">ных </w:t>
            </w:r>
            <w:r w:rsidR="00F40492" w:rsidRPr="00C005FC">
              <w:rPr>
                <w:b/>
              </w:rPr>
              <w:t>(</w:t>
            </w:r>
            <w:r w:rsidRPr="00C005FC">
              <w:rPr>
                <w:b/>
              </w:rPr>
              <w:t>ч</w:t>
            </w:r>
            <w:r w:rsidRPr="00C005FC">
              <w:rPr>
                <w:b/>
              </w:rPr>
              <w:t>е</w:t>
            </w:r>
            <w:r w:rsidRPr="00C005FC">
              <w:rPr>
                <w:b/>
              </w:rPr>
              <w:t>ловек</w:t>
            </w:r>
            <w:r w:rsidR="00F40492" w:rsidRPr="00C005FC">
              <w:rPr>
                <w:b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Удовл</w:t>
            </w:r>
            <w:r w:rsidRPr="00C005FC">
              <w:rPr>
                <w:b/>
              </w:rPr>
              <w:t>е</w:t>
            </w:r>
            <w:r w:rsidRPr="00C005FC">
              <w:rPr>
                <w:b/>
              </w:rPr>
              <w:t>творено муниц</w:t>
            </w:r>
            <w:r w:rsidRPr="00C005FC">
              <w:rPr>
                <w:b/>
              </w:rPr>
              <w:t>и</w:t>
            </w:r>
            <w:r w:rsidRPr="00C005FC">
              <w:rPr>
                <w:b/>
              </w:rPr>
              <w:t>пальными услугами</w:t>
            </w:r>
            <w:proofErr w:type="gramStart"/>
            <w:r w:rsidR="00F40492" w:rsidRPr="00C005FC">
              <w:rPr>
                <w:b/>
              </w:rPr>
              <w:t xml:space="preserve"> (%)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center"/>
              <w:rPr>
                <w:b/>
              </w:rPr>
            </w:pPr>
            <w:r w:rsidRPr="00C005FC">
              <w:rPr>
                <w:b/>
              </w:rPr>
              <w:t>Интерпретация оценки</w:t>
            </w:r>
          </w:p>
        </w:tc>
      </w:tr>
      <w:tr w:rsidR="00DA2485" w:rsidRPr="00C005FC" w:rsidTr="004E56B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both"/>
            </w:pPr>
            <w:r w:rsidRPr="00C005FC">
              <w:t>Реализация основных общео</w:t>
            </w:r>
            <w:r w:rsidRPr="00C005FC">
              <w:t>б</w:t>
            </w:r>
            <w:r w:rsidRPr="00C005FC">
              <w:t>разовательных программ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86,5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услуги соответствуют п</w:t>
            </w:r>
            <w:r w:rsidRPr="00C005FC">
              <w:t>о</w:t>
            </w:r>
            <w:r w:rsidRPr="00C005FC">
              <w:t>требности потребителей</w:t>
            </w:r>
          </w:p>
        </w:tc>
      </w:tr>
      <w:tr w:rsidR="00DA2485" w:rsidRPr="00C005FC" w:rsidTr="004E56B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both"/>
            </w:pPr>
            <w:r w:rsidRPr="00C005FC">
              <w:t>Реализация основных общео</w:t>
            </w:r>
            <w:r w:rsidRPr="00C005FC">
              <w:t>б</w:t>
            </w:r>
            <w:r w:rsidRPr="00C005FC">
              <w:t>разовательных программ о</w:t>
            </w:r>
            <w:r w:rsidRPr="00C005FC">
              <w:t>с</w:t>
            </w:r>
            <w:r w:rsidRPr="00C005FC">
              <w:t>новного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81,2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услуги соответствуют п</w:t>
            </w:r>
            <w:r w:rsidRPr="00C005FC">
              <w:t>о</w:t>
            </w:r>
            <w:r w:rsidRPr="00C005FC">
              <w:t>требности потребителей</w:t>
            </w:r>
          </w:p>
        </w:tc>
      </w:tr>
      <w:tr w:rsidR="00DA2485" w:rsidRPr="00C005FC" w:rsidTr="004E56B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both"/>
            </w:pPr>
            <w:r w:rsidRPr="00C005FC">
              <w:t>Реализация основных общео</w:t>
            </w:r>
            <w:r w:rsidRPr="00C005FC">
              <w:t>б</w:t>
            </w:r>
            <w:r w:rsidRPr="00C005FC">
              <w:t>разовательных программ сре</w:t>
            </w:r>
            <w:r w:rsidRPr="00C005FC">
              <w:t>д</w:t>
            </w:r>
            <w:r w:rsidRPr="00C005FC">
              <w:t>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78,8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4E56B8" w:rsidP="004E56B8">
            <w:pPr>
              <w:spacing w:line="276" w:lineRule="auto"/>
              <w:jc w:val="center"/>
            </w:pPr>
            <w:r>
              <w:t>у</w:t>
            </w:r>
            <w:r w:rsidR="00EF6472" w:rsidRPr="00C005FC">
              <w:t>слуги соответствуют п</w:t>
            </w:r>
            <w:r w:rsidR="00EF6472" w:rsidRPr="00C005FC">
              <w:t>о</w:t>
            </w:r>
            <w:r w:rsidR="00EF6472" w:rsidRPr="00C005FC">
              <w:t>требности потребителей</w:t>
            </w:r>
          </w:p>
        </w:tc>
      </w:tr>
      <w:tr w:rsidR="00DA2485" w:rsidRPr="00C005FC" w:rsidTr="004E56B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both"/>
            </w:pPr>
            <w:r w:rsidRPr="00C005FC">
              <w:t>Реализация дополнительных общеразвивающих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tabs>
                <w:tab w:val="left" w:pos="851"/>
              </w:tabs>
              <w:spacing w:line="276" w:lineRule="auto"/>
              <w:jc w:val="center"/>
            </w:pPr>
            <w:r w:rsidRPr="00C005FC">
              <w:t>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услуги соответствуют п</w:t>
            </w:r>
            <w:r w:rsidRPr="00C005FC">
              <w:t>о</w:t>
            </w:r>
            <w:r w:rsidRPr="00C005FC">
              <w:t>требности потребителей</w:t>
            </w:r>
          </w:p>
        </w:tc>
      </w:tr>
      <w:tr w:rsidR="00DA2485" w:rsidRPr="00C005FC" w:rsidTr="004E56B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72" w:rsidRPr="00C005FC" w:rsidRDefault="00EF6472" w:rsidP="004E56B8">
            <w:pPr>
              <w:spacing w:line="276" w:lineRule="auto"/>
              <w:jc w:val="both"/>
            </w:pPr>
            <w:r w:rsidRPr="00C005FC">
              <w:t>Присмотр и уход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tabs>
                <w:tab w:val="left" w:pos="851"/>
              </w:tabs>
              <w:spacing w:line="276" w:lineRule="auto"/>
              <w:jc w:val="center"/>
            </w:pPr>
            <w:r w:rsidRPr="00C005FC">
              <w:t>83,6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72" w:rsidRPr="00C005FC" w:rsidRDefault="00EF6472" w:rsidP="004E56B8">
            <w:pPr>
              <w:spacing w:line="276" w:lineRule="auto"/>
              <w:jc w:val="center"/>
            </w:pPr>
            <w:r w:rsidRPr="00C005FC">
              <w:t>услуги соответствуют п</w:t>
            </w:r>
            <w:r w:rsidRPr="00C005FC">
              <w:t>о</w:t>
            </w:r>
            <w:r w:rsidRPr="00C005FC">
              <w:t>требности потребителей</w:t>
            </w:r>
          </w:p>
        </w:tc>
      </w:tr>
    </w:tbl>
    <w:p w:rsidR="00DF6222" w:rsidRPr="00C005FC" w:rsidRDefault="00E27DA1" w:rsidP="004E56B8">
      <w:pPr>
        <w:tabs>
          <w:tab w:val="left" w:pos="8028"/>
        </w:tabs>
        <w:spacing w:before="60" w:after="60" w:line="276" w:lineRule="auto"/>
        <w:ind w:firstLine="567"/>
        <w:jc w:val="both"/>
      </w:pPr>
      <w:bookmarkStart w:id="4" w:name="_toc19318"/>
      <w:bookmarkEnd w:id="4"/>
      <w:r w:rsidRPr="00C005FC">
        <w:rPr>
          <w:spacing w:val="1"/>
        </w:rPr>
        <w:t xml:space="preserve"> </w:t>
      </w:r>
      <w:r w:rsidR="00DF6222" w:rsidRPr="00C005FC">
        <w:rPr>
          <w:spacing w:val="1"/>
        </w:rPr>
        <w:t xml:space="preserve">Деятельность системы образования </w:t>
      </w:r>
      <w:r w:rsidR="003F7D44" w:rsidRPr="00C005FC">
        <w:rPr>
          <w:spacing w:val="1"/>
        </w:rPr>
        <w:t>района в 2016</w:t>
      </w:r>
      <w:r w:rsidR="00DF6222" w:rsidRPr="00C005FC">
        <w:rPr>
          <w:spacing w:val="1"/>
        </w:rPr>
        <w:t xml:space="preserve"> го</w:t>
      </w:r>
      <w:r w:rsidR="003F7D44" w:rsidRPr="00C005FC">
        <w:rPr>
          <w:spacing w:val="1"/>
        </w:rPr>
        <w:t xml:space="preserve">ду </w:t>
      </w:r>
      <w:r w:rsidR="00DF6222" w:rsidRPr="00C005FC">
        <w:rPr>
          <w:spacing w:val="3"/>
        </w:rPr>
        <w:t>обеспечивала возможность в получении общедоступного и бесплатного дошколь</w:t>
      </w:r>
      <w:r w:rsidR="003F7D44" w:rsidRPr="00C005FC">
        <w:rPr>
          <w:spacing w:val="3"/>
        </w:rPr>
        <w:t xml:space="preserve">ного и </w:t>
      </w:r>
      <w:r w:rsidR="00DF6222" w:rsidRPr="00C005FC">
        <w:rPr>
          <w:spacing w:val="3"/>
        </w:rPr>
        <w:t xml:space="preserve">общего </w:t>
      </w:r>
      <w:r w:rsidR="00DF6222" w:rsidRPr="00C005FC">
        <w:t xml:space="preserve">образования детьми </w:t>
      </w:r>
      <w:r w:rsidR="003F7D44" w:rsidRPr="00C005FC">
        <w:t>и соответствовала потребности родителей (законных представителей)</w:t>
      </w:r>
      <w:r w:rsidR="00DF6222" w:rsidRPr="00C005FC">
        <w:t xml:space="preserve">. </w:t>
      </w:r>
    </w:p>
    <w:p w:rsidR="00495E7D" w:rsidRPr="00C005FC" w:rsidRDefault="00495E7D" w:rsidP="004E56B8">
      <w:pPr>
        <w:tabs>
          <w:tab w:val="left" w:pos="8028"/>
        </w:tabs>
        <w:spacing w:before="60" w:after="60" w:line="276" w:lineRule="auto"/>
        <w:ind w:firstLine="567"/>
        <w:jc w:val="center"/>
        <w:rPr>
          <w:b/>
          <w:u w:val="single"/>
        </w:rPr>
      </w:pPr>
      <w:r w:rsidRPr="00C005FC">
        <w:rPr>
          <w:b/>
          <w:u w:val="single"/>
        </w:rPr>
        <w:t>Проекты</w:t>
      </w:r>
    </w:p>
    <w:p w:rsidR="007800A9" w:rsidRPr="00C005FC" w:rsidRDefault="00E05646" w:rsidP="004E56B8">
      <w:pPr>
        <w:tabs>
          <w:tab w:val="left" w:pos="8028"/>
        </w:tabs>
        <w:spacing w:before="60" w:after="60" w:line="276" w:lineRule="auto"/>
        <w:ind w:firstLine="567"/>
        <w:jc w:val="both"/>
      </w:pPr>
      <w:r w:rsidRPr="00C005FC">
        <w:t xml:space="preserve">В этом году команды педработников и управленцев продолжили работу над проектами, в которые вошли ранее, и вместе с тем приняли участие </w:t>
      </w:r>
      <w:proofErr w:type="gramStart"/>
      <w:r w:rsidRPr="00C005FC">
        <w:t>в</w:t>
      </w:r>
      <w:proofErr w:type="gramEnd"/>
      <w:r w:rsidRPr="00C005FC">
        <w:t xml:space="preserve"> новых.</w:t>
      </w:r>
    </w:p>
    <w:p w:rsidR="007800A9" w:rsidRPr="001714FF" w:rsidRDefault="00495E7D" w:rsidP="004E56B8">
      <w:pPr>
        <w:tabs>
          <w:tab w:val="left" w:pos="8028"/>
        </w:tabs>
        <w:spacing w:line="276" w:lineRule="auto"/>
        <w:ind w:firstLine="567"/>
        <w:jc w:val="center"/>
        <w:rPr>
          <w:i/>
        </w:rPr>
      </w:pPr>
      <w:r w:rsidRPr="001714FF">
        <w:rPr>
          <w:i/>
        </w:rPr>
        <w:t>Изменение практики педагогов Боготольского района</w:t>
      </w:r>
    </w:p>
    <w:p w:rsidR="00495E7D" w:rsidRPr="001714FF" w:rsidRDefault="00495E7D" w:rsidP="004E56B8">
      <w:pPr>
        <w:tabs>
          <w:tab w:val="left" w:pos="8028"/>
        </w:tabs>
        <w:spacing w:line="276" w:lineRule="auto"/>
        <w:ind w:firstLine="567"/>
        <w:jc w:val="center"/>
        <w:rPr>
          <w:i/>
        </w:rPr>
      </w:pPr>
      <w:r w:rsidRPr="001714FF">
        <w:rPr>
          <w:i/>
        </w:rPr>
        <w:t>по достижению школьниками планируемых результатов</w:t>
      </w:r>
    </w:p>
    <w:p w:rsidR="00495E7D" w:rsidRPr="00C005FC" w:rsidRDefault="00495E7D" w:rsidP="004E56B8">
      <w:pPr>
        <w:tabs>
          <w:tab w:val="left" w:pos="567"/>
        </w:tabs>
        <w:spacing w:before="60" w:after="60" w:line="276" w:lineRule="auto"/>
        <w:ind w:firstLine="567"/>
        <w:jc w:val="both"/>
      </w:pPr>
      <w:r w:rsidRPr="00C005FC">
        <w:tab/>
      </w:r>
      <w:r w:rsidR="00E24FFD">
        <w:t>В период</w:t>
      </w:r>
      <w:r w:rsidRPr="00C005FC">
        <w:t xml:space="preserve"> 2013 </w:t>
      </w:r>
      <w:r w:rsidR="00E24FFD">
        <w:t>-</w:t>
      </w:r>
      <w:r w:rsidRPr="00C005FC">
        <w:t xml:space="preserve"> 2015 г</w:t>
      </w:r>
      <w:r w:rsidR="00E24FFD">
        <w:t>г.</w:t>
      </w:r>
      <w:r w:rsidRPr="00C005FC">
        <w:t xml:space="preserve"> команда педагогических работников нашего района вошла в краевой проект «Возможности изменения практики педагогов начальных классов по дост</w:t>
      </w:r>
      <w:r w:rsidRPr="00C005FC">
        <w:t>и</w:t>
      </w:r>
      <w:r w:rsidRPr="00C005FC">
        <w:t>жению школьниками планируемых результатов». Результатами участия в проекте стали сл</w:t>
      </w:r>
      <w:r w:rsidRPr="00C005FC">
        <w:t>е</w:t>
      </w:r>
      <w:r w:rsidRPr="00C005FC">
        <w:t>дующие эффекты: 26 мастер–классов на различных площадках; участие в августовской ко</w:t>
      </w:r>
      <w:r w:rsidRPr="00C005FC">
        <w:t>н</w:t>
      </w:r>
      <w:r w:rsidRPr="00C005FC">
        <w:t>ференции; участие в краевом фестивале; изменение в планировании работы РМО учителей начальных классов. С января 2016 года запустили районный проект  «Изменение практики педагогов Боготольского района по достижению школьниками планируемых результатов», основной задачей которого стало включение всех учителей-предметников в деятельность по освоению способов планирования, формирования, оценивания планируемых результатов. Результатами участия педагогов в реализации районного проекта стали следующие эффекты: педагоги проектируют различные типы уроков в рамках ФГОС; выпущен методический сборник №2 «Современный урок в условиях реализации требований ФГОС».</w:t>
      </w:r>
    </w:p>
    <w:p w:rsidR="001714FF" w:rsidRDefault="001714FF" w:rsidP="001714FF">
      <w:pPr>
        <w:tabs>
          <w:tab w:val="left" w:pos="709"/>
        </w:tabs>
        <w:spacing w:before="60" w:after="60" w:line="276" w:lineRule="auto"/>
        <w:ind w:firstLine="567"/>
        <w:jc w:val="center"/>
        <w:rPr>
          <w:i/>
        </w:rPr>
      </w:pPr>
      <w:r w:rsidRPr="001714FF">
        <w:rPr>
          <w:i/>
        </w:rPr>
        <w:lastRenderedPageBreak/>
        <w:t>Повышение качества образования в школах  с низкими результатами обучения и в школах, функционирующих  в неблагоприятных социальных условиях, путем реализации р</w:t>
      </w:r>
      <w:r w:rsidRPr="001714FF">
        <w:rPr>
          <w:i/>
        </w:rPr>
        <w:t>е</w:t>
      </w:r>
      <w:r w:rsidRPr="001714FF">
        <w:rPr>
          <w:i/>
        </w:rPr>
        <w:t>гиональных проектов и</w:t>
      </w:r>
      <w:r>
        <w:rPr>
          <w:i/>
        </w:rPr>
        <w:t xml:space="preserve"> распространение их результатов</w:t>
      </w:r>
    </w:p>
    <w:p w:rsidR="00053EE8" w:rsidRPr="00C005FC" w:rsidRDefault="00E27DA1" w:rsidP="004E56B8">
      <w:pPr>
        <w:tabs>
          <w:tab w:val="left" w:pos="709"/>
        </w:tabs>
        <w:spacing w:before="60" w:after="60" w:line="276" w:lineRule="auto"/>
        <w:ind w:firstLine="567"/>
        <w:jc w:val="both"/>
      </w:pPr>
      <w:r w:rsidRPr="00C005FC">
        <w:tab/>
      </w:r>
      <w:r w:rsidR="00053EE8" w:rsidRPr="00C005FC">
        <w:t>В начале 2017 года в Красноярском крае был запущен проект «Повышение качества образования в школах  с низкими результатами обучения и в школах, функционирующих  в неблагоприятных социальных условиях, путем реализации региональных проектов и распр</w:t>
      </w:r>
      <w:r w:rsidR="00053EE8" w:rsidRPr="00C005FC">
        <w:t>о</w:t>
      </w:r>
      <w:r w:rsidR="00053EE8" w:rsidRPr="00C005FC">
        <w:t xml:space="preserve">странение их результатов». Проект запущен в рамках </w:t>
      </w:r>
      <w:r w:rsidRPr="00C005FC">
        <w:t>ФЦПРО</w:t>
      </w:r>
      <w:r w:rsidR="00053EE8" w:rsidRPr="00C005FC">
        <w:t xml:space="preserve"> </w:t>
      </w:r>
      <w:r w:rsidR="009430FA">
        <w:t xml:space="preserve">на </w:t>
      </w:r>
      <w:r w:rsidR="00053EE8" w:rsidRPr="00C005FC">
        <w:t xml:space="preserve">2016-2020 </w:t>
      </w:r>
      <w:r w:rsidR="009430FA">
        <w:t>годы</w:t>
      </w:r>
      <w:r w:rsidR="00053EE8" w:rsidRPr="00C005FC">
        <w:t>. Участн</w:t>
      </w:r>
      <w:r w:rsidR="00053EE8" w:rsidRPr="00C005FC">
        <w:t>и</w:t>
      </w:r>
      <w:r w:rsidR="00053EE8" w:rsidRPr="00C005FC">
        <w:t xml:space="preserve">цей данного проекта стала одна школа Боготольского района – МБОУ Боготольская СОШ. </w:t>
      </w:r>
      <w:r w:rsidRPr="00C005FC">
        <w:t>Н</w:t>
      </w:r>
      <w:r w:rsidR="00053EE8" w:rsidRPr="00C005FC">
        <w:t xml:space="preserve">а уровне муниципалитета создана рабочая группа, </w:t>
      </w:r>
      <w:r w:rsidRPr="00C005FC">
        <w:t>возглавляемая</w:t>
      </w:r>
      <w:r w:rsidR="00053EE8" w:rsidRPr="00C005FC">
        <w:t xml:space="preserve"> Корытн</w:t>
      </w:r>
      <w:r w:rsidRPr="00C005FC">
        <w:t>ой О.В.</w:t>
      </w:r>
      <w:r w:rsidR="001714FF">
        <w:t>.</w:t>
      </w:r>
      <w:r w:rsidRPr="00C005FC">
        <w:t xml:space="preserve"> </w:t>
      </w:r>
      <w:r w:rsidR="00053EE8" w:rsidRPr="00C005FC">
        <w:t>Проект рас</w:t>
      </w:r>
      <w:r w:rsidRPr="00C005FC">
        <w:t>с</w:t>
      </w:r>
      <w:r w:rsidR="00053EE8" w:rsidRPr="00C005FC">
        <w:t xml:space="preserve">читан на </w:t>
      </w:r>
      <w:r w:rsidRPr="00C005FC">
        <w:t>3-</w:t>
      </w:r>
      <w:r w:rsidR="00053EE8" w:rsidRPr="00C005FC">
        <w:t xml:space="preserve">и года. </w:t>
      </w:r>
      <w:r w:rsidRPr="00C005FC">
        <w:t>На сегодняшний день</w:t>
      </w:r>
      <w:r w:rsidR="00053EE8" w:rsidRPr="00C005FC">
        <w:t xml:space="preserve"> школа ведет активную работу над созданием проектов повышения качества в </w:t>
      </w:r>
      <w:r w:rsidRPr="00C005FC">
        <w:t>ОУ</w:t>
      </w:r>
      <w:r w:rsidR="00053EE8" w:rsidRPr="00C005FC">
        <w:t xml:space="preserve">. </w:t>
      </w:r>
    </w:p>
    <w:p w:rsidR="004D2E29" w:rsidRPr="00C005FC" w:rsidRDefault="008365FE" w:rsidP="004E56B8">
      <w:pPr>
        <w:tabs>
          <w:tab w:val="left" w:pos="1134"/>
        </w:tabs>
        <w:spacing w:line="276" w:lineRule="auto"/>
        <w:ind w:firstLine="567"/>
        <w:jc w:val="center"/>
        <w:rPr>
          <w:rStyle w:val="a7"/>
          <w:color w:val="auto"/>
          <w:lang w:eastAsia="en-US"/>
        </w:rPr>
      </w:pPr>
      <w:r w:rsidRPr="00C005FC">
        <w:rPr>
          <w:b/>
          <w:bCs/>
          <w:u w:val="single"/>
          <w:lang w:eastAsia="ru-RU"/>
        </w:rPr>
        <w:t>Дошкольное образование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 xml:space="preserve">В системе </w:t>
      </w:r>
      <w:r w:rsidR="009430FA">
        <w:rPr>
          <w:rStyle w:val="a7"/>
          <w:color w:val="auto"/>
          <w:u w:val="none"/>
          <w:lang w:eastAsia="en-US"/>
        </w:rPr>
        <w:t xml:space="preserve">дошкольного </w:t>
      </w:r>
      <w:r w:rsidRPr="00C005FC">
        <w:rPr>
          <w:rStyle w:val="a7"/>
          <w:color w:val="auto"/>
          <w:u w:val="none"/>
          <w:lang w:eastAsia="en-US"/>
        </w:rPr>
        <w:t>образования Боготольского района функционируют: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- 8</w:t>
      </w:r>
      <w:r w:rsidR="009430FA">
        <w:rPr>
          <w:rStyle w:val="a7"/>
          <w:color w:val="auto"/>
          <w:u w:val="none"/>
          <w:lang w:eastAsia="en-US"/>
        </w:rPr>
        <w:t xml:space="preserve"> </w:t>
      </w:r>
      <w:r w:rsidRPr="00C005FC">
        <w:rPr>
          <w:rStyle w:val="a7"/>
          <w:color w:val="auto"/>
          <w:u w:val="none"/>
          <w:lang w:eastAsia="en-US"/>
        </w:rPr>
        <w:t>ДОУ;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 xml:space="preserve">- 1 группа </w:t>
      </w:r>
      <w:r w:rsidR="007B2825" w:rsidRPr="00C005FC">
        <w:rPr>
          <w:rStyle w:val="a7"/>
          <w:color w:val="auto"/>
          <w:u w:val="none"/>
          <w:lang w:eastAsia="en-US"/>
        </w:rPr>
        <w:t xml:space="preserve">на 10 человек </w:t>
      </w:r>
      <w:r w:rsidRPr="00C005FC">
        <w:rPr>
          <w:rStyle w:val="a7"/>
          <w:color w:val="auto"/>
          <w:u w:val="none"/>
          <w:lang w:eastAsia="en-US"/>
        </w:rPr>
        <w:t>в МКОУ Вагинской НШДС;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- 1 группа на 25 человек в МКОУ Краснозаводск</w:t>
      </w:r>
      <w:r w:rsidR="009430FA">
        <w:rPr>
          <w:rStyle w:val="a7"/>
          <w:color w:val="auto"/>
          <w:u w:val="none"/>
          <w:lang w:eastAsia="en-US"/>
        </w:rPr>
        <w:t>ой</w:t>
      </w:r>
      <w:r w:rsidRPr="00C005FC">
        <w:rPr>
          <w:rStyle w:val="a7"/>
          <w:color w:val="auto"/>
          <w:u w:val="none"/>
          <w:lang w:eastAsia="en-US"/>
        </w:rPr>
        <w:t xml:space="preserve"> СОШ</w:t>
      </w:r>
      <w:r w:rsidR="007B2825" w:rsidRPr="00C005FC">
        <w:rPr>
          <w:rStyle w:val="a7"/>
          <w:color w:val="auto"/>
          <w:u w:val="none"/>
          <w:lang w:eastAsia="en-US"/>
        </w:rPr>
        <w:t>.</w:t>
      </w:r>
      <w:r w:rsidRPr="00C005FC">
        <w:rPr>
          <w:rStyle w:val="a7"/>
          <w:color w:val="auto"/>
          <w:u w:val="none"/>
          <w:lang w:eastAsia="en-US"/>
        </w:rPr>
        <w:t xml:space="preserve"> 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Дошкольные учреждения определяют для себя основным направлением деятельности - обеспечение прав граждан на получение доступного качественного  дошкольного образов</w:t>
      </w:r>
      <w:r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>ния.</w:t>
      </w:r>
      <w:r w:rsidR="006F2EC9" w:rsidRPr="00C005FC">
        <w:rPr>
          <w:rStyle w:val="a7"/>
          <w:color w:val="auto"/>
          <w:u w:val="none"/>
          <w:lang w:eastAsia="en-US"/>
        </w:rPr>
        <w:t xml:space="preserve"> </w:t>
      </w:r>
      <w:proofErr w:type="gramStart"/>
      <w:r w:rsidRPr="00C005FC">
        <w:rPr>
          <w:rStyle w:val="a7"/>
          <w:color w:val="auto"/>
          <w:u w:val="none"/>
          <w:lang w:eastAsia="en-US"/>
        </w:rPr>
        <w:t>В целях исполнения Указа Президента РФ В.В. Путина от 07.05.2012 года № 599 «О м</w:t>
      </w:r>
      <w:r w:rsidRPr="00C005FC">
        <w:rPr>
          <w:rStyle w:val="a7"/>
          <w:color w:val="auto"/>
          <w:u w:val="none"/>
          <w:lang w:eastAsia="en-US"/>
        </w:rPr>
        <w:t>е</w:t>
      </w:r>
      <w:r w:rsidRPr="00C005FC">
        <w:rPr>
          <w:rStyle w:val="a7"/>
          <w:color w:val="auto"/>
          <w:u w:val="none"/>
          <w:lang w:eastAsia="en-US"/>
        </w:rPr>
        <w:t>рах по реализации государственной политики в области образования и науки» к 2016 году необходимо было обеспечить 100</w:t>
      </w:r>
      <w:r w:rsidR="006F2EC9" w:rsidRPr="00C005FC">
        <w:rPr>
          <w:rStyle w:val="a7"/>
          <w:color w:val="auto"/>
          <w:u w:val="none"/>
          <w:lang w:eastAsia="en-US"/>
        </w:rPr>
        <w:t>%</w:t>
      </w:r>
      <w:r w:rsidRPr="00C005FC">
        <w:rPr>
          <w:rStyle w:val="a7"/>
          <w:color w:val="auto"/>
          <w:u w:val="none"/>
          <w:lang w:eastAsia="en-US"/>
        </w:rPr>
        <w:t xml:space="preserve"> доступность дошкольного образования для детей в во</w:t>
      </w:r>
      <w:r w:rsidRPr="00C005FC">
        <w:rPr>
          <w:rStyle w:val="a7"/>
          <w:color w:val="auto"/>
          <w:u w:val="none"/>
          <w:lang w:eastAsia="en-US"/>
        </w:rPr>
        <w:t>з</w:t>
      </w:r>
      <w:r w:rsidRPr="00C005FC">
        <w:rPr>
          <w:rStyle w:val="a7"/>
          <w:color w:val="auto"/>
          <w:u w:val="none"/>
          <w:lang w:eastAsia="en-US"/>
        </w:rPr>
        <w:t xml:space="preserve">расте от 3-х до 7-и лет, предусмотрев расширение форм и способов получения дошкольного образования.  </w:t>
      </w:r>
      <w:proofErr w:type="gramEnd"/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D50A7F6" wp14:editId="5A4862A8">
            <wp:simplePos x="0" y="0"/>
            <wp:positionH relativeFrom="margin">
              <wp:posOffset>737235</wp:posOffset>
            </wp:positionH>
            <wp:positionV relativeFrom="margin">
              <wp:posOffset>4964430</wp:posOffset>
            </wp:positionV>
            <wp:extent cx="4491990" cy="2496185"/>
            <wp:effectExtent l="0" t="0" r="22860" b="18415"/>
            <wp:wrapNone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Pr="00C005FC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Default="007B11B7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 xml:space="preserve">В настоящее время </w:t>
      </w:r>
      <w:r w:rsidR="00F533CD" w:rsidRPr="00C005FC">
        <w:rPr>
          <w:rStyle w:val="a7"/>
          <w:color w:val="auto"/>
          <w:u w:val="none"/>
          <w:lang w:eastAsia="en-US"/>
        </w:rPr>
        <w:t>2</w:t>
      </w:r>
      <w:r w:rsidR="00723F7C" w:rsidRPr="00C005FC">
        <w:rPr>
          <w:rStyle w:val="a7"/>
          <w:color w:val="auto"/>
          <w:u w:val="none"/>
          <w:lang w:eastAsia="en-US"/>
        </w:rPr>
        <w:t>73 ребенка посеща</w:t>
      </w:r>
      <w:r w:rsidR="007A53EA">
        <w:rPr>
          <w:rStyle w:val="a7"/>
          <w:color w:val="auto"/>
          <w:u w:val="none"/>
          <w:lang w:eastAsia="en-US"/>
        </w:rPr>
        <w:t>ю</w:t>
      </w:r>
      <w:r w:rsidR="00723F7C" w:rsidRPr="00C005FC">
        <w:rPr>
          <w:rStyle w:val="a7"/>
          <w:color w:val="auto"/>
          <w:u w:val="none"/>
          <w:lang w:eastAsia="en-US"/>
        </w:rPr>
        <w:t xml:space="preserve">т детские сады, из них 236 </w:t>
      </w:r>
      <w:r w:rsidR="00470777" w:rsidRPr="00C005FC">
        <w:rPr>
          <w:rStyle w:val="a7"/>
          <w:color w:val="auto"/>
          <w:u w:val="none"/>
          <w:lang w:eastAsia="en-US"/>
        </w:rPr>
        <w:t xml:space="preserve">ребенка в возрасте 3-7 лет (42 </w:t>
      </w:r>
      <w:r w:rsidR="00723F7C" w:rsidRPr="00C005FC">
        <w:rPr>
          <w:rStyle w:val="a7"/>
          <w:color w:val="auto"/>
          <w:u w:val="none"/>
          <w:lang w:eastAsia="en-US"/>
        </w:rPr>
        <w:t xml:space="preserve">% от общего числа детей в возрасте от 1 года до 7 лет, что на 10,5 % больше по сравнению с прошлым годом). За 2016-2017 учебный год  направление в ДОУ Боготольского района получили 123 </w:t>
      </w:r>
      <w:r w:rsidR="00470777" w:rsidRPr="00C005FC">
        <w:rPr>
          <w:rStyle w:val="a7"/>
          <w:color w:val="auto"/>
          <w:u w:val="none"/>
          <w:lang w:eastAsia="en-US"/>
        </w:rPr>
        <w:t>ребенка</w:t>
      </w:r>
      <w:r w:rsidR="00723F7C" w:rsidRPr="00C005FC">
        <w:rPr>
          <w:rStyle w:val="a7"/>
          <w:color w:val="auto"/>
          <w:u w:val="none"/>
          <w:lang w:eastAsia="en-US"/>
        </w:rPr>
        <w:t xml:space="preserve">. </w:t>
      </w: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43F8FDF5" wp14:editId="4233719A">
            <wp:simplePos x="0" y="0"/>
            <wp:positionH relativeFrom="column">
              <wp:posOffset>801149</wp:posOffset>
            </wp:positionH>
            <wp:positionV relativeFrom="paragraph">
              <wp:posOffset>58503</wp:posOffset>
            </wp:positionV>
            <wp:extent cx="4595854" cy="2608028"/>
            <wp:effectExtent l="0" t="0" r="0" b="1905"/>
            <wp:wrapNone/>
            <wp:docPr id="1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C3310B" w:rsidRPr="00C005FC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B80B38" w:rsidRPr="00C005FC" w:rsidRDefault="00B80B3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 xml:space="preserve"> </w:t>
      </w:r>
    </w:p>
    <w:p w:rsidR="00470777" w:rsidRPr="00C005FC" w:rsidRDefault="00470777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B80B38" w:rsidRPr="00C005FC" w:rsidRDefault="00B80B3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4E56B8" w:rsidRDefault="004E56B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4E56B8" w:rsidRDefault="004E56B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4E56B8" w:rsidRDefault="004E56B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4E56B8" w:rsidRDefault="004E56B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4E56B8" w:rsidRDefault="004E56B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4E56B8" w:rsidRDefault="004E56B8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23F7C" w:rsidRPr="00C005FC" w:rsidRDefault="00470777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Н</w:t>
      </w:r>
      <w:r w:rsidR="00723F7C" w:rsidRPr="00C005FC">
        <w:rPr>
          <w:rStyle w:val="a7"/>
          <w:color w:val="auto"/>
          <w:u w:val="none"/>
          <w:lang w:eastAsia="en-US"/>
        </w:rPr>
        <w:t>а 01.07.2017 в очереди на получение места в ДОУ стоят 109 человек, из них 36 детей в возрасте 3-7 лет.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В дошкольных образовательных учреждениях Боготольского района трудятся 100 р</w:t>
      </w:r>
      <w:r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>ботни</w:t>
      </w:r>
      <w:r w:rsidR="00533BCA" w:rsidRPr="00C005FC">
        <w:rPr>
          <w:rStyle w:val="a7"/>
          <w:color w:val="auto"/>
          <w:u w:val="none"/>
          <w:lang w:eastAsia="en-US"/>
        </w:rPr>
        <w:t>ков: из них в</w:t>
      </w:r>
      <w:r w:rsidRPr="00C005FC">
        <w:rPr>
          <w:rStyle w:val="a7"/>
          <w:color w:val="auto"/>
          <w:u w:val="none"/>
          <w:lang w:eastAsia="en-US"/>
        </w:rPr>
        <w:t>оспитательно-образовательный процесс в дошкольных учреждениях ос</w:t>
      </w:r>
      <w:r w:rsidRPr="00C005FC">
        <w:rPr>
          <w:rStyle w:val="a7"/>
          <w:color w:val="auto"/>
          <w:u w:val="none"/>
          <w:lang w:eastAsia="en-US"/>
        </w:rPr>
        <w:t>у</w:t>
      </w:r>
      <w:r w:rsidRPr="00C005FC">
        <w:rPr>
          <w:rStyle w:val="a7"/>
          <w:color w:val="auto"/>
          <w:u w:val="none"/>
          <w:lang w:eastAsia="en-US"/>
        </w:rPr>
        <w:t>ществля</w:t>
      </w:r>
      <w:r w:rsidR="002A3880" w:rsidRPr="00C005FC">
        <w:rPr>
          <w:rStyle w:val="a7"/>
          <w:color w:val="auto"/>
          <w:u w:val="none"/>
          <w:lang w:eastAsia="en-US"/>
        </w:rPr>
        <w:t>ют</w:t>
      </w:r>
      <w:r w:rsidRPr="00C005FC">
        <w:rPr>
          <w:rStyle w:val="a7"/>
          <w:color w:val="auto"/>
          <w:u w:val="none"/>
          <w:lang w:eastAsia="en-US"/>
        </w:rPr>
        <w:t xml:space="preserve"> 28 педагогических работников, 8 заведующих, 3  музыкальных руководител</w:t>
      </w:r>
      <w:r w:rsidR="00776582" w:rsidRPr="00C005FC">
        <w:rPr>
          <w:rStyle w:val="a7"/>
          <w:color w:val="auto"/>
          <w:u w:val="none"/>
          <w:lang w:eastAsia="en-US"/>
        </w:rPr>
        <w:t>я</w:t>
      </w:r>
      <w:r w:rsidR="008611F5" w:rsidRPr="00C005FC">
        <w:rPr>
          <w:rStyle w:val="a7"/>
          <w:color w:val="auto"/>
          <w:u w:val="none"/>
          <w:lang w:eastAsia="en-US"/>
        </w:rPr>
        <w:t xml:space="preserve">. </w:t>
      </w:r>
      <w:r w:rsidR="00776582" w:rsidRPr="00C005FC">
        <w:rPr>
          <w:rStyle w:val="a7"/>
          <w:color w:val="auto"/>
          <w:u w:val="none"/>
          <w:lang w:eastAsia="en-US"/>
        </w:rPr>
        <w:t xml:space="preserve">В течение </w:t>
      </w:r>
      <w:r w:rsidRPr="00C005FC">
        <w:rPr>
          <w:rStyle w:val="a7"/>
          <w:color w:val="auto"/>
          <w:u w:val="none"/>
          <w:lang w:eastAsia="en-US"/>
        </w:rPr>
        <w:t xml:space="preserve"> 2016-2017 учебн</w:t>
      </w:r>
      <w:r w:rsidR="00776582" w:rsidRPr="00C005FC">
        <w:rPr>
          <w:rStyle w:val="a7"/>
          <w:color w:val="auto"/>
          <w:u w:val="none"/>
          <w:lang w:eastAsia="en-US"/>
        </w:rPr>
        <w:t>ого</w:t>
      </w:r>
      <w:r w:rsidRPr="00C005FC">
        <w:rPr>
          <w:rStyle w:val="a7"/>
          <w:color w:val="auto"/>
          <w:u w:val="none"/>
          <w:lang w:eastAsia="en-US"/>
        </w:rPr>
        <w:t xml:space="preserve"> год</w:t>
      </w:r>
      <w:r w:rsidR="00776582"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 xml:space="preserve">  11 человек приняло  участие в  5 краевых семинарах. Та</w:t>
      </w:r>
      <w:r w:rsidRPr="00C005FC">
        <w:rPr>
          <w:rStyle w:val="a7"/>
          <w:color w:val="auto"/>
          <w:u w:val="none"/>
          <w:lang w:eastAsia="en-US"/>
        </w:rPr>
        <w:t>к</w:t>
      </w:r>
      <w:r w:rsidRPr="00C005FC">
        <w:rPr>
          <w:rStyle w:val="a7"/>
          <w:color w:val="auto"/>
          <w:u w:val="none"/>
          <w:lang w:eastAsia="en-US"/>
        </w:rPr>
        <w:t xml:space="preserve">же проводились в течение года РМО воспитателей по проблеме внедрения ФГОС </w:t>
      </w:r>
      <w:proofErr w:type="gramStart"/>
      <w:r w:rsidRPr="00C005FC">
        <w:rPr>
          <w:rStyle w:val="a7"/>
          <w:color w:val="auto"/>
          <w:u w:val="none"/>
          <w:lang w:eastAsia="en-US"/>
        </w:rPr>
        <w:t>ДО</w:t>
      </w:r>
      <w:proofErr w:type="gramEnd"/>
      <w:r w:rsidRPr="00C005FC">
        <w:rPr>
          <w:rStyle w:val="a7"/>
          <w:color w:val="auto"/>
          <w:u w:val="none"/>
          <w:lang w:eastAsia="en-US"/>
        </w:rPr>
        <w:t>. Орг</w:t>
      </w:r>
      <w:r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>низовано и проведено обучение воспитателей (72 часа) по программе «Организация образ</w:t>
      </w:r>
      <w:r w:rsidRPr="00C005FC">
        <w:rPr>
          <w:rStyle w:val="a7"/>
          <w:color w:val="auto"/>
          <w:u w:val="none"/>
          <w:lang w:eastAsia="en-US"/>
        </w:rPr>
        <w:t>о</w:t>
      </w:r>
      <w:r w:rsidRPr="00C005FC">
        <w:rPr>
          <w:rStyle w:val="a7"/>
          <w:color w:val="auto"/>
          <w:u w:val="none"/>
          <w:lang w:eastAsia="en-US"/>
        </w:rPr>
        <w:t>вания детей ОВЗ в ДОУ».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В дошкольных учреждениях  обновляется и пополняется предметно-развивающая ср</w:t>
      </w:r>
      <w:r w:rsidRPr="00C005FC">
        <w:rPr>
          <w:rStyle w:val="a7"/>
          <w:color w:val="auto"/>
          <w:u w:val="none"/>
          <w:lang w:eastAsia="en-US"/>
        </w:rPr>
        <w:t>е</w:t>
      </w:r>
      <w:r w:rsidRPr="00C005FC">
        <w:rPr>
          <w:rStyle w:val="a7"/>
          <w:color w:val="auto"/>
          <w:u w:val="none"/>
          <w:lang w:eastAsia="en-US"/>
        </w:rPr>
        <w:t>да. Созданы условия для развития игровой деятельности, организации двигательной акти</w:t>
      </w:r>
      <w:r w:rsidRPr="00C005FC">
        <w:rPr>
          <w:rStyle w:val="a7"/>
          <w:color w:val="auto"/>
          <w:u w:val="none"/>
          <w:lang w:eastAsia="en-US"/>
        </w:rPr>
        <w:t>в</w:t>
      </w:r>
      <w:r w:rsidRPr="00C005FC">
        <w:rPr>
          <w:rStyle w:val="a7"/>
          <w:color w:val="auto"/>
          <w:u w:val="none"/>
          <w:lang w:eastAsia="en-US"/>
        </w:rPr>
        <w:t>ности. Дети имеют возможность выбирать занятия и игры по интересам, учтены возрастные особенности. Приоритетным направлением дошкольного образования является создание условий для обеспечения равных стартовых возможностей детей и полноценной подготовки дошкольников к обучению в начальной школе.</w:t>
      </w:r>
    </w:p>
    <w:p w:rsidR="008611F5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Во всех ДОУ Боготольского района действуют сайты, где размещаются нормативно-правовые акты и информация о деятельности учреждений</w:t>
      </w:r>
      <w:r w:rsidR="008611F5" w:rsidRPr="00C005FC">
        <w:rPr>
          <w:rStyle w:val="a7"/>
          <w:color w:val="auto"/>
          <w:u w:val="none"/>
          <w:lang w:eastAsia="en-US"/>
        </w:rPr>
        <w:t>.</w:t>
      </w:r>
      <w:r w:rsidRPr="00C005FC">
        <w:rPr>
          <w:rStyle w:val="a7"/>
          <w:color w:val="auto"/>
          <w:u w:val="none"/>
          <w:lang w:eastAsia="en-US"/>
        </w:rPr>
        <w:t xml:space="preserve"> Были разработаны и приняты Паспорта доступности. Таким образом, нормативно – правовая база, регламентирующая де</w:t>
      </w:r>
      <w:r w:rsidRPr="00C005FC">
        <w:rPr>
          <w:rStyle w:val="a7"/>
          <w:color w:val="auto"/>
          <w:u w:val="none"/>
          <w:lang w:eastAsia="en-US"/>
        </w:rPr>
        <w:t>я</w:t>
      </w:r>
      <w:r w:rsidRPr="00C005FC">
        <w:rPr>
          <w:rStyle w:val="a7"/>
          <w:color w:val="auto"/>
          <w:u w:val="none"/>
          <w:lang w:eastAsia="en-US"/>
        </w:rPr>
        <w:t xml:space="preserve">тельность учреждения, в течение прошедшего года пополнялась, расширялась и изменялась в соответствии с законодательством РФ. 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Немаловажным фактором повышения качества образования в дошкольных учрежден</w:t>
      </w:r>
      <w:r w:rsidRPr="00C005FC">
        <w:rPr>
          <w:rStyle w:val="a7"/>
          <w:color w:val="auto"/>
          <w:u w:val="none"/>
          <w:lang w:eastAsia="en-US"/>
        </w:rPr>
        <w:t>и</w:t>
      </w:r>
      <w:r w:rsidRPr="00C005FC">
        <w:rPr>
          <w:rStyle w:val="a7"/>
          <w:color w:val="auto"/>
          <w:u w:val="none"/>
          <w:lang w:eastAsia="en-US"/>
        </w:rPr>
        <w:t>ях является сотрудничество с родителями. Опыт показывает, что качество дошкольного о</w:t>
      </w:r>
      <w:r w:rsidRPr="00C005FC">
        <w:rPr>
          <w:rStyle w:val="a7"/>
          <w:color w:val="auto"/>
          <w:u w:val="none"/>
          <w:lang w:eastAsia="en-US"/>
        </w:rPr>
        <w:t>б</w:t>
      </w:r>
      <w:r w:rsidRPr="00C005FC">
        <w:rPr>
          <w:rStyle w:val="a7"/>
          <w:color w:val="auto"/>
          <w:u w:val="none"/>
          <w:lang w:eastAsia="en-US"/>
        </w:rPr>
        <w:t>разования во многом зависит от семейного воспитания, которое, как показывает анализ, н</w:t>
      </w:r>
      <w:r w:rsidRPr="00C005FC">
        <w:rPr>
          <w:rStyle w:val="a7"/>
          <w:color w:val="auto"/>
          <w:u w:val="none"/>
          <w:lang w:eastAsia="en-US"/>
        </w:rPr>
        <w:t>е</w:t>
      </w:r>
      <w:r w:rsidRPr="00C005FC">
        <w:rPr>
          <w:rStyle w:val="a7"/>
          <w:color w:val="auto"/>
          <w:u w:val="none"/>
          <w:lang w:eastAsia="en-US"/>
        </w:rPr>
        <w:t>достаточно полноценно. Это зависит от полноты состава семьи, социального статуса родит</w:t>
      </w:r>
      <w:r w:rsidRPr="00C005FC">
        <w:rPr>
          <w:rStyle w:val="a7"/>
          <w:color w:val="auto"/>
          <w:u w:val="none"/>
          <w:lang w:eastAsia="en-US"/>
        </w:rPr>
        <w:t>е</w:t>
      </w:r>
      <w:r w:rsidRPr="00C005FC">
        <w:rPr>
          <w:rStyle w:val="a7"/>
          <w:color w:val="auto"/>
          <w:u w:val="none"/>
          <w:lang w:eastAsia="en-US"/>
        </w:rPr>
        <w:t xml:space="preserve">лей, уровня их образования, их морально-нравственных качеств.           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Успешно решается задача сохранения и укрепления здоровья воспитанников в детском саду. В дошкольных учреждениях созданы условия для сохранения здоровья и физического развития детей дошкольного возраста: имеется физкультурный зал, спортивная площадка, современное безопасное спортивное оборудование. Оздоровительные и профилактические мероприятия проводятся с учетом соблюдения всех  требований санитарно-эпидемиологических правил и норм. Большое внимание уделяется организации занятий ф</w:t>
      </w:r>
      <w:r w:rsidRPr="00C005FC">
        <w:rPr>
          <w:rStyle w:val="a7"/>
          <w:color w:val="auto"/>
          <w:u w:val="none"/>
          <w:lang w:eastAsia="en-US"/>
        </w:rPr>
        <w:t>и</w:t>
      </w:r>
      <w:r w:rsidRPr="00C005FC">
        <w:rPr>
          <w:rStyle w:val="a7"/>
          <w:color w:val="auto"/>
          <w:u w:val="none"/>
          <w:lang w:eastAsia="en-US"/>
        </w:rPr>
        <w:lastRenderedPageBreak/>
        <w:t xml:space="preserve">зической культуры на основе здоровьесберегающих технологий,  предусмотрены различные  развлечения, спортивные праздники и соревнования, конкурсы, дни здоровья и др. 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 xml:space="preserve">Важными достижениями стали:  </w:t>
      </w:r>
    </w:p>
    <w:p w:rsidR="00723F7C" w:rsidRPr="00C005FC" w:rsidRDefault="00B6376A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 укрепление материальной базы ДОУ;</w:t>
      </w:r>
    </w:p>
    <w:p w:rsidR="00723F7C" w:rsidRPr="00C005FC" w:rsidRDefault="00B6376A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- 100% штатная укомплектованность;</w:t>
      </w:r>
    </w:p>
    <w:p w:rsidR="00723F7C" w:rsidRPr="00C005FC" w:rsidRDefault="00B6376A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 в</w:t>
      </w:r>
      <w:r w:rsidR="00723F7C" w:rsidRPr="00C005FC">
        <w:rPr>
          <w:rStyle w:val="a7"/>
          <w:color w:val="auto"/>
          <w:u w:val="none"/>
          <w:lang w:eastAsia="en-US"/>
        </w:rPr>
        <w:t xml:space="preserve">недрение Основной образовательной программы </w:t>
      </w:r>
      <w:r w:rsidR="003F79B3" w:rsidRPr="00C005FC">
        <w:rPr>
          <w:rStyle w:val="a7"/>
          <w:color w:val="auto"/>
          <w:u w:val="none"/>
          <w:lang w:eastAsia="en-US"/>
        </w:rPr>
        <w:t>ДОУ;</w:t>
      </w:r>
    </w:p>
    <w:p w:rsidR="00723F7C" w:rsidRPr="00C005FC" w:rsidRDefault="003F79B3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 с</w:t>
      </w:r>
      <w:r w:rsidR="00723F7C" w:rsidRPr="00C005FC">
        <w:rPr>
          <w:rStyle w:val="a7"/>
          <w:color w:val="auto"/>
          <w:u w:val="none"/>
          <w:lang w:eastAsia="en-US"/>
        </w:rPr>
        <w:t>оздание предметно-развивающей среды в соответствии с ФГОС.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 xml:space="preserve">В течение 2016 года надзорными органами в ДОУ проводились плановые </w:t>
      </w:r>
      <w:r w:rsidR="00412DAE" w:rsidRPr="00C005FC">
        <w:rPr>
          <w:rStyle w:val="a7"/>
          <w:color w:val="auto"/>
          <w:u w:val="none"/>
          <w:lang w:eastAsia="en-US"/>
        </w:rPr>
        <w:t>проверки</w:t>
      </w:r>
      <w:r w:rsidRPr="00C005FC">
        <w:rPr>
          <w:rStyle w:val="a7"/>
          <w:color w:val="auto"/>
          <w:u w:val="none"/>
          <w:lang w:eastAsia="en-US"/>
        </w:rPr>
        <w:t xml:space="preserve"> МКДОУ Вагинск</w:t>
      </w:r>
      <w:r w:rsidR="00412DAE" w:rsidRPr="00C005FC">
        <w:rPr>
          <w:rStyle w:val="a7"/>
          <w:color w:val="auto"/>
          <w:u w:val="none"/>
          <w:lang w:eastAsia="en-US"/>
        </w:rPr>
        <w:t>ого</w:t>
      </w:r>
      <w:r w:rsidRPr="00C005FC">
        <w:rPr>
          <w:rStyle w:val="a7"/>
          <w:color w:val="auto"/>
          <w:u w:val="none"/>
          <w:lang w:eastAsia="en-US"/>
        </w:rPr>
        <w:t xml:space="preserve"> детск</w:t>
      </w:r>
      <w:r w:rsidR="00412DAE" w:rsidRPr="00C005FC">
        <w:rPr>
          <w:rStyle w:val="a7"/>
          <w:color w:val="auto"/>
          <w:u w:val="none"/>
          <w:lang w:eastAsia="en-US"/>
        </w:rPr>
        <w:t>ого</w:t>
      </w:r>
      <w:r w:rsidRPr="00C005FC">
        <w:rPr>
          <w:rStyle w:val="a7"/>
          <w:color w:val="auto"/>
          <w:u w:val="none"/>
          <w:lang w:eastAsia="en-US"/>
        </w:rPr>
        <w:t xml:space="preserve"> сад</w:t>
      </w:r>
      <w:r w:rsidR="00412DAE" w:rsidRPr="00C005FC">
        <w:rPr>
          <w:rStyle w:val="a7"/>
          <w:color w:val="auto"/>
          <w:u w:val="none"/>
          <w:lang w:eastAsia="en-US"/>
        </w:rPr>
        <w:t>а</w:t>
      </w:r>
      <w:r w:rsidRPr="00C005FC">
        <w:rPr>
          <w:rStyle w:val="a7"/>
          <w:color w:val="auto"/>
          <w:u w:val="none"/>
          <w:lang w:eastAsia="en-US"/>
        </w:rPr>
        <w:t xml:space="preserve"> и МКДОУ Чайковск</w:t>
      </w:r>
      <w:r w:rsidR="00412DAE" w:rsidRPr="00C005FC">
        <w:rPr>
          <w:rStyle w:val="a7"/>
          <w:color w:val="auto"/>
          <w:u w:val="none"/>
          <w:lang w:eastAsia="en-US"/>
        </w:rPr>
        <w:t>ого</w:t>
      </w:r>
      <w:r w:rsidRPr="00C005FC">
        <w:rPr>
          <w:rStyle w:val="a7"/>
          <w:color w:val="auto"/>
          <w:u w:val="none"/>
          <w:lang w:eastAsia="en-US"/>
        </w:rPr>
        <w:t xml:space="preserve"> детск</w:t>
      </w:r>
      <w:r w:rsidR="00412DAE" w:rsidRPr="00C005FC">
        <w:rPr>
          <w:rStyle w:val="a7"/>
          <w:color w:val="auto"/>
          <w:u w:val="none"/>
          <w:lang w:eastAsia="en-US"/>
        </w:rPr>
        <w:t>ого</w:t>
      </w:r>
      <w:r w:rsidRPr="00C005FC">
        <w:rPr>
          <w:rStyle w:val="a7"/>
          <w:color w:val="auto"/>
          <w:u w:val="none"/>
          <w:lang w:eastAsia="en-US"/>
        </w:rPr>
        <w:t xml:space="preserve"> сад</w:t>
      </w:r>
      <w:r w:rsidR="00412DAE" w:rsidRPr="00C005FC">
        <w:rPr>
          <w:rStyle w:val="a7"/>
          <w:color w:val="auto"/>
          <w:u w:val="none"/>
          <w:lang w:eastAsia="en-US"/>
        </w:rPr>
        <w:t>а.</w:t>
      </w:r>
      <w:r w:rsidRPr="00C005FC">
        <w:rPr>
          <w:rStyle w:val="a7"/>
          <w:color w:val="auto"/>
          <w:u w:val="none"/>
          <w:lang w:eastAsia="en-US"/>
        </w:rPr>
        <w:t xml:space="preserve"> На совещаниях р</w:t>
      </w:r>
      <w:r w:rsidRPr="00C005FC">
        <w:rPr>
          <w:rStyle w:val="a7"/>
          <w:color w:val="auto"/>
          <w:u w:val="none"/>
          <w:lang w:eastAsia="en-US"/>
        </w:rPr>
        <w:t>у</w:t>
      </w:r>
      <w:r w:rsidRPr="00C005FC">
        <w:rPr>
          <w:rStyle w:val="a7"/>
          <w:color w:val="auto"/>
          <w:u w:val="none"/>
          <w:lang w:eastAsia="en-US"/>
        </w:rPr>
        <w:t>ководителей ДОУ, которые проводились ежемесячно, анализировались итоги проверок, намечались мероприятия по устранению допущенных нарушений, рассматривались вопросы обеспечения качества дошкольного образования, организации и проведении мониторинга в ДОУ, анализировалась работа ДОУ по другим направлениям.</w:t>
      </w:r>
    </w:p>
    <w:p w:rsidR="00723F7C" w:rsidRPr="00C005FC" w:rsidRDefault="00723F7C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 xml:space="preserve">Ведущими задачами в деятельности ДОУ в 2017-2018 учебном году станут: </w:t>
      </w:r>
    </w:p>
    <w:p w:rsidR="00723F7C" w:rsidRPr="00C005FC" w:rsidRDefault="00D07242" w:rsidP="00D07242">
      <w:pPr>
        <w:tabs>
          <w:tab w:val="left" w:pos="1134"/>
        </w:tabs>
        <w:spacing w:line="276" w:lineRule="auto"/>
        <w:jc w:val="both"/>
        <w:rPr>
          <w:rStyle w:val="a7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ab/>
        <w:t>-о</w:t>
      </w:r>
      <w:r w:rsidR="00723F7C" w:rsidRPr="00C005FC">
        <w:rPr>
          <w:rStyle w:val="a7"/>
          <w:color w:val="auto"/>
          <w:u w:val="none"/>
          <w:lang w:eastAsia="en-US"/>
        </w:rPr>
        <w:t>бучени</w:t>
      </w:r>
      <w:r w:rsidR="0063455E" w:rsidRPr="00C005FC">
        <w:rPr>
          <w:rStyle w:val="a7"/>
          <w:color w:val="auto"/>
          <w:u w:val="none"/>
          <w:lang w:eastAsia="en-US"/>
        </w:rPr>
        <w:t>е</w:t>
      </w:r>
      <w:r w:rsidR="00723F7C" w:rsidRPr="00C005FC">
        <w:rPr>
          <w:rStyle w:val="a7"/>
          <w:color w:val="auto"/>
          <w:u w:val="none"/>
          <w:lang w:eastAsia="en-US"/>
        </w:rPr>
        <w:t xml:space="preserve"> руководящих и педагогических работников</w:t>
      </w:r>
      <w:r w:rsidR="00784F57" w:rsidRPr="00C005FC">
        <w:t xml:space="preserve"> </w:t>
      </w:r>
      <w:r w:rsidR="00784F57" w:rsidRPr="00C005FC">
        <w:rPr>
          <w:rStyle w:val="a7"/>
          <w:color w:val="auto"/>
          <w:u w:val="none"/>
          <w:lang w:eastAsia="en-US"/>
        </w:rPr>
        <w:t>в соответствии с ФГОС ДО</w:t>
      </w:r>
      <w:r>
        <w:rPr>
          <w:rStyle w:val="a7"/>
          <w:color w:val="auto"/>
          <w:u w:val="none"/>
          <w:lang w:eastAsia="en-US"/>
        </w:rPr>
        <w:t>;</w:t>
      </w:r>
    </w:p>
    <w:p w:rsidR="00723F7C" w:rsidRPr="00C005FC" w:rsidRDefault="00D07242" w:rsidP="00D07242">
      <w:pPr>
        <w:tabs>
          <w:tab w:val="left" w:pos="1134"/>
        </w:tabs>
        <w:spacing w:line="276" w:lineRule="auto"/>
        <w:jc w:val="both"/>
        <w:rPr>
          <w:rStyle w:val="a7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ab/>
        <w:t>-о</w:t>
      </w:r>
      <w:r w:rsidR="00723F7C" w:rsidRPr="00C005FC">
        <w:rPr>
          <w:rStyle w:val="a7"/>
          <w:color w:val="auto"/>
          <w:u w:val="none"/>
          <w:lang w:eastAsia="en-US"/>
        </w:rPr>
        <w:t>беспечение повышения активности участия воспитателей в профессиональном конкурсе «Воспитатель года Красноярского края»</w:t>
      </w:r>
      <w:r>
        <w:rPr>
          <w:rStyle w:val="a7"/>
          <w:color w:val="auto"/>
          <w:u w:val="none"/>
          <w:lang w:eastAsia="en-US"/>
        </w:rPr>
        <w:t>;</w:t>
      </w:r>
    </w:p>
    <w:p w:rsidR="00723F7C" w:rsidRPr="00C005FC" w:rsidRDefault="00D07242" w:rsidP="00D07242">
      <w:pPr>
        <w:tabs>
          <w:tab w:val="left" w:pos="1134"/>
        </w:tabs>
        <w:spacing w:line="276" w:lineRule="auto"/>
        <w:jc w:val="both"/>
        <w:rPr>
          <w:rStyle w:val="a7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ab/>
        <w:t>-с</w:t>
      </w:r>
      <w:r w:rsidR="00723F7C" w:rsidRPr="00C005FC">
        <w:rPr>
          <w:rStyle w:val="a7"/>
          <w:color w:val="auto"/>
          <w:u w:val="none"/>
          <w:lang w:eastAsia="en-US"/>
        </w:rPr>
        <w:t>оздание благоприятных условий для полноценного проживания ребенком  д</w:t>
      </w:r>
      <w:r w:rsidR="00723F7C" w:rsidRPr="00C005FC">
        <w:rPr>
          <w:rStyle w:val="a7"/>
          <w:color w:val="auto"/>
          <w:u w:val="none"/>
          <w:lang w:eastAsia="en-US"/>
        </w:rPr>
        <w:t>о</w:t>
      </w:r>
      <w:r w:rsidR="00723F7C" w:rsidRPr="00C005FC">
        <w:rPr>
          <w:rStyle w:val="a7"/>
          <w:color w:val="auto"/>
          <w:u w:val="none"/>
          <w:lang w:eastAsia="en-US"/>
        </w:rPr>
        <w:t>школьного детства</w:t>
      </w:r>
      <w:r>
        <w:rPr>
          <w:rStyle w:val="a7"/>
          <w:color w:val="auto"/>
          <w:u w:val="none"/>
          <w:lang w:eastAsia="en-US"/>
        </w:rPr>
        <w:t>;</w:t>
      </w:r>
    </w:p>
    <w:p w:rsidR="00723F7C" w:rsidRPr="00C005FC" w:rsidRDefault="00D07242" w:rsidP="00D07242">
      <w:pPr>
        <w:tabs>
          <w:tab w:val="left" w:pos="1134"/>
        </w:tabs>
        <w:spacing w:line="276" w:lineRule="auto"/>
        <w:jc w:val="both"/>
        <w:rPr>
          <w:rStyle w:val="a7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ab/>
        <w:t>-с</w:t>
      </w:r>
      <w:r w:rsidR="00723F7C" w:rsidRPr="00C005FC">
        <w:rPr>
          <w:rStyle w:val="a7"/>
          <w:color w:val="auto"/>
          <w:u w:val="none"/>
          <w:lang w:eastAsia="en-US"/>
        </w:rPr>
        <w:t>овершенствование работы с кадрами</w:t>
      </w:r>
      <w:r>
        <w:rPr>
          <w:rStyle w:val="a7"/>
          <w:color w:val="auto"/>
          <w:u w:val="none"/>
          <w:lang w:eastAsia="en-US"/>
        </w:rPr>
        <w:t>;</w:t>
      </w:r>
      <w:r w:rsidR="00723F7C" w:rsidRPr="00C005FC">
        <w:rPr>
          <w:rStyle w:val="a7"/>
          <w:color w:val="auto"/>
          <w:u w:val="none"/>
          <w:lang w:eastAsia="en-US"/>
        </w:rPr>
        <w:t xml:space="preserve"> </w:t>
      </w:r>
    </w:p>
    <w:p w:rsidR="00723F7C" w:rsidRPr="00C005FC" w:rsidRDefault="00D07242" w:rsidP="00D07242">
      <w:pPr>
        <w:tabs>
          <w:tab w:val="left" w:pos="1134"/>
        </w:tabs>
        <w:spacing w:line="276" w:lineRule="auto"/>
        <w:jc w:val="both"/>
        <w:rPr>
          <w:rStyle w:val="a7"/>
          <w:color w:val="auto"/>
          <w:u w:val="none"/>
          <w:lang w:eastAsia="en-US"/>
        </w:rPr>
      </w:pPr>
      <w:r>
        <w:rPr>
          <w:rStyle w:val="a7"/>
          <w:color w:val="auto"/>
          <w:u w:val="none"/>
          <w:lang w:eastAsia="en-US"/>
        </w:rPr>
        <w:tab/>
        <w:t>-с</w:t>
      </w:r>
      <w:r w:rsidR="00723F7C" w:rsidRPr="00C005FC">
        <w:rPr>
          <w:rStyle w:val="a7"/>
          <w:color w:val="auto"/>
          <w:u w:val="none"/>
          <w:lang w:eastAsia="en-US"/>
        </w:rPr>
        <w:t>овершенствование преемственных связей детский сад – школа – семья через с</w:t>
      </w:r>
      <w:r w:rsidR="00723F7C" w:rsidRPr="00C005FC">
        <w:rPr>
          <w:rStyle w:val="a7"/>
          <w:color w:val="auto"/>
          <w:u w:val="none"/>
          <w:lang w:eastAsia="en-US"/>
        </w:rPr>
        <w:t>о</w:t>
      </w:r>
      <w:r w:rsidR="00723F7C" w:rsidRPr="00C005FC">
        <w:rPr>
          <w:rStyle w:val="a7"/>
          <w:color w:val="auto"/>
          <w:u w:val="none"/>
          <w:lang w:eastAsia="en-US"/>
        </w:rPr>
        <w:t>здание психолого-педагогических условий, обеспечивающих благоприятное течение проце</w:t>
      </w:r>
      <w:r w:rsidR="00723F7C" w:rsidRPr="00C005FC">
        <w:rPr>
          <w:rStyle w:val="a7"/>
          <w:color w:val="auto"/>
          <w:u w:val="none"/>
          <w:lang w:eastAsia="en-US"/>
        </w:rPr>
        <w:t>с</w:t>
      </w:r>
      <w:r w:rsidR="00723F7C" w:rsidRPr="00C005FC">
        <w:rPr>
          <w:rStyle w:val="a7"/>
          <w:color w:val="auto"/>
          <w:u w:val="none"/>
          <w:lang w:eastAsia="en-US"/>
        </w:rPr>
        <w:t>са адаптации к школьному обучению.</w:t>
      </w:r>
    </w:p>
    <w:p w:rsidR="000662FD" w:rsidRPr="00C005FC" w:rsidRDefault="000662FD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FB6EDB" w:rsidRPr="00C005FC" w:rsidRDefault="00FB6EDB" w:rsidP="00BE18C0">
      <w:pPr>
        <w:tabs>
          <w:tab w:val="left" w:pos="1134"/>
        </w:tabs>
        <w:spacing w:line="276" w:lineRule="auto"/>
        <w:jc w:val="center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b/>
          <w:color w:val="auto"/>
          <w:lang w:eastAsia="en-US"/>
        </w:rPr>
        <w:t>Общее образование</w:t>
      </w:r>
    </w:p>
    <w:p w:rsidR="007B6F55" w:rsidRPr="00C005FC" w:rsidRDefault="00A84C87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Сеть муниципальных общеобразовательных учреждений Боготольского района пре</w:t>
      </w:r>
      <w:r w:rsidRPr="00C005FC">
        <w:rPr>
          <w:rStyle w:val="a7"/>
          <w:color w:val="auto"/>
          <w:u w:val="none"/>
          <w:lang w:eastAsia="en-US"/>
        </w:rPr>
        <w:t>д</w:t>
      </w:r>
      <w:r w:rsidRPr="00C005FC">
        <w:rPr>
          <w:rStyle w:val="a7"/>
          <w:color w:val="auto"/>
          <w:u w:val="none"/>
          <w:lang w:eastAsia="en-US"/>
        </w:rPr>
        <w:t>ставлена 11 учреждениями</w:t>
      </w:r>
      <w:r w:rsidR="003916E1" w:rsidRPr="00C005FC">
        <w:rPr>
          <w:rStyle w:val="a7"/>
          <w:color w:val="auto"/>
          <w:u w:val="none"/>
          <w:lang w:eastAsia="en-US"/>
        </w:rPr>
        <w:t xml:space="preserve"> </w:t>
      </w:r>
      <w:r w:rsidR="003916E1" w:rsidRPr="00BB6A8F">
        <w:rPr>
          <w:rStyle w:val="a7"/>
          <w:b/>
          <w:i/>
          <w:color w:val="auto"/>
          <w:u w:val="none"/>
          <w:lang w:eastAsia="en-US"/>
        </w:rPr>
        <w:t>(Приложение 1)</w:t>
      </w:r>
      <w:r w:rsidRPr="00BB6A8F">
        <w:rPr>
          <w:rStyle w:val="a7"/>
          <w:b/>
          <w:color w:val="auto"/>
          <w:u w:val="none"/>
          <w:lang w:eastAsia="en-US"/>
        </w:rPr>
        <w:t>:</w:t>
      </w:r>
      <w:r w:rsidRPr="00BB6A8F">
        <w:rPr>
          <w:rStyle w:val="a7"/>
          <w:color w:val="auto"/>
          <w:u w:val="none"/>
          <w:lang w:eastAsia="en-US"/>
        </w:rPr>
        <w:t xml:space="preserve"> </w:t>
      </w: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</w:t>
      </w:r>
      <w:r w:rsidR="00A84C87" w:rsidRPr="00C005FC">
        <w:rPr>
          <w:rStyle w:val="a7"/>
          <w:color w:val="auto"/>
          <w:u w:val="none"/>
          <w:lang w:eastAsia="en-US"/>
        </w:rPr>
        <w:t>10  средни</w:t>
      </w:r>
      <w:r w:rsidRPr="00C005FC">
        <w:rPr>
          <w:rStyle w:val="a7"/>
          <w:color w:val="auto"/>
          <w:u w:val="none"/>
          <w:lang w:eastAsia="en-US"/>
        </w:rPr>
        <w:t>х ОУ;</w:t>
      </w: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rStyle w:val="a7"/>
          <w:color w:val="auto"/>
          <w:u w:val="none"/>
          <w:lang w:eastAsia="en-US"/>
        </w:rPr>
        <w:t>-</w:t>
      </w:r>
      <w:r w:rsidR="00A84C87" w:rsidRPr="00C005FC">
        <w:rPr>
          <w:rStyle w:val="a7"/>
          <w:color w:val="auto"/>
          <w:u w:val="none"/>
          <w:lang w:eastAsia="en-US"/>
        </w:rPr>
        <w:t xml:space="preserve"> 1 – начальн</w:t>
      </w:r>
      <w:r w:rsidRPr="00C005FC">
        <w:rPr>
          <w:rStyle w:val="a7"/>
          <w:color w:val="auto"/>
          <w:u w:val="none"/>
          <w:lang w:eastAsia="en-US"/>
        </w:rPr>
        <w:t>ая</w:t>
      </w:r>
      <w:r w:rsidR="00A84C87" w:rsidRPr="00C005FC">
        <w:rPr>
          <w:rStyle w:val="a7"/>
          <w:color w:val="auto"/>
          <w:u w:val="none"/>
          <w:lang w:eastAsia="en-US"/>
        </w:rPr>
        <w:t xml:space="preserve"> школ</w:t>
      </w:r>
      <w:r w:rsidRPr="00C005FC">
        <w:rPr>
          <w:rStyle w:val="a7"/>
          <w:color w:val="auto"/>
          <w:u w:val="none"/>
          <w:lang w:eastAsia="en-US"/>
        </w:rPr>
        <w:t>а</w:t>
      </w:r>
      <w:r w:rsidR="00A84C87" w:rsidRPr="00C005FC">
        <w:rPr>
          <w:rStyle w:val="a7"/>
          <w:color w:val="auto"/>
          <w:u w:val="none"/>
          <w:lang w:eastAsia="en-US"/>
        </w:rPr>
        <w:t xml:space="preserve"> - детски</w:t>
      </w:r>
      <w:r w:rsidRPr="00C005FC">
        <w:rPr>
          <w:rStyle w:val="a7"/>
          <w:color w:val="auto"/>
          <w:u w:val="none"/>
          <w:lang w:eastAsia="en-US"/>
        </w:rPr>
        <w:t>й сад</w:t>
      </w:r>
      <w:r w:rsidR="00A84C87" w:rsidRPr="00C005FC">
        <w:rPr>
          <w:rStyle w:val="a7"/>
          <w:color w:val="auto"/>
          <w:u w:val="none"/>
          <w:lang w:eastAsia="en-US"/>
        </w:rPr>
        <w:t xml:space="preserve">. </w:t>
      </w:r>
    </w:p>
    <w:p w:rsidR="00746774" w:rsidRPr="00C005FC" w:rsidRDefault="00C3310B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  <w:r w:rsidRPr="00C005FC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C768E88" wp14:editId="5B46CFE5">
            <wp:simplePos x="0" y="0"/>
            <wp:positionH relativeFrom="margin">
              <wp:posOffset>777295</wp:posOffset>
            </wp:positionH>
            <wp:positionV relativeFrom="margin">
              <wp:posOffset>7031797</wp:posOffset>
            </wp:positionV>
            <wp:extent cx="4420925" cy="2441050"/>
            <wp:effectExtent l="0" t="0" r="17780" b="16510"/>
            <wp:wrapNone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4C87" w:rsidRPr="00C005FC">
        <w:rPr>
          <w:rStyle w:val="a7"/>
          <w:color w:val="auto"/>
          <w:u w:val="none"/>
          <w:lang w:eastAsia="en-US"/>
        </w:rPr>
        <w:t>Общее количество обучающихся на начало 201</w:t>
      </w:r>
      <w:r w:rsidR="007B6F55" w:rsidRPr="00C005FC">
        <w:rPr>
          <w:rStyle w:val="a7"/>
          <w:color w:val="auto"/>
          <w:u w:val="none"/>
          <w:lang w:eastAsia="en-US"/>
        </w:rPr>
        <w:t>6</w:t>
      </w:r>
      <w:r w:rsidR="00A84C87" w:rsidRPr="00C005FC">
        <w:rPr>
          <w:rStyle w:val="a7"/>
          <w:color w:val="auto"/>
          <w:u w:val="none"/>
          <w:lang w:eastAsia="en-US"/>
        </w:rPr>
        <w:t>-201</w:t>
      </w:r>
      <w:r w:rsidR="007B6F55" w:rsidRPr="00C005FC">
        <w:rPr>
          <w:rStyle w:val="a7"/>
          <w:color w:val="auto"/>
          <w:u w:val="none"/>
          <w:lang w:eastAsia="en-US"/>
        </w:rPr>
        <w:t>7</w:t>
      </w:r>
      <w:r w:rsidR="00A84C87" w:rsidRPr="00C005FC">
        <w:rPr>
          <w:rStyle w:val="a7"/>
          <w:color w:val="auto"/>
          <w:u w:val="none"/>
          <w:lang w:eastAsia="en-US"/>
        </w:rPr>
        <w:t xml:space="preserve"> учебного года составило  10</w:t>
      </w:r>
      <w:r w:rsidR="007B6F55" w:rsidRPr="00C005FC">
        <w:rPr>
          <w:rStyle w:val="a7"/>
          <w:color w:val="auto"/>
          <w:u w:val="none"/>
          <w:lang w:eastAsia="en-US"/>
        </w:rPr>
        <w:t>89</w:t>
      </w:r>
      <w:r w:rsidR="00A84C87" w:rsidRPr="00C005FC">
        <w:rPr>
          <w:rStyle w:val="a7"/>
          <w:color w:val="auto"/>
          <w:u w:val="none"/>
          <w:lang w:eastAsia="en-US"/>
        </w:rPr>
        <w:t xml:space="preserve"> чело</w:t>
      </w:r>
      <w:r w:rsidR="007B6F55" w:rsidRPr="00C005FC">
        <w:rPr>
          <w:rStyle w:val="a7"/>
          <w:color w:val="auto"/>
          <w:u w:val="none"/>
          <w:lang w:eastAsia="en-US"/>
        </w:rPr>
        <w:t xml:space="preserve">век. </w:t>
      </w:r>
      <w:r w:rsidR="00A84C87" w:rsidRPr="00C005FC">
        <w:rPr>
          <w:rStyle w:val="a7"/>
          <w:color w:val="auto"/>
          <w:u w:val="none"/>
          <w:lang w:eastAsia="en-US"/>
        </w:rPr>
        <w:t xml:space="preserve">На протяжении последних лет происходит увеличение </w:t>
      </w:r>
      <w:r w:rsidR="007B6F55" w:rsidRPr="00C005FC">
        <w:rPr>
          <w:rStyle w:val="a7"/>
          <w:color w:val="auto"/>
          <w:u w:val="none"/>
          <w:lang w:eastAsia="en-US"/>
        </w:rPr>
        <w:t>количества</w:t>
      </w:r>
      <w:r w:rsidR="00A84C87" w:rsidRPr="00C005FC">
        <w:rPr>
          <w:rStyle w:val="a7"/>
          <w:color w:val="auto"/>
          <w:u w:val="none"/>
          <w:lang w:eastAsia="en-US"/>
        </w:rPr>
        <w:t xml:space="preserve"> обучающихся за счет положительной динамики рождаемости</w:t>
      </w:r>
      <w:r w:rsidR="007B6F55" w:rsidRPr="00C005FC">
        <w:rPr>
          <w:rStyle w:val="a7"/>
          <w:color w:val="auto"/>
          <w:u w:val="none"/>
          <w:lang w:eastAsia="en-US"/>
        </w:rPr>
        <w:t xml:space="preserve"> и</w:t>
      </w:r>
      <w:r w:rsidR="00A84C87" w:rsidRPr="00C005FC">
        <w:rPr>
          <w:rStyle w:val="a7"/>
          <w:color w:val="auto"/>
          <w:u w:val="none"/>
          <w:lang w:eastAsia="en-US"/>
        </w:rPr>
        <w:t xml:space="preserve"> увеличения числа</w:t>
      </w:r>
      <w:r w:rsidR="007B6F55" w:rsidRPr="00C005FC">
        <w:rPr>
          <w:rStyle w:val="a7"/>
          <w:color w:val="auto"/>
          <w:u w:val="none"/>
          <w:lang w:eastAsia="en-US"/>
        </w:rPr>
        <w:t xml:space="preserve"> первоклассников</w:t>
      </w:r>
      <w:r w:rsidR="00A84C87" w:rsidRPr="00C005FC">
        <w:rPr>
          <w:rStyle w:val="a7"/>
          <w:color w:val="auto"/>
          <w:u w:val="none"/>
          <w:lang w:eastAsia="en-US"/>
        </w:rPr>
        <w:t>. По пр</w:t>
      </w:r>
      <w:r w:rsidR="00A84C87" w:rsidRPr="00C005FC">
        <w:rPr>
          <w:rStyle w:val="a7"/>
          <w:color w:val="auto"/>
          <w:u w:val="none"/>
          <w:lang w:eastAsia="en-US"/>
        </w:rPr>
        <w:t>о</w:t>
      </w:r>
      <w:r w:rsidR="00A84C87" w:rsidRPr="00C005FC">
        <w:rPr>
          <w:rStyle w:val="a7"/>
          <w:color w:val="auto"/>
          <w:u w:val="none"/>
          <w:lang w:eastAsia="en-US"/>
        </w:rPr>
        <w:t>гнозу на 201</w:t>
      </w:r>
      <w:r w:rsidR="007B6F55" w:rsidRPr="00C005FC">
        <w:rPr>
          <w:rStyle w:val="a7"/>
          <w:color w:val="auto"/>
          <w:u w:val="none"/>
          <w:lang w:eastAsia="en-US"/>
        </w:rPr>
        <w:t>7-</w:t>
      </w:r>
      <w:r w:rsidR="00A84C87" w:rsidRPr="00C005FC">
        <w:rPr>
          <w:rStyle w:val="a7"/>
          <w:color w:val="auto"/>
          <w:u w:val="none"/>
          <w:lang w:eastAsia="en-US"/>
        </w:rPr>
        <w:t xml:space="preserve"> 201</w:t>
      </w:r>
      <w:r w:rsidR="007B6F55" w:rsidRPr="00C005FC">
        <w:rPr>
          <w:rStyle w:val="a7"/>
          <w:color w:val="auto"/>
          <w:u w:val="none"/>
          <w:lang w:eastAsia="en-US"/>
        </w:rPr>
        <w:t>8</w:t>
      </w:r>
      <w:r w:rsidR="00A84C87" w:rsidRPr="00C005FC">
        <w:rPr>
          <w:rStyle w:val="a7"/>
          <w:color w:val="auto"/>
          <w:u w:val="none"/>
          <w:lang w:eastAsia="en-US"/>
        </w:rPr>
        <w:t xml:space="preserve"> годы также произойдет увеличение количества </w:t>
      </w:r>
      <w:proofErr w:type="gramStart"/>
      <w:r w:rsidR="00A84C87" w:rsidRPr="00C005FC">
        <w:rPr>
          <w:rStyle w:val="a7"/>
          <w:color w:val="auto"/>
          <w:u w:val="none"/>
          <w:lang w:eastAsia="en-US"/>
        </w:rPr>
        <w:t>обучающихся</w:t>
      </w:r>
      <w:proofErr w:type="gramEnd"/>
      <w:r w:rsidR="00A84C87" w:rsidRPr="00C005FC">
        <w:rPr>
          <w:rStyle w:val="a7"/>
          <w:color w:val="auto"/>
          <w:u w:val="none"/>
          <w:lang w:eastAsia="en-US"/>
        </w:rPr>
        <w:t xml:space="preserve"> в ОУ рай</w:t>
      </w:r>
      <w:r w:rsidR="00A84C87" w:rsidRPr="00C005FC">
        <w:rPr>
          <w:rStyle w:val="a7"/>
          <w:color w:val="auto"/>
          <w:u w:val="none"/>
          <w:lang w:eastAsia="en-US"/>
        </w:rPr>
        <w:t>о</w:t>
      </w:r>
      <w:r w:rsidR="00A84C87" w:rsidRPr="00C005FC">
        <w:rPr>
          <w:rStyle w:val="a7"/>
          <w:color w:val="auto"/>
          <w:u w:val="none"/>
          <w:lang w:eastAsia="en-US"/>
        </w:rPr>
        <w:t>на.</w:t>
      </w: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7B6F55" w:rsidRPr="00C005FC" w:rsidRDefault="007B6F55" w:rsidP="004E56B8">
      <w:pPr>
        <w:tabs>
          <w:tab w:val="left" w:pos="1134"/>
        </w:tabs>
        <w:spacing w:line="276" w:lineRule="auto"/>
        <w:ind w:firstLine="567"/>
        <w:jc w:val="both"/>
        <w:rPr>
          <w:rStyle w:val="a7"/>
          <w:color w:val="auto"/>
          <w:u w:val="none"/>
          <w:lang w:eastAsia="en-US"/>
        </w:rPr>
      </w:pPr>
    </w:p>
    <w:p w:rsidR="00F533CD" w:rsidRPr="00C005FC" w:rsidRDefault="00F533CD" w:rsidP="004E56B8">
      <w:pPr>
        <w:spacing w:line="276" w:lineRule="auto"/>
        <w:ind w:firstLine="567"/>
        <w:jc w:val="both"/>
      </w:pPr>
    </w:p>
    <w:p w:rsidR="00F533CD" w:rsidRPr="00C005FC" w:rsidRDefault="00F533CD" w:rsidP="004E56B8">
      <w:pPr>
        <w:spacing w:line="276" w:lineRule="auto"/>
        <w:ind w:firstLine="567"/>
        <w:jc w:val="both"/>
      </w:pPr>
    </w:p>
    <w:p w:rsidR="00F533CD" w:rsidRPr="00C005FC" w:rsidRDefault="00F533CD" w:rsidP="004E56B8">
      <w:pPr>
        <w:spacing w:line="276" w:lineRule="auto"/>
        <w:ind w:firstLine="567"/>
        <w:jc w:val="both"/>
      </w:pPr>
    </w:p>
    <w:p w:rsidR="00267979" w:rsidRDefault="00E2097E" w:rsidP="004E56B8">
      <w:pPr>
        <w:spacing w:line="276" w:lineRule="auto"/>
        <w:ind w:firstLine="567"/>
        <w:jc w:val="both"/>
      </w:pPr>
      <w:r w:rsidRPr="00C005FC">
        <w:lastRenderedPageBreak/>
        <w:t xml:space="preserve">По </w:t>
      </w:r>
      <w:r w:rsidR="003A24F6" w:rsidRPr="00C005FC">
        <w:t>итогам</w:t>
      </w:r>
      <w:r w:rsidRPr="00C005FC">
        <w:t xml:space="preserve"> учебного года в школах района произошло </w:t>
      </w:r>
      <w:r w:rsidR="003A24F6" w:rsidRPr="00C005FC">
        <w:t>небольшое</w:t>
      </w:r>
      <w:r w:rsidRPr="00C005FC">
        <w:t xml:space="preserve"> уменьшение </w:t>
      </w:r>
      <w:r w:rsidR="003A24F6" w:rsidRPr="00C005FC">
        <w:t xml:space="preserve">качества образования по сравнению с 2015/2016 учебным годом (на 1,6%), но </w:t>
      </w:r>
      <w:r w:rsidR="003C759E" w:rsidRPr="00C005FC">
        <w:t>вместе с тем наблюдае</w:t>
      </w:r>
      <w:r w:rsidR="003C759E" w:rsidRPr="00C005FC">
        <w:t>т</w:t>
      </w:r>
      <w:r w:rsidR="003C759E" w:rsidRPr="00C005FC">
        <w:t xml:space="preserve">ся </w:t>
      </w:r>
      <w:r w:rsidR="003A24F6" w:rsidRPr="00C005FC">
        <w:t xml:space="preserve">увеличение успеваемости (с 98,4 % до 99%). Значительно уменьшилось количество </w:t>
      </w:r>
      <w:proofErr w:type="gramStart"/>
      <w:r w:rsidR="003A24F6" w:rsidRPr="00C005FC">
        <w:t>об</w:t>
      </w:r>
      <w:r w:rsidR="003A24F6" w:rsidRPr="00C005FC">
        <w:t>у</w:t>
      </w:r>
      <w:r w:rsidR="003A24F6" w:rsidRPr="00C005FC">
        <w:t>чающихся</w:t>
      </w:r>
      <w:proofErr w:type="gramEnd"/>
      <w:r w:rsidR="003A24F6" w:rsidRPr="00C005FC">
        <w:t>, оставленных на повторный год обучения</w:t>
      </w:r>
      <w:r w:rsidRPr="00C005FC">
        <w:t xml:space="preserve"> </w:t>
      </w:r>
      <w:r w:rsidR="003A24F6" w:rsidRPr="00C005FC">
        <w:t xml:space="preserve">(с 19 до 7), </w:t>
      </w:r>
      <w:r w:rsidR="00D1096F" w:rsidRPr="00C005FC">
        <w:t>зато</w:t>
      </w:r>
      <w:r w:rsidR="003A24F6" w:rsidRPr="00C005FC">
        <w:t xml:space="preserve"> увеличилось количество обучающихся, условно переведенных в следующий класс</w:t>
      </w:r>
      <w:r w:rsidR="003C759E" w:rsidRPr="00C005FC">
        <w:t xml:space="preserve"> </w:t>
      </w:r>
      <w:r w:rsidR="003C759E" w:rsidRPr="00C005FC">
        <w:rPr>
          <w:b/>
          <w:i/>
        </w:rPr>
        <w:t>(Приложение 2)</w:t>
      </w:r>
      <w:r w:rsidR="003A24F6" w:rsidRPr="00C005FC">
        <w:rPr>
          <w:b/>
          <w:i/>
        </w:rPr>
        <w:t>.</w:t>
      </w:r>
      <w:r w:rsidR="00267979" w:rsidRPr="00C005FC">
        <w:t xml:space="preserve"> Один выпускник из МКОУ Краснозаводской СОШ завершил школу с медалью «За особые успехи в учении».</w:t>
      </w:r>
    </w:p>
    <w:p w:rsidR="005B225A" w:rsidRDefault="005B225A" w:rsidP="004E56B8">
      <w:pPr>
        <w:spacing w:line="276" w:lineRule="auto"/>
        <w:ind w:firstLine="567"/>
        <w:jc w:val="both"/>
      </w:pPr>
    </w:p>
    <w:tbl>
      <w:tblPr>
        <w:tblStyle w:val="-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52"/>
        <w:gridCol w:w="1525"/>
        <w:gridCol w:w="1701"/>
        <w:gridCol w:w="2019"/>
        <w:gridCol w:w="2942"/>
      </w:tblGrid>
      <w:tr w:rsidR="00F533CD" w:rsidRPr="00C005FC" w:rsidTr="004E56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C005FC" w:rsidRDefault="00F533CD" w:rsidP="005B225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005FC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525" w:type="dxa"/>
          </w:tcPr>
          <w:p w:rsidR="00F533CD" w:rsidRPr="00C005FC" w:rsidRDefault="00A25813" w:rsidP="005B225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</w:rPr>
              <w:t>Ко</w:t>
            </w:r>
            <w:r w:rsidRPr="00C005FC">
              <w:rPr>
                <w:rFonts w:ascii="Times New Roman" w:hAnsi="Times New Roman" w:cs="Times New Roman"/>
              </w:rPr>
              <w:t>личество</w:t>
            </w:r>
            <w:r w:rsidR="00F533CD" w:rsidRPr="00C005FC">
              <w:rPr>
                <w:rFonts w:ascii="Times New Roman" w:hAnsi="Times New Roman" w:cs="Times New Roman"/>
              </w:rPr>
              <w:t xml:space="preserve"> выпускн</w:t>
            </w:r>
            <w:r w:rsidR="00F533CD" w:rsidRPr="00C005FC">
              <w:rPr>
                <w:rFonts w:ascii="Times New Roman" w:hAnsi="Times New Roman" w:cs="Times New Roman"/>
              </w:rPr>
              <w:t>и</w:t>
            </w:r>
            <w:r w:rsidR="00F533CD" w:rsidRPr="00C005FC">
              <w:rPr>
                <w:rFonts w:ascii="Times New Roman" w:hAnsi="Times New Roman" w:cs="Times New Roman"/>
              </w:rPr>
              <w:t>ков</w:t>
            </w:r>
          </w:p>
          <w:p w:rsidR="00F533CD" w:rsidRPr="00C005FC" w:rsidRDefault="00F533CD" w:rsidP="005B225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C005FC">
              <w:rPr>
                <w:rFonts w:ascii="Times New Roman" w:hAnsi="Times New Roman" w:cs="Times New Roman"/>
              </w:rPr>
              <w:t>11 класса</w:t>
            </w:r>
          </w:p>
        </w:tc>
        <w:tc>
          <w:tcPr>
            <w:tcW w:w="1701" w:type="dxa"/>
          </w:tcPr>
          <w:p w:rsidR="00F533CD" w:rsidRPr="00C005FC" w:rsidRDefault="00F533CD" w:rsidP="005B225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C005FC">
              <w:rPr>
                <w:rFonts w:ascii="Times New Roman" w:hAnsi="Times New Roman" w:cs="Times New Roman"/>
              </w:rPr>
              <w:t>Количество золотых м</w:t>
            </w:r>
            <w:r w:rsidRPr="00C005FC">
              <w:rPr>
                <w:rFonts w:ascii="Times New Roman" w:hAnsi="Times New Roman" w:cs="Times New Roman"/>
              </w:rPr>
              <w:t>е</w:t>
            </w:r>
            <w:r w:rsidRPr="00C005FC">
              <w:rPr>
                <w:rFonts w:ascii="Times New Roman" w:hAnsi="Times New Roman" w:cs="Times New Roman"/>
              </w:rPr>
              <w:t>далей</w:t>
            </w:r>
          </w:p>
        </w:tc>
        <w:tc>
          <w:tcPr>
            <w:tcW w:w="2019" w:type="dxa"/>
          </w:tcPr>
          <w:p w:rsidR="00F533CD" w:rsidRPr="00C005FC" w:rsidRDefault="00F533CD" w:rsidP="005B225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C005FC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942" w:type="dxa"/>
          </w:tcPr>
          <w:p w:rsidR="00F533CD" w:rsidRPr="00C005FC" w:rsidRDefault="00F533CD" w:rsidP="005B225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C005FC">
              <w:rPr>
                <w:rFonts w:ascii="Times New Roman" w:hAnsi="Times New Roman" w:cs="Times New Roman"/>
              </w:rPr>
              <w:t>ОУ</w:t>
            </w:r>
          </w:p>
        </w:tc>
      </w:tr>
      <w:tr w:rsidR="00F533CD" w:rsidRPr="00C005FC" w:rsidTr="004E56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C005FC" w:rsidRDefault="00F533CD" w:rsidP="004E56B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005FC">
              <w:rPr>
                <w:rFonts w:ascii="Times New Roman" w:hAnsi="Times New Roman" w:cs="Times New Roman"/>
              </w:rPr>
              <w:t>2013-2014</w:t>
            </w:r>
          </w:p>
        </w:tc>
        <w:tc>
          <w:tcPr>
            <w:tcW w:w="1525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39</w:t>
            </w:r>
          </w:p>
        </w:tc>
        <w:tc>
          <w:tcPr>
            <w:tcW w:w="1701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0</w:t>
            </w:r>
          </w:p>
        </w:tc>
        <w:tc>
          <w:tcPr>
            <w:tcW w:w="2019" w:type="dxa"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-</w:t>
            </w:r>
          </w:p>
        </w:tc>
        <w:tc>
          <w:tcPr>
            <w:tcW w:w="2942" w:type="dxa"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-</w:t>
            </w:r>
          </w:p>
        </w:tc>
      </w:tr>
      <w:tr w:rsidR="00F533CD" w:rsidRPr="00C005FC" w:rsidTr="004E56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 w:val="restart"/>
          </w:tcPr>
          <w:p w:rsidR="00F533CD" w:rsidRPr="00C005FC" w:rsidRDefault="00F533CD" w:rsidP="004E56B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005FC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1525" w:type="dxa"/>
            <w:vMerge w:val="restart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48</w:t>
            </w:r>
          </w:p>
        </w:tc>
        <w:tc>
          <w:tcPr>
            <w:tcW w:w="1701" w:type="dxa"/>
            <w:vMerge w:val="restart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3</w:t>
            </w:r>
          </w:p>
        </w:tc>
        <w:tc>
          <w:tcPr>
            <w:tcW w:w="2019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Панов Артем</w:t>
            </w:r>
          </w:p>
        </w:tc>
        <w:tc>
          <w:tcPr>
            <w:tcW w:w="2942" w:type="dxa"/>
            <w:vMerge w:val="restart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МБОУ Боготольская СОШ</w:t>
            </w:r>
          </w:p>
        </w:tc>
      </w:tr>
      <w:tr w:rsidR="00F533CD" w:rsidRPr="00C005FC" w:rsidTr="004E56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F533CD" w:rsidRPr="00C005FC" w:rsidRDefault="00F533CD" w:rsidP="004E56B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vMerge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  <w:vMerge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9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Снегурев Никита</w:t>
            </w:r>
          </w:p>
        </w:tc>
        <w:tc>
          <w:tcPr>
            <w:tcW w:w="2942" w:type="dxa"/>
            <w:vMerge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33CD" w:rsidRPr="00C005FC" w:rsidTr="004E56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F533CD" w:rsidRPr="00C005FC" w:rsidRDefault="00F533CD" w:rsidP="004E56B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vMerge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01" w:type="dxa"/>
            <w:vMerge/>
            <w:vAlign w:val="center"/>
          </w:tcPr>
          <w:p w:rsidR="00F533CD" w:rsidRPr="00C005FC" w:rsidRDefault="00F533CD" w:rsidP="004E56B8">
            <w:pPr>
              <w:spacing w:line="276" w:lineRule="auto"/>
              <w:ind w:firstLine="56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19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Фельзингер</w:t>
            </w:r>
          </w:p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Сергей</w:t>
            </w:r>
          </w:p>
        </w:tc>
        <w:tc>
          <w:tcPr>
            <w:tcW w:w="2942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МКОУ Краснозаводская СОШ</w:t>
            </w:r>
          </w:p>
        </w:tc>
      </w:tr>
      <w:tr w:rsidR="00F533CD" w:rsidRPr="00C005FC" w:rsidTr="004E56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C005FC" w:rsidRDefault="00F533CD" w:rsidP="004E56B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005FC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525" w:type="dxa"/>
            <w:vAlign w:val="center"/>
          </w:tcPr>
          <w:p w:rsidR="00F533CD" w:rsidRPr="00C005FC" w:rsidRDefault="004E56B8" w:rsidP="004E56B8">
            <w:pPr>
              <w:spacing w:line="276" w:lineRule="auto"/>
              <w:ind w:firstLine="14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440</w:t>
            </w:r>
          </w:p>
        </w:tc>
        <w:tc>
          <w:tcPr>
            <w:tcW w:w="1701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1</w:t>
            </w:r>
          </w:p>
        </w:tc>
        <w:tc>
          <w:tcPr>
            <w:tcW w:w="2019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Сивцова</w:t>
            </w:r>
          </w:p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Елизавета</w:t>
            </w:r>
          </w:p>
        </w:tc>
        <w:tc>
          <w:tcPr>
            <w:tcW w:w="2942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05FC">
              <w:t>МБОУ Большекосульская СОШ</w:t>
            </w:r>
          </w:p>
        </w:tc>
      </w:tr>
      <w:tr w:rsidR="00F533CD" w:rsidRPr="00C005FC" w:rsidTr="004E56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C005FC" w:rsidRDefault="00F533CD" w:rsidP="004E56B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005FC">
              <w:rPr>
                <w:rFonts w:ascii="Times New Roman" w:hAnsi="Times New Roman" w:cs="Times New Roman"/>
              </w:rPr>
              <w:t>2016-2017</w:t>
            </w:r>
          </w:p>
        </w:tc>
        <w:tc>
          <w:tcPr>
            <w:tcW w:w="1525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40</w:t>
            </w:r>
          </w:p>
        </w:tc>
        <w:tc>
          <w:tcPr>
            <w:tcW w:w="1701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1</w:t>
            </w:r>
          </w:p>
        </w:tc>
        <w:tc>
          <w:tcPr>
            <w:tcW w:w="2019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Истомин Андрей</w:t>
            </w:r>
          </w:p>
        </w:tc>
        <w:tc>
          <w:tcPr>
            <w:tcW w:w="2942" w:type="dxa"/>
            <w:vAlign w:val="center"/>
          </w:tcPr>
          <w:p w:rsidR="00F533CD" w:rsidRPr="00C005FC" w:rsidRDefault="00F533CD" w:rsidP="004E56B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05FC">
              <w:t>МКОУ Краснозаводская СОШ</w:t>
            </w:r>
          </w:p>
        </w:tc>
      </w:tr>
    </w:tbl>
    <w:p w:rsidR="00F533CD" w:rsidRPr="00C005FC" w:rsidRDefault="00F533CD" w:rsidP="004E56B8">
      <w:pPr>
        <w:spacing w:line="276" w:lineRule="auto"/>
        <w:ind w:firstLine="567"/>
        <w:jc w:val="both"/>
      </w:pPr>
      <w:r w:rsidRPr="00C005FC">
        <w:t xml:space="preserve">  </w:t>
      </w:r>
    </w:p>
    <w:p w:rsidR="00D1096F" w:rsidRPr="00274FA7" w:rsidRDefault="00D1096F" w:rsidP="0022782A">
      <w:pPr>
        <w:spacing w:line="276" w:lineRule="auto"/>
        <w:jc w:val="center"/>
        <w:rPr>
          <w:b/>
        </w:rPr>
      </w:pPr>
      <w:r w:rsidRPr="00274FA7">
        <w:rPr>
          <w:b/>
        </w:rPr>
        <w:t xml:space="preserve">Диагностика </w:t>
      </w:r>
      <w:proofErr w:type="gramStart"/>
      <w:r w:rsidRPr="00274FA7">
        <w:rPr>
          <w:b/>
        </w:rPr>
        <w:t>обучающихся</w:t>
      </w:r>
      <w:proofErr w:type="gramEnd"/>
      <w:r w:rsidRPr="00274FA7">
        <w:rPr>
          <w:b/>
        </w:rPr>
        <w:t xml:space="preserve"> начальной школы</w:t>
      </w:r>
    </w:p>
    <w:p w:rsidR="00D1096F" w:rsidRPr="00C005FC" w:rsidRDefault="00D1096F" w:rsidP="004E56B8">
      <w:pPr>
        <w:spacing w:line="276" w:lineRule="auto"/>
        <w:ind w:firstLine="567"/>
        <w:jc w:val="both"/>
      </w:pPr>
      <w:r w:rsidRPr="00C005FC">
        <w:t xml:space="preserve">Диагностика </w:t>
      </w:r>
      <w:proofErr w:type="gramStart"/>
      <w:r w:rsidRPr="00C005FC">
        <w:t>обучающихся</w:t>
      </w:r>
      <w:proofErr w:type="gramEnd"/>
      <w:r w:rsidRPr="00C005FC">
        <w:t xml:space="preserve"> начальной школы заключается в проведении стартовой и итоговой диагностики. Стартовая диагностика позволяет оценить уровень подготовки учен</w:t>
      </w:r>
      <w:r w:rsidRPr="00C005FC">
        <w:t>и</w:t>
      </w:r>
      <w:r w:rsidRPr="00C005FC">
        <w:t>ков к обучению в школе, изучить социально-педагогический фон, характеризующий начало обучения в школах. В сентябре 2016 года  в школах Боготольского района с согласия родит</w:t>
      </w:r>
      <w:r w:rsidRPr="00C005FC">
        <w:t>е</w:t>
      </w:r>
      <w:r w:rsidRPr="00C005FC">
        <w:t xml:space="preserve">лей 133 первоклассника  прошли стартовую диагностику. </w:t>
      </w:r>
    </w:p>
    <w:p w:rsidR="00D1096F" w:rsidRPr="00C005FC" w:rsidRDefault="00D1096F" w:rsidP="004E56B8">
      <w:pPr>
        <w:spacing w:line="276" w:lineRule="auto"/>
        <w:ind w:firstLine="567"/>
        <w:jc w:val="both"/>
      </w:pPr>
      <w:r w:rsidRPr="00C005FC">
        <w:t xml:space="preserve">В апреле-мае проводится итоговая диагностика учащихся 1-х,2-х,3-х классов. В ней приняли участие 127 первоклассников, 140 второклассников, 111 третьеклассников. Целью данного этапа диагностики является оценка состояния образовательных достижений </w:t>
      </w:r>
      <w:r w:rsidR="008E6F58">
        <w:t>обуч</w:t>
      </w:r>
      <w:r w:rsidR="008E6F58">
        <w:t>а</w:t>
      </w:r>
      <w:r w:rsidR="008E6F58">
        <w:t>ющихся</w:t>
      </w:r>
      <w:r w:rsidRPr="00C005FC">
        <w:t xml:space="preserve"> в конце учебного года. Данный инструментарий исследует наиболее важные аспе</w:t>
      </w:r>
      <w:r w:rsidRPr="00C005FC">
        <w:t>к</w:t>
      </w:r>
      <w:r w:rsidRPr="00C005FC">
        <w:t>ты, составляющие структуру школьной жизни ребенка, и дает возможность учителю анал</w:t>
      </w:r>
      <w:r w:rsidRPr="00C005FC">
        <w:t>и</w:t>
      </w:r>
      <w:r w:rsidRPr="00C005FC">
        <w:t xml:space="preserve">зировать промежуточные результаты своей работы и строить дальнейшую деятельность с учетом полученных данных.   </w:t>
      </w:r>
    </w:p>
    <w:p w:rsidR="00D1096F" w:rsidRPr="00C005FC" w:rsidRDefault="002A3617" w:rsidP="004E56B8">
      <w:pPr>
        <w:spacing w:line="276" w:lineRule="auto"/>
        <w:ind w:firstLine="567"/>
        <w:jc w:val="both"/>
      </w:pPr>
      <w:r w:rsidRPr="00C005FC">
        <w:t>С</w:t>
      </w:r>
      <w:r w:rsidR="00D1096F" w:rsidRPr="00C005FC">
        <w:t xml:space="preserve"> 2016 года предметные умения выпускников начальной школы в области математики, русского языка и окружающего мира оцениваются в рамках Всероссийских проверочных р</w:t>
      </w:r>
      <w:r w:rsidR="00D1096F" w:rsidRPr="00C005FC">
        <w:t>а</w:t>
      </w:r>
      <w:r w:rsidR="00D1096F" w:rsidRPr="00C005FC">
        <w:t xml:space="preserve">бот, </w:t>
      </w:r>
      <w:r w:rsidR="00695C57" w:rsidRPr="00C005FC">
        <w:t>помимо этого в</w:t>
      </w:r>
      <w:r w:rsidR="00D1096F" w:rsidRPr="00C005FC">
        <w:t xml:space="preserve"> Красноярском крае в конце 4 класса проводятся еще </w:t>
      </w:r>
      <w:r w:rsidRPr="00C005FC">
        <w:t>2-</w:t>
      </w:r>
      <w:r w:rsidR="00D1096F" w:rsidRPr="00C005FC">
        <w:t>е краевые диагн</w:t>
      </w:r>
      <w:r w:rsidR="00D1096F" w:rsidRPr="00C005FC">
        <w:t>о</w:t>
      </w:r>
      <w:r w:rsidR="00D1096F" w:rsidRPr="00C005FC">
        <w:t>стические  работы (КДР), проверяющие метапредметные умения</w:t>
      </w:r>
      <w:r w:rsidR="003920EA" w:rsidRPr="00C005FC">
        <w:t xml:space="preserve"> </w:t>
      </w:r>
      <w:r w:rsidR="00684554" w:rsidRPr="007C6104">
        <w:rPr>
          <w:b/>
          <w:i/>
        </w:rPr>
        <w:t>(Приложение 3)</w:t>
      </w:r>
      <w:r w:rsidR="00D1096F" w:rsidRPr="007C6104">
        <w:rPr>
          <w:i/>
        </w:rPr>
        <w:t>.</w:t>
      </w:r>
      <w:r w:rsidR="00D1096F" w:rsidRPr="00C005FC">
        <w:t xml:space="preserve"> В марте 2017 года </w:t>
      </w:r>
      <w:r w:rsidRPr="00C005FC">
        <w:t>в</w:t>
      </w:r>
      <w:r w:rsidR="00D1096F" w:rsidRPr="00C005FC">
        <w:t xml:space="preserve"> Боготольском районе 109  (93% от общего числа четвероклассников) </w:t>
      </w:r>
      <w:r w:rsidRPr="00C005FC">
        <w:t>ребят</w:t>
      </w:r>
      <w:r w:rsidR="00D1096F" w:rsidRPr="00C005FC">
        <w:t xml:space="preserve"> пр</w:t>
      </w:r>
      <w:r w:rsidR="00D1096F" w:rsidRPr="00C005FC">
        <w:t>и</w:t>
      </w:r>
      <w:r w:rsidR="00D1096F" w:rsidRPr="00C005FC">
        <w:t>няли участие в диагностической работе по читательской грамотности,  групповой проект в</w:t>
      </w:r>
      <w:r w:rsidR="00D1096F" w:rsidRPr="00C005FC">
        <w:t>ы</w:t>
      </w:r>
      <w:r w:rsidR="00D1096F" w:rsidRPr="00C005FC">
        <w:t>полняли 104 челове</w:t>
      </w:r>
      <w:r w:rsidRPr="00C005FC">
        <w:t>ка</w:t>
      </w:r>
      <w:r w:rsidR="00D1096F" w:rsidRPr="00C005FC">
        <w:t xml:space="preserve"> (89%)</w:t>
      </w:r>
      <w:r w:rsidRPr="00C005FC">
        <w:t xml:space="preserve">. </w:t>
      </w:r>
      <w:r w:rsidR="004C797B" w:rsidRPr="00C005FC">
        <w:t xml:space="preserve">Результаты группового проекта показали, что </w:t>
      </w:r>
      <w:r w:rsidR="00D1096F" w:rsidRPr="00C005FC">
        <w:t>формировани</w:t>
      </w:r>
      <w:r w:rsidR="00A40CA7" w:rsidRPr="00C005FC">
        <w:t>е</w:t>
      </w:r>
      <w:r w:rsidR="00D1096F" w:rsidRPr="00C005FC">
        <w:t xml:space="preserve"> коммуникативных действий </w:t>
      </w:r>
      <w:r w:rsidR="00A40CA7" w:rsidRPr="00C005FC">
        <w:t>развито лучше, чем регулятивных</w:t>
      </w:r>
      <w:r w:rsidR="00D1096F" w:rsidRPr="00C005FC">
        <w:t xml:space="preserve">. Анализируя результаты </w:t>
      </w:r>
      <w:r w:rsidR="00A40CA7" w:rsidRPr="00C005FC">
        <w:t>раб</w:t>
      </w:r>
      <w:r w:rsidR="00A40CA7" w:rsidRPr="00C005FC">
        <w:t>о</w:t>
      </w:r>
      <w:r w:rsidR="00A40CA7" w:rsidRPr="00C005FC">
        <w:t xml:space="preserve">ты по читательской грамотности, </w:t>
      </w:r>
      <w:r w:rsidR="00D1096F" w:rsidRPr="00C005FC">
        <w:t>самыми трудными для четвероклассников оказались  зад</w:t>
      </w:r>
      <w:r w:rsidR="00D1096F" w:rsidRPr="00C005FC">
        <w:t>а</w:t>
      </w:r>
      <w:r w:rsidR="00D1096F" w:rsidRPr="00C005FC">
        <w:t>ния</w:t>
      </w:r>
      <w:r w:rsidR="00A40CA7" w:rsidRPr="00C005FC">
        <w:t>,</w:t>
      </w:r>
      <w:r w:rsidR="00D1096F" w:rsidRPr="00C005FC">
        <w:t xml:space="preserve"> проверяющие использование информации из тек</w:t>
      </w:r>
      <w:r w:rsidR="00A40CA7" w:rsidRPr="00C005FC">
        <w:t>ста</w:t>
      </w:r>
      <w:r w:rsidR="00D1096F" w:rsidRPr="00C005FC">
        <w:t xml:space="preserve">. Такая ситуация, вероятнее всего, отражает ограниченность средств педагогической помощи ребенку в их освоении. </w:t>
      </w:r>
    </w:p>
    <w:p w:rsidR="00414A77" w:rsidRPr="00C005FC" w:rsidRDefault="00414A77" w:rsidP="004E56B8">
      <w:pPr>
        <w:spacing w:line="276" w:lineRule="auto"/>
        <w:ind w:firstLine="567"/>
        <w:jc w:val="both"/>
      </w:pPr>
    </w:p>
    <w:p w:rsidR="00414A77" w:rsidRPr="00762FE9" w:rsidRDefault="00414A77" w:rsidP="004E56B8">
      <w:pPr>
        <w:spacing w:line="276" w:lineRule="auto"/>
        <w:ind w:firstLine="567"/>
        <w:jc w:val="both"/>
        <w:rPr>
          <w:b/>
          <w:i/>
        </w:rPr>
      </w:pPr>
      <w:r w:rsidRPr="00762FE9">
        <w:rPr>
          <w:b/>
          <w:i/>
        </w:rPr>
        <w:t>Доля участников по уровням смыслового чтения и работы с информацией</w:t>
      </w:r>
    </w:p>
    <w:tbl>
      <w:tblPr>
        <w:tblStyle w:val="afff0"/>
        <w:tblW w:w="0" w:type="auto"/>
        <w:tblInd w:w="108" w:type="dxa"/>
        <w:tblLook w:val="04A0" w:firstRow="1" w:lastRow="0" w:firstColumn="1" w:lastColumn="0" w:noHBand="0" w:noVBand="1"/>
      </w:tblPr>
      <w:tblGrid>
        <w:gridCol w:w="4028"/>
        <w:gridCol w:w="2915"/>
        <w:gridCol w:w="2696"/>
      </w:tblGrid>
      <w:tr w:rsidR="00414A77" w:rsidRPr="00274FA7" w:rsidTr="004E56B8">
        <w:tc>
          <w:tcPr>
            <w:tcW w:w="4028" w:type="dxa"/>
          </w:tcPr>
          <w:p w:rsidR="00414A77" w:rsidRPr="00274FA7" w:rsidRDefault="00414A77" w:rsidP="004E56B8">
            <w:pPr>
              <w:spacing w:line="276" w:lineRule="auto"/>
              <w:jc w:val="center"/>
              <w:rPr>
                <w:b/>
              </w:rPr>
            </w:pPr>
            <w:r w:rsidRPr="00274FA7">
              <w:rPr>
                <w:b/>
              </w:rPr>
              <w:t>Продемонстрированный уровень</w:t>
            </w:r>
          </w:p>
        </w:tc>
        <w:tc>
          <w:tcPr>
            <w:tcW w:w="2915" w:type="dxa"/>
          </w:tcPr>
          <w:p w:rsidR="00414A77" w:rsidRPr="00274FA7" w:rsidRDefault="00414A77" w:rsidP="004E56B8">
            <w:pPr>
              <w:spacing w:line="276" w:lineRule="auto"/>
              <w:jc w:val="center"/>
              <w:rPr>
                <w:b/>
              </w:rPr>
            </w:pPr>
            <w:r w:rsidRPr="00274FA7">
              <w:rPr>
                <w:b/>
              </w:rPr>
              <w:t>% по району</w:t>
            </w:r>
          </w:p>
        </w:tc>
        <w:tc>
          <w:tcPr>
            <w:tcW w:w="2696" w:type="dxa"/>
          </w:tcPr>
          <w:p w:rsidR="00414A77" w:rsidRPr="00274FA7" w:rsidRDefault="00414A77" w:rsidP="004E56B8">
            <w:pPr>
              <w:spacing w:line="276" w:lineRule="auto"/>
              <w:jc w:val="center"/>
              <w:rPr>
                <w:b/>
              </w:rPr>
            </w:pPr>
            <w:r w:rsidRPr="00274FA7">
              <w:rPr>
                <w:b/>
              </w:rPr>
              <w:t>% по краю</w:t>
            </w:r>
          </w:p>
        </w:tc>
      </w:tr>
      <w:tr w:rsidR="00414A77" w:rsidRPr="00C005FC" w:rsidTr="004E56B8">
        <w:tc>
          <w:tcPr>
            <w:tcW w:w="4028" w:type="dxa"/>
          </w:tcPr>
          <w:p w:rsidR="00414A77" w:rsidRPr="00C005FC" w:rsidRDefault="00414A77" w:rsidP="004E56B8">
            <w:pPr>
              <w:spacing w:line="276" w:lineRule="auto"/>
              <w:jc w:val="both"/>
            </w:pPr>
            <w:r w:rsidRPr="00C005FC">
              <w:t>Повышенный</w:t>
            </w:r>
          </w:p>
        </w:tc>
        <w:tc>
          <w:tcPr>
            <w:tcW w:w="2915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29,37</w:t>
            </w:r>
          </w:p>
        </w:tc>
        <w:tc>
          <w:tcPr>
            <w:tcW w:w="2696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32,80</w:t>
            </w:r>
          </w:p>
        </w:tc>
      </w:tr>
      <w:tr w:rsidR="00414A77" w:rsidRPr="00C005FC" w:rsidTr="004E56B8">
        <w:tc>
          <w:tcPr>
            <w:tcW w:w="4028" w:type="dxa"/>
          </w:tcPr>
          <w:p w:rsidR="00414A77" w:rsidRPr="00C005FC" w:rsidRDefault="00414A77" w:rsidP="004E56B8">
            <w:pPr>
              <w:spacing w:line="276" w:lineRule="auto"/>
              <w:jc w:val="both"/>
            </w:pPr>
            <w:r w:rsidRPr="00C005FC">
              <w:t xml:space="preserve">Базовый </w:t>
            </w:r>
          </w:p>
        </w:tc>
        <w:tc>
          <w:tcPr>
            <w:tcW w:w="2915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55,37</w:t>
            </w:r>
          </w:p>
        </w:tc>
        <w:tc>
          <w:tcPr>
            <w:tcW w:w="2696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60,18</w:t>
            </w:r>
          </w:p>
        </w:tc>
      </w:tr>
      <w:tr w:rsidR="00414A77" w:rsidRPr="00C005FC" w:rsidTr="004E56B8">
        <w:tc>
          <w:tcPr>
            <w:tcW w:w="4028" w:type="dxa"/>
          </w:tcPr>
          <w:p w:rsidR="00414A77" w:rsidRPr="00C005FC" w:rsidRDefault="00414A77" w:rsidP="004E56B8">
            <w:pPr>
              <w:spacing w:line="276" w:lineRule="auto"/>
              <w:jc w:val="both"/>
            </w:pPr>
            <w:r w:rsidRPr="00C005FC">
              <w:t>Пониженный</w:t>
            </w:r>
          </w:p>
        </w:tc>
        <w:tc>
          <w:tcPr>
            <w:tcW w:w="2915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4,32</w:t>
            </w:r>
          </w:p>
        </w:tc>
        <w:tc>
          <w:tcPr>
            <w:tcW w:w="2696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4,26</w:t>
            </w:r>
          </w:p>
        </w:tc>
      </w:tr>
      <w:tr w:rsidR="00414A77" w:rsidRPr="00C005FC" w:rsidTr="004E56B8">
        <w:tc>
          <w:tcPr>
            <w:tcW w:w="4028" w:type="dxa"/>
          </w:tcPr>
          <w:p w:rsidR="006A167B" w:rsidRDefault="00414A77" w:rsidP="004E56B8">
            <w:pPr>
              <w:spacing w:line="276" w:lineRule="auto"/>
              <w:jc w:val="both"/>
            </w:pPr>
            <w:r w:rsidRPr="00C005FC">
              <w:t xml:space="preserve">Недостаточный </w:t>
            </w:r>
          </w:p>
          <w:p w:rsidR="00414A77" w:rsidRPr="00C005FC" w:rsidRDefault="00414A77" w:rsidP="004E56B8">
            <w:pPr>
              <w:spacing w:line="276" w:lineRule="auto"/>
              <w:jc w:val="both"/>
            </w:pPr>
            <w:r w:rsidRPr="00C005FC">
              <w:t>для дальнейшего обучения</w:t>
            </w:r>
          </w:p>
        </w:tc>
        <w:tc>
          <w:tcPr>
            <w:tcW w:w="2915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1,83</w:t>
            </w:r>
          </w:p>
        </w:tc>
        <w:tc>
          <w:tcPr>
            <w:tcW w:w="2696" w:type="dxa"/>
          </w:tcPr>
          <w:p w:rsidR="00414A77" w:rsidRPr="00C005FC" w:rsidRDefault="00414A77" w:rsidP="004E56B8">
            <w:pPr>
              <w:spacing w:line="276" w:lineRule="auto"/>
              <w:jc w:val="center"/>
            </w:pPr>
            <w:r w:rsidRPr="00C005FC">
              <w:t>2,76</w:t>
            </w:r>
          </w:p>
        </w:tc>
      </w:tr>
    </w:tbl>
    <w:p w:rsidR="00D1096F" w:rsidRPr="00C005FC" w:rsidRDefault="00D1096F" w:rsidP="004E56B8">
      <w:pPr>
        <w:spacing w:line="276" w:lineRule="auto"/>
        <w:ind w:firstLine="567"/>
        <w:jc w:val="both"/>
      </w:pPr>
      <w:r w:rsidRPr="00C005FC">
        <w:t>Для преодоления выявленных трудностей необходимо в следующем учебном году с</w:t>
      </w:r>
      <w:r w:rsidRPr="00C005FC">
        <w:t>о</w:t>
      </w:r>
      <w:r w:rsidRPr="00C005FC">
        <w:t xml:space="preserve">средоточить усилия на решении трех ключевых задач – научить младших школьников: </w:t>
      </w:r>
    </w:p>
    <w:p w:rsidR="00D1096F" w:rsidRPr="00C005FC" w:rsidRDefault="00274FA7" w:rsidP="00274FA7">
      <w:pPr>
        <w:spacing w:line="276" w:lineRule="auto"/>
        <w:ind w:firstLine="567"/>
        <w:jc w:val="both"/>
      </w:pPr>
      <w:r>
        <w:t>-о</w:t>
      </w:r>
      <w:r w:rsidR="00D1096F" w:rsidRPr="00C005FC">
        <w:t>сознанно выбирать и упорядочивать информацию, обращаясь к тексту;</w:t>
      </w:r>
    </w:p>
    <w:p w:rsidR="00D1096F" w:rsidRPr="00C005FC" w:rsidRDefault="00274FA7" w:rsidP="00274FA7">
      <w:pPr>
        <w:spacing w:line="276" w:lineRule="auto"/>
        <w:ind w:firstLine="567"/>
        <w:jc w:val="both"/>
      </w:pPr>
      <w:r>
        <w:t>-р</w:t>
      </w:r>
      <w:r w:rsidR="00D1096F" w:rsidRPr="00C005FC">
        <w:t>аботать с иллюстрацией как с источником данных, иными словами, учить учиться с помощью рисунка, карты или схемы;</w:t>
      </w:r>
    </w:p>
    <w:p w:rsidR="00A40CA7" w:rsidRDefault="00274FA7" w:rsidP="00274FA7">
      <w:pPr>
        <w:spacing w:line="276" w:lineRule="auto"/>
        <w:ind w:firstLine="567"/>
        <w:jc w:val="both"/>
      </w:pPr>
      <w:r>
        <w:t>-о</w:t>
      </w:r>
      <w:r w:rsidR="00D1096F" w:rsidRPr="00C005FC">
        <w:t>бобщать фрагменты информации, данные в разных предл</w:t>
      </w:r>
      <w:r w:rsidR="00A40CA7" w:rsidRPr="00C005FC">
        <w:t>ожениях, в разных частях текста.</w:t>
      </w:r>
    </w:p>
    <w:p w:rsidR="009F6690" w:rsidRPr="00F13404" w:rsidRDefault="009F6690" w:rsidP="009F6690">
      <w:pPr>
        <w:jc w:val="center"/>
        <w:rPr>
          <w:b/>
        </w:rPr>
      </w:pPr>
      <w:r w:rsidRPr="00F13404">
        <w:rPr>
          <w:b/>
        </w:rPr>
        <w:t>Диагностические работы на уровне основного общего образования</w:t>
      </w:r>
    </w:p>
    <w:p w:rsidR="00BB5BEC" w:rsidRPr="00274FA7" w:rsidRDefault="00BB5BEC" w:rsidP="004E56B8">
      <w:pPr>
        <w:spacing w:line="276" w:lineRule="auto"/>
        <w:jc w:val="center"/>
        <w:rPr>
          <w:rFonts w:eastAsia="Calibri"/>
          <w:b/>
          <w:lang w:eastAsia="en-US"/>
        </w:rPr>
      </w:pPr>
      <w:r w:rsidRPr="00274FA7">
        <w:rPr>
          <w:rFonts w:eastAsia="Calibri"/>
          <w:b/>
          <w:lang w:eastAsia="en-US"/>
        </w:rPr>
        <w:t>ККР</w:t>
      </w:r>
      <w:proofErr w:type="gramStart"/>
      <w:r w:rsidRPr="00274FA7">
        <w:rPr>
          <w:rFonts w:eastAsia="Calibri"/>
          <w:b/>
          <w:lang w:eastAsia="en-US"/>
        </w:rPr>
        <w:t>7</w:t>
      </w:r>
      <w:proofErr w:type="gramEnd"/>
      <w:r w:rsidRPr="00274FA7">
        <w:rPr>
          <w:rFonts w:eastAsia="Calibri"/>
          <w:b/>
          <w:lang w:eastAsia="en-US"/>
        </w:rPr>
        <w:t xml:space="preserve"> по математике</w:t>
      </w:r>
    </w:p>
    <w:p w:rsidR="00D1096F" w:rsidRPr="00C005FC" w:rsidRDefault="00BB5BEC" w:rsidP="004E56B8">
      <w:pPr>
        <w:spacing w:line="276" w:lineRule="auto"/>
        <w:ind w:firstLine="567"/>
        <w:jc w:val="both"/>
      </w:pPr>
      <w:r w:rsidRPr="00C005FC">
        <w:rPr>
          <w:rFonts w:eastAsia="Calibri"/>
          <w:lang w:eastAsia="en-US"/>
        </w:rPr>
        <w:t>В октябре 2016 года ученики 7-х классов Боготольского района выполняли краевую контрольную работу по математике (ККР</w:t>
      </w:r>
      <w:proofErr w:type="gramStart"/>
      <w:r w:rsidRPr="00C005FC">
        <w:rPr>
          <w:rFonts w:eastAsia="Calibri"/>
          <w:lang w:eastAsia="en-US"/>
        </w:rPr>
        <w:t>7</w:t>
      </w:r>
      <w:proofErr w:type="gramEnd"/>
      <w:r w:rsidRPr="00C005FC">
        <w:rPr>
          <w:rFonts w:eastAsia="Calibri"/>
          <w:lang w:eastAsia="en-US"/>
        </w:rPr>
        <w:t>), в которой приняло участие 89 семиклассников (91%)</w:t>
      </w:r>
      <w:r w:rsidR="009F6690">
        <w:rPr>
          <w:rFonts w:eastAsia="Calibri"/>
          <w:lang w:eastAsia="en-US"/>
        </w:rPr>
        <w:t xml:space="preserve"> </w:t>
      </w:r>
      <w:r w:rsidR="009F6690" w:rsidRPr="009F6690">
        <w:rPr>
          <w:rFonts w:eastAsia="Calibri"/>
          <w:b/>
          <w:i/>
          <w:lang w:eastAsia="en-US"/>
        </w:rPr>
        <w:t>(Приложение 4)</w:t>
      </w:r>
      <w:r w:rsidRPr="00C005FC">
        <w:rPr>
          <w:rFonts w:eastAsia="Calibri"/>
          <w:lang w:eastAsia="en-US"/>
        </w:rPr>
        <w:t>.</w:t>
      </w:r>
    </w:p>
    <w:p w:rsidR="00BB5BEC" w:rsidRPr="00C005FC" w:rsidRDefault="00BB5BEC" w:rsidP="004E56B8">
      <w:pPr>
        <w:spacing w:line="276" w:lineRule="auto"/>
        <w:jc w:val="center"/>
        <w:rPr>
          <w:b/>
        </w:rPr>
      </w:pPr>
      <w:r w:rsidRPr="00C005FC">
        <w:rPr>
          <w:b/>
        </w:rPr>
        <w:t>Р</w:t>
      </w:r>
      <w:r w:rsidRPr="00762FE9">
        <w:rPr>
          <w:b/>
          <w:i/>
        </w:rPr>
        <w:t>аспределение участников ККР</w:t>
      </w:r>
      <w:proofErr w:type="gramStart"/>
      <w:r w:rsidRPr="00762FE9">
        <w:rPr>
          <w:b/>
          <w:i/>
        </w:rPr>
        <w:t>7</w:t>
      </w:r>
      <w:proofErr w:type="gramEnd"/>
      <w:r w:rsidRPr="00762FE9">
        <w:rPr>
          <w:b/>
          <w:i/>
        </w:rPr>
        <w:t xml:space="preserve"> по уровням достижений</w:t>
      </w:r>
    </w:p>
    <w:tbl>
      <w:tblPr>
        <w:tblStyle w:val="afff0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948"/>
        <w:gridCol w:w="1664"/>
        <w:gridCol w:w="1664"/>
        <w:gridCol w:w="2203"/>
      </w:tblGrid>
      <w:tr w:rsidR="00BB5BEC" w:rsidRPr="00C005FC" w:rsidTr="00567E93">
        <w:tc>
          <w:tcPr>
            <w:tcW w:w="2268" w:type="dxa"/>
            <w:vAlign w:val="center"/>
          </w:tcPr>
          <w:p w:rsidR="00BB5BEC" w:rsidRPr="00567E93" w:rsidRDefault="00BB5BEC" w:rsidP="004E56B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948" w:type="dxa"/>
            <w:vAlign w:val="center"/>
          </w:tcPr>
          <w:p w:rsidR="00BB5BEC" w:rsidRPr="00567E93" w:rsidRDefault="00BB5BEC" w:rsidP="004E56B8">
            <w:pPr>
              <w:spacing w:line="276" w:lineRule="auto"/>
              <w:jc w:val="center"/>
              <w:rPr>
                <w:b/>
              </w:rPr>
            </w:pPr>
            <w:r w:rsidRPr="00567E93">
              <w:rPr>
                <w:b/>
              </w:rPr>
              <w:t>Ниже базового</w:t>
            </w:r>
          </w:p>
        </w:tc>
        <w:tc>
          <w:tcPr>
            <w:tcW w:w="1664" w:type="dxa"/>
            <w:vAlign w:val="center"/>
          </w:tcPr>
          <w:p w:rsidR="00BB5BEC" w:rsidRPr="00567E93" w:rsidRDefault="00BB5BEC" w:rsidP="004E56B8">
            <w:pPr>
              <w:spacing w:line="276" w:lineRule="auto"/>
              <w:jc w:val="center"/>
              <w:rPr>
                <w:b/>
              </w:rPr>
            </w:pPr>
            <w:r w:rsidRPr="00567E93">
              <w:rPr>
                <w:b/>
              </w:rPr>
              <w:t>Базовый 1</w:t>
            </w:r>
          </w:p>
        </w:tc>
        <w:tc>
          <w:tcPr>
            <w:tcW w:w="1664" w:type="dxa"/>
            <w:vAlign w:val="center"/>
          </w:tcPr>
          <w:p w:rsidR="00BB5BEC" w:rsidRPr="00567E93" w:rsidRDefault="00BB5BEC" w:rsidP="004E56B8">
            <w:pPr>
              <w:spacing w:line="276" w:lineRule="auto"/>
              <w:jc w:val="center"/>
              <w:rPr>
                <w:b/>
              </w:rPr>
            </w:pPr>
            <w:r w:rsidRPr="00567E93">
              <w:rPr>
                <w:b/>
              </w:rPr>
              <w:t>Базовый 2</w:t>
            </w:r>
          </w:p>
        </w:tc>
        <w:tc>
          <w:tcPr>
            <w:tcW w:w="2203" w:type="dxa"/>
            <w:vAlign w:val="center"/>
          </w:tcPr>
          <w:p w:rsidR="00BB5BEC" w:rsidRPr="00567E93" w:rsidRDefault="00BB5BEC" w:rsidP="004E56B8">
            <w:pPr>
              <w:spacing w:line="276" w:lineRule="auto"/>
              <w:jc w:val="center"/>
              <w:rPr>
                <w:b/>
              </w:rPr>
            </w:pPr>
            <w:r w:rsidRPr="00567E93">
              <w:rPr>
                <w:b/>
              </w:rPr>
              <w:t>Повышенный</w:t>
            </w:r>
          </w:p>
        </w:tc>
      </w:tr>
      <w:tr w:rsidR="00BB5BEC" w:rsidRPr="00C005FC" w:rsidTr="00567E93">
        <w:tc>
          <w:tcPr>
            <w:tcW w:w="2268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both"/>
            </w:pPr>
            <w:r w:rsidRPr="00C005FC">
              <w:t>Красноярский край</w:t>
            </w:r>
          </w:p>
        </w:tc>
        <w:tc>
          <w:tcPr>
            <w:tcW w:w="1948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27,41</w:t>
            </w:r>
          </w:p>
        </w:tc>
        <w:tc>
          <w:tcPr>
            <w:tcW w:w="1664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26,56</w:t>
            </w:r>
          </w:p>
        </w:tc>
        <w:tc>
          <w:tcPr>
            <w:tcW w:w="1664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28,63</w:t>
            </w:r>
          </w:p>
        </w:tc>
        <w:tc>
          <w:tcPr>
            <w:tcW w:w="2203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17,40</w:t>
            </w:r>
          </w:p>
        </w:tc>
      </w:tr>
      <w:tr w:rsidR="00BB5BEC" w:rsidRPr="00C005FC" w:rsidTr="00567E93">
        <w:tc>
          <w:tcPr>
            <w:tcW w:w="2268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both"/>
            </w:pPr>
            <w:r w:rsidRPr="00C005FC">
              <w:t>Боготольский</w:t>
            </w:r>
          </w:p>
          <w:p w:rsidR="00BB5BEC" w:rsidRPr="00C005FC" w:rsidRDefault="00BB5BEC" w:rsidP="004E56B8">
            <w:pPr>
              <w:spacing w:line="276" w:lineRule="auto"/>
              <w:jc w:val="both"/>
            </w:pPr>
            <w:r w:rsidRPr="00C005FC">
              <w:t>район</w:t>
            </w:r>
          </w:p>
        </w:tc>
        <w:tc>
          <w:tcPr>
            <w:tcW w:w="1948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43,00</w:t>
            </w:r>
          </w:p>
        </w:tc>
        <w:tc>
          <w:tcPr>
            <w:tcW w:w="1664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35,51</w:t>
            </w:r>
          </w:p>
        </w:tc>
        <w:tc>
          <w:tcPr>
            <w:tcW w:w="1664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14,50</w:t>
            </w:r>
          </w:p>
        </w:tc>
        <w:tc>
          <w:tcPr>
            <w:tcW w:w="2203" w:type="dxa"/>
            <w:vAlign w:val="center"/>
          </w:tcPr>
          <w:p w:rsidR="00BB5BEC" w:rsidRPr="00C005FC" w:rsidRDefault="00BB5BEC" w:rsidP="004E56B8">
            <w:pPr>
              <w:spacing w:line="276" w:lineRule="auto"/>
              <w:jc w:val="center"/>
            </w:pPr>
            <w:r w:rsidRPr="00C005FC">
              <w:t>6,97</w:t>
            </w:r>
          </w:p>
        </w:tc>
      </w:tr>
    </w:tbl>
    <w:p w:rsidR="00C3310B" w:rsidRDefault="00C3310B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</w:p>
    <w:p w:rsidR="00FC4794" w:rsidRPr="00C005FC" w:rsidRDefault="00FC4794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Базовый 1 уровень присваивался, если ученик набирал за работу 9-15б. (соответствует 60% баллов за решение  всех заданий базового уровня): ученик владеет стандартными пре</w:t>
      </w:r>
      <w:r w:rsidRPr="00C005FC">
        <w:rPr>
          <w:rFonts w:eastAsia="Calibri"/>
          <w:lang w:eastAsia="en-US"/>
        </w:rPr>
        <w:t>д</w:t>
      </w:r>
      <w:r w:rsidRPr="00C005FC">
        <w:rPr>
          <w:rFonts w:eastAsia="Calibri"/>
          <w:lang w:eastAsia="en-US"/>
        </w:rPr>
        <w:t>метными действиями, выполнение которых опирается на известные правила, алгоритмы р</w:t>
      </w:r>
      <w:r w:rsidRPr="00C005FC">
        <w:rPr>
          <w:rFonts w:eastAsia="Calibri"/>
          <w:lang w:eastAsia="en-US"/>
        </w:rPr>
        <w:t>е</w:t>
      </w:r>
      <w:r w:rsidRPr="00C005FC">
        <w:rPr>
          <w:rFonts w:eastAsia="Calibri"/>
          <w:lang w:eastAsia="en-US"/>
        </w:rPr>
        <w:t xml:space="preserve">шения. </w:t>
      </w:r>
    </w:p>
    <w:p w:rsidR="00FC4794" w:rsidRPr="00C005FC" w:rsidRDefault="00FC4794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proofErr w:type="gramStart"/>
      <w:r w:rsidRPr="00C005FC">
        <w:rPr>
          <w:rFonts w:eastAsia="Calibri"/>
          <w:lang w:eastAsia="en-US"/>
        </w:rPr>
        <w:t>Базовый</w:t>
      </w:r>
      <w:proofErr w:type="gramEnd"/>
      <w:r w:rsidRPr="00C005FC">
        <w:rPr>
          <w:rFonts w:eastAsia="Calibri"/>
          <w:lang w:eastAsia="en-US"/>
        </w:rPr>
        <w:t xml:space="preserve"> 2 (не менее 16 баллов за работу), но при этом результаты не удовлетворяют требованиям для повышенного уровня. Присвоение этого уровня означает, что ученик ув</w:t>
      </w:r>
      <w:r w:rsidRPr="00C005FC">
        <w:rPr>
          <w:rFonts w:eastAsia="Calibri"/>
          <w:lang w:eastAsia="en-US"/>
        </w:rPr>
        <w:t>е</w:t>
      </w:r>
      <w:r w:rsidRPr="00C005FC">
        <w:rPr>
          <w:rFonts w:eastAsia="Calibri"/>
          <w:lang w:eastAsia="en-US"/>
        </w:rPr>
        <w:t>ренно работает по стандартным алгоритмам и решает отдельные задания повышенного уро</w:t>
      </w:r>
      <w:r w:rsidRPr="00C005FC">
        <w:rPr>
          <w:rFonts w:eastAsia="Calibri"/>
          <w:lang w:eastAsia="en-US"/>
        </w:rPr>
        <w:t>в</w:t>
      </w:r>
      <w:r w:rsidRPr="00C005FC">
        <w:rPr>
          <w:rFonts w:eastAsia="Calibri"/>
          <w:lang w:eastAsia="en-US"/>
        </w:rPr>
        <w:t>ня.</w:t>
      </w:r>
    </w:p>
    <w:p w:rsidR="00BB5BEC" w:rsidRPr="00C005FC" w:rsidRDefault="00FC4794" w:rsidP="004E56B8">
      <w:pPr>
        <w:spacing w:line="276" w:lineRule="auto"/>
        <w:ind w:firstLine="567"/>
        <w:jc w:val="both"/>
      </w:pPr>
      <w:r w:rsidRPr="00C005FC">
        <w:rPr>
          <w:rFonts w:eastAsia="Calibri"/>
          <w:lang w:eastAsia="en-US"/>
        </w:rPr>
        <w:t>Повышенный уровень присваивался, если ученик набирал за работу не менее 20 баллов и при этом выполнял хотя бы 1 задание повышенного уровня. Ученик владеет общими сп</w:t>
      </w:r>
      <w:r w:rsidRPr="00C005FC">
        <w:rPr>
          <w:rFonts w:eastAsia="Calibri"/>
          <w:lang w:eastAsia="en-US"/>
        </w:rPr>
        <w:t>о</w:t>
      </w:r>
      <w:r w:rsidRPr="00C005FC">
        <w:rPr>
          <w:rFonts w:eastAsia="Calibri"/>
          <w:lang w:eastAsia="en-US"/>
        </w:rPr>
        <w:t>собами действия, способен самостоятельно рассуждать и свободно ориентироваться в пре</w:t>
      </w:r>
      <w:r w:rsidRPr="00C005FC">
        <w:rPr>
          <w:rFonts w:eastAsia="Calibri"/>
          <w:lang w:eastAsia="en-US"/>
        </w:rPr>
        <w:t>д</w:t>
      </w:r>
      <w:r w:rsidRPr="00C005FC">
        <w:rPr>
          <w:rFonts w:eastAsia="Calibri"/>
          <w:lang w:eastAsia="en-US"/>
        </w:rPr>
        <w:t xml:space="preserve">метном материале. </w:t>
      </w:r>
    </w:p>
    <w:p w:rsidR="00354441" w:rsidRPr="00C005FC" w:rsidRDefault="00354441" w:rsidP="0094502D">
      <w:pPr>
        <w:widowControl w:val="0"/>
        <w:spacing w:line="276" w:lineRule="auto"/>
        <w:jc w:val="center"/>
        <w:rPr>
          <w:b/>
          <w:lang w:eastAsia="en-US"/>
        </w:rPr>
      </w:pPr>
      <w:r w:rsidRPr="00C005FC">
        <w:rPr>
          <w:b/>
          <w:lang w:eastAsia="en-US"/>
        </w:rPr>
        <w:t>ККР8 по физике</w:t>
      </w:r>
    </w:p>
    <w:p w:rsidR="00354441" w:rsidRPr="00C005FC" w:rsidRDefault="00354441" w:rsidP="004E56B8">
      <w:pPr>
        <w:widowControl w:val="0"/>
        <w:spacing w:line="276" w:lineRule="auto"/>
        <w:ind w:firstLine="567"/>
        <w:jc w:val="both"/>
        <w:rPr>
          <w:lang w:eastAsia="en-US"/>
        </w:rPr>
      </w:pPr>
      <w:proofErr w:type="gramStart"/>
      <w:r w:rsidRPr="00C005FC">
        <w:rPr>
          <w:lang w:eastAsia="en-US"/>
        </w:rPr>
        <w:t xml:space="preserve">В декабре 2016 года во всех </w:t>
      </w:r>
      <w:r w:rsidR="0094502D">
        <w:rPr>
          <w:lang w:eastAsia="en-US"/>
        </w:rPr>
        <w:t>обще</w:t>
      </w:r>
      <w:r w:rsidRPr="00C005FC">
        <w:rPr>
          <w:lang w:eastAsia="en-US"/>
        </w:rPr>
        <w:t xml:space="preserve">образовательных </w:t>
      </w:r>
      <w:r w:rsidR="0094502D">
        <w:rPr>
          <w:lang w:eastAsia="en-US"/>
        </w:rPr>
        <w:t>учреждениях</w:t>
      </w:r>
      <w:r w:rsidRPr="00C005FC">
        <w:rPr>
          <w:lang w:eastAsia="en-US"/>
        </w:rPr>
        <w:t xml:space="preserve"> Боготольского района для </w:t>
      </w:r>
      <w:r w:rsidR="0094502D">
        <w:rPr>
          <w:lang w:eastAsia="en-US"/>
        </w:rPr>
        <w:t>обучающихся</w:t>
      </w:r>
      <w:r w:rsidRPr="00C005FC">
        <w:rPr>
          <w:lang w:eastAsia="en-US"/>
        </w:rPr>
        <w:t xml:space="preserve"> 8-го класса проводилась краевая контрольная работа по физике. </w:t>
      </w:r>
      <w:proofErr w:type="gramEnd"/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C3310B" w:rsidP="004E56B8">
      <w:pPr>
        <w:widowControl w:val="0"/>
        <w:spacing w:line="276" w:lineRule="auto"/>
        <w:ind w:firstLine="567"/>
        <w:jc w:val="both"/>
        <w:rPr>
          <w:lang w:eastAsia="en-US"/>
        </w:rPr>
      </w:pPr>
      <w:r w:rsidRPr="00C005FC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9913F5D" wp14:editId="1438964C">
            <wp:simplePos x="0" y="0"/>
            <wp:positionH relativeFrom="column">
              <wp:posOffset>315595</wp:posOffset>
            </wp:positionH>
            <wp:positionV relativeFrom="paragraph">
              <wp:posOffset>-188595</wp:posOffset>
            </wp:positionV>
            <wp:extent cx="5605145" cy="2687320"/>
            <wp:effectExtent l="0" t="0" r="14605" b="17780"/>
            <wp:wrapNone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613F3C" w:rsidRPr="00C005FC" w:rsidRDefault="00613F3C" w:rsidP="004E56B8">
      <w:pPr>
        <w:widowControl w:val="0"/>
        <w:spacing w:line="276" w:lineRule="auto"/>
        <w:ind w:firstLine="567"/>
        <w:jc w:val="both"/>
        <w:rPr>
          <w:lang w:eastAsia="en-US"/>
        </w:rPr>
      </w:pPr>
    </w:p>
    <w:p w:rsidR="00D1096F" w:rsidRPr="00C005FC" w:rsidRDefault="00D1096F" w:rsidP="004E56B8">
      <w:pPr>
        <w:spacing w:line="276" w:lineRule="auto"/>
        <w:ind w:firstLine="567"/>
        <w:jc w:val="both"/>
        <w:rPr>
          <w:b/>
          <w:u w:val="single"/>
        </w:rPr>
      </w:pPr>
    </w:p>
    <w:p w:rsidR="00613F3C" w:rsidRPr="00C005FC" w:rsidRDefault="00613F3C" w:rsidP="004E56B8">
      <w:pPr>
        <w:spacing w:line="276" w:lineRule="auto"/>
        <w:ind w:firstLine="567"/>
        <w:jc w:val="both"/>
        <w:rPr>
          <w:b/>
          <w:u w:val="single"/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</w:p>
    <w:p w:rsidR="000614E7" w:rsidRPr="00C005FC" w:rsidRDefault="00613F3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  <w:r w:rsidRPr="00C005FC">
        <w:rPr>
          <w:rFonts w:eastAsia="Calibri"/>
          <w:lang w:eastAsia="en-US"/>
        </w:rPr>
        <w:t xml:space="preserve">Количество </w:t>
      </w:r>
      <w:proofErr w:type="gramStart"/>
      <w:r w:rsidRPr="00C005FC">
        <w:rPr>
          <w:rFonts w:eastAsia="Calibri"/>
          <w:lang w:eastAsia="en-US"/>
        </w:rPr>
        <w:t>обучающихся</w:t>
      </w:r>
      <w:proofErr w:type="gramEnd"/>
      <w:r w:rsidRPr="00C005FC">
        <w:rPr>
          <w:rFonts w:eastAsia="Calibri"/>
          <w:lang w:eastAsia="en-US"/>
        </w:rPr>
        <w:t>, выполнивших работу ниже базового уровня, увеличилось, количество обучающихся, преодолевших базовый и повышенный уровень, уменьшилось.</w:t>
      </w:r>
      <w:r w:rsidR="000614E7" w:rsidRPr="00C005FC">
        <w:rPr>
          <w:rFonts w:eastAsia="Calibri"/>
          <w:lang w:eastAsia="en-US"/>
        </w:rPr>
        <w:t xml:space="preserve">  </w:t>
      </w:r>
      <w:r w:rsidR="000614E7" w:rsidRPr="00C005FC">
        <w:rPr>
          <w:lang w:eastAsia="en-US"/>
        </w:rPr>
        <w:t>Для улучшения ситуации в следующем учебном году необходимо сосредоточить усилия на решении следующих ключевых задач: на уроках акцентировать внимание на понимании сути физических процессов и явлений, самостоятельном анализе и применении изученного мат</w:t>
      </w:r>
      <w:r w:rsidR="000614E7" w:rsidRPr="00C005FC">
        <w:rPr>
          <w:lang w:eastAsia="en-US"/>
        </w:rPr>
        <w:t>е</w:t>
      </w:r>
      <w:r w:rsidR="000614E7" w:rsidRPr="00C005FC">
        <w:rPr>
          <w:lang w:eastAsia="en-US"/>
        </w:rPr>
        <w:t>риала для объяснения реальных ситуаций, не ограничиваясь воспроизведением законов и формул;</w:t>
      </w:r>
      <w:r w:rsidR="000614E7" w:rsidRPr="00C005FC">
        <w:rPr>
          <w:rFonts w:eastAsiaTheme="minorHAnsi"/>
          <w:lang w:eastAsia="en-US"/>
        </w:rPr>
        <w:t xml:space="preserve"> </w:t>
      </w:r>
      <w:r w:rsidR="000614E7" w:rsidRPr="00C005FC">
        <w:rPr>
          <w:lang w:eastAsia="en-US"/>
        </w:rPr>
        <w:t>расширить практику решения качественных задач.</w:t>
      </w:r>
    </w:p>
    <w:p w:rsidR="003632E0" w:rsidRPr="009F6690" w:rsidRDefault="003632E0" w:rsidP="004E56B8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eastAsia="Calibri"/>
          <w:b/>
          <w:lang w:eastAsia="en-US"/>
        </w:rPr>
      </w:pPr>
      <w:r w:rsidRPr="009F6690">
        <w:rPr>
          <w:rFonts w:eastAsia="Calibri"/>
          <w:b/>
          <w:lang w:eastAsia="en-US"/>
        </w:rPr>
        <w:t>ОГЭ</w:t>
      </w:r>
    </w:p>
    <w:p w:rsidR="003632E0" w:rsidRPr="00C005FC" w:rsidRDefault="003632E0" w:rsidP="004E56B8">
      <w:pPr>
        <w:shd w:val="clear" w:color="auto" w:fill="FFFFFF"/>
        <w:spacing w:line="276" w:lineRule="auto"/>
        <w:ind w:right="106"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 xml:space="preserve">На базе  МБОУ Критовской    СОШ    был    организован     пункт    проведения ГИА по программам основного общего образования, на базе МБОУ </w:t>
      </w:r>
      <w:proofErr w:type="gramStart"/>
      <w:r w:rsidRPr="00C005FC">
        <w:rPr>
          <w:rFonts w:eastAsia="Calibri"/>
          <w:lang w:eastAsia="en-US"/>
        </w:rPr>
        <w:t>Юрьевская</w:t>
      </w:r>
      <w:proofErr w:type="gramEnd"/>
      <w:r w:rsidRPr="00C005FC">
        <w:rPr>
          <w:rFonts w:eastAsia="Calibri"/>
          <w:lang w:eastAsia="en-US"/>
        </w:rPr>
        <w:t xml:space="preserve"> СОШ организ</w:t>
      </w:r>
      <w:r w:rsidRPr="00C005FC">
        <w:rPr>
          <w:rFonts w:eastAsia="Calibri"/>
          <w:lang w:eastAsia="en-US"/>
        </w:rPr>
        <w:t>о</w:t>
      </w:r>
      <w:r w:rsidRPr="00C005FC">
        <w:rPr>
          <w:rFonts w:eastAsia="Calibri"/>
          <w:lang w:eastAsia="en-US"/>
        </w:rPr>
        <w:t>ван пункт   проведения   ГИА в форме ГВЭ по программам основного общего образования.</w:t>
      </w:r>
    </w:p>
    <w:p w:rsidR="004641A1" w:rsidRPr="00C005FC" w:rsidRDefault="004641A1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По русскому языку не набрали минимального балла 4 участника ГИА, что составило 6% (1% в прошлом году). В 2016/2017 учебном году  доля выпускников, выполнивших раб</w:t>
      </w:r>
      <w:r w:rsidRPr="00C005FC">
        <w:rPr>
          <w:rFonts w:eastAsia="Calibri"/>
          <w:lang w:eastAsia="en-US"/>
        </w:rPr>
        <w:t>о</w:t>
      </w:r>
      <w:r w:rsidRPr="00C005FC">
        <w:rPr>
          <w:rFonts w:eastAsia="Calibri"/>
          <w:lang w:eastAsia="en-US"/>
        </w:rPr>
        <w:t>ту на «4» и «5» увеличилась по сравнению с прошлым годом:</w:t>
      </w:r>
    </w:p>
    <w:p w:rsidR="004641A1" w:rsidRPr="00C005FC" w:rsidRDefault="004641A1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-2012/2013 учебный год – 37,4%;</w:t>
      </w:r>
    </w:p>
    <w:p w:rsidR="004641A1" w:rsidRPr="00C005FC" w:rsidRDefault="004641A1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 xml:space="preserve">-2013/2014 учебный год – 62,3%; </w:t>
      </w:r>
    </w:p>
    <w:p w:rsidR="004641A1" w:rsidRPr="00C005FC" w:rsidRDefault="003920EA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</w:t>
      </w:r>
      <w:r w:rsidR="004641A1" w:rsidRPr="00C005FC">
        <w:rPr>
          <w:rFonts w:eastAsia="Calibri"/>
          <w:lang w:eastAsia="en-US"/>
        </w:rPr>
        <w:t>2014/2015 учебный год – 62,3%;</w:t>
      </w:r>
    </w:p>
    <w:p w:rsidR="004641A1" w:rsidRPr="00C005FC" w:rsidRDefault="004641A1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-2015/2016 учебный год – 50%;</w:t>
      </w:r>
    </w:p>
    <w:p w:rsidR="004641A1" w:rsidRPr="00C005FC" w:rsidRDefault="004641A1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-2016/2017 учебный год -76%.</w:t>
      </w:r>
    </w:p>
    <w:p w:rsidR="003632E0" w:rsidRPr="00C005FC" w:rsidRDefault="003341F8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 xml:space="preserve">По математике </w:t>
      </w:r>
      <w:r w:rsidR="003E28CC" w:rsidRPr="00C005FC">
        <w:rPr>
          <w:lang w:eastAsia="en-US"/>
        </w:rPr>
        <w:t>уменьшилось количество обучающихся, получивших за экзамен «2» и увеличилось количество обучающихся с 3 (в 2016г.) до 8 (в 2017 г.), получивших за работу отметку «5»</w:t>
      </w:r>
      <w:r w:rsidR="00CE3ACE" w:rsidRPr="00C005FC">
        <w:rPr>
          <w:lang w:eastAsia="en-US"/>
        </w:rPr>
        <w:t xml:space="preserve"> (результаты ОГЭ в </w:t>
      </w:r>
      <w:r w:rsidR="00CE3ACE" w:rsidRPr="009F6690">
        <w:rPr>
          <w:b/>
          <w:i/>
          <w:lang w:eastAsia="en-US"/>
        </w:rPr>
        <w:t>приложении 5</w:t>
      </w:r>
      <w:r w:rsidR="00CE3ACE" w:rsidRPr="00C005FC">
        <w:rPr>
          <w:lang w:eastAsia="en-US"/>
        </w:rPr>
        <w:t>)</w:t>
      </w:r>
      <w:r w:rsidR="003E28CC" w:rsidRPr="00C005FC">
        <w:rPr>
          <w:lang w:eastAsia="en-US"/>
        </w:rPr>
        <w:t>.</w:t>
      </w:r>
      <w:r w:rsidR="00C3310B" w:rsidRPr="00C3310B">
        <w:rPr>
          <w:noProof/>
          <w:lang w:eastAsia="ru-RU"/>
        </w:rPr>
        <w:t xml:space="preserve"> </w:t>
      </w:r>
    </w:p>
    <w:p w:rsidR="003E28CC" w:rsidRPr="00C005FC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  <w:r w:rsidRPr="00C005FC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88E4C1C" wp14:editId="460A94AE">
            <wp:simplePos x="0" y="0"/>
            <wp:positionH relativeFrom="column">
              <wp:posOffset>664845</wp:posOffset>
            </wp:positionH>
            <wp:positionV relativeFrom="paragraph">
              <wp:posOffset>149225</wp:posOffset>
            </wp:positionV>
            <wp:extent cx="4901565" cy="2445385"/>
            <wp:effectExtent l="0" t="0" r="13335" b="12065"/>
            <wp:wrapNone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8CC" w:rsidRPr="00C005FC" w:rsidRDefault="003E28C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3E28CC" w:rsidRDefault="003E28C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C3310B" w:rsidRDefault="00C3310B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</w:p>
    <w:p w:rsidR="00D1096F" w:rsidRPr="00C005FC" w:rsidRDefault="00D1096F" w:rsidP="004E56B8">
      <w:pPr>
        <w:spacing w:line="276" w:lineRule="auto"/>
        <w:ind w:firstLine="567"/>
        <w:jc w:val="center"/>
        <w:rPr>
          <w:b/>
          <w:u w:val="single"/>
          <w:lang w:eastAsia="en-US"/>
        </w:rPr>
      </w:pPr>
      <w:r w:rsidRPr="00C005FC">
        <w:rPr>
          <w:b/>
          <w:u w:val="single"/>
          <w:lang w:eastAsia="en-US"/>
        </w:rPr>
        <w:t>ЕГЭ</w:t>
      </w:r>
    </w:p>
    <w:p w:rsidR="005B6923" w:rsidRPr="00C005FC" w:rsidRDefault="005B6923" w:rsidP="004E56B8">
      <w:pPr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 xml:space="preserve">В государственной итоговой аттестации по программам среднего общего образования (ЕГЭ) приняли участие 40 выпускников из 9-ти школ района (в 2016 году – также 40). 100% выпускников получили допуск к ЕГЭ после написания итогового сочинения. </w:t>
      </w:r>
    </w:p>
    <w:p w:rsidR="005B6923" w:rsidRPr="00C005FC" w:rsidRDefault="005B6923" w:rsidP="004E56B8">
      <w:pPr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>Пунктом проведения ЕГЭ на территории Боготольского района на протяжении н</w:t>
      </w:r>
      <w:r w:rsidRPr="00C005FC">
        <w:rPr>
          <w:lang w:eastAsia="en-US"/>
        </w:rPr>
        <w:t>е</w:t>
      </w:r>
      <w:r w:rsidRPr="00C005FC">
        <w:rPr>
          <w:lang w:eastAsia="en-US"/>
        </w:rPr>
        <w:t>скольких лет является МБОУ Большекосульская СОШ (директор Салямова Ираида Васил</w:t>
      </w:r>
      <w:r w:rsidRPr="00C005FC">
        <w:rPr>
          <w:lang w:eastAsia="en-US"/>
        </w:rPr>
        <w:t>ь</w:t>
      </w:r>
      <w:r w:rsidRPr="00C005FC">
        <w:rPr>
          <w:lang w:eastAsia="en-US"/>
        </w:rPr>
        <w:t>евна, руководитель ППЭ Ильина Оксана Владимировна, заместитель директора по УВР).  </w:t>
      </w:r>
      <w:proofErr w:type="gramStart"/>
      <w:r w:rsidRPr="00C005FC">
        <w:rPr>
          <w:lang w:eastAsia="en-US"/>
        </w:rPr>
        <w:t>Экзамены проводились в МБОУ Большекосульской СОШ в основной период с 31 мая по 09 июня, но т.к. участников, сдававших предметы по выбору, было немного, то эти экз</w:t>
      </w:r>
      <w:r w:rsidRPr="00C005FC">
        <w:rPr>
          <w:lang w:eastAsia="en-US"/>
        </w:rPr>
        <w:t>а</w:t>
      </w:r>
      <w:r w:rsidRPr="00C005FC">
        <w:rPr>
          <w:lang w:eastAsia="en-US"/>
        </w:rPr>
        <w:t>мены они сдавали в ППЭ г.Боготола. Для осуществления общественного контроля был а</w:t>
      </w:r>
      <w:r w:rsidRPr="00C005FC">
        <w:rPr>
          <w:lang w:eastAsia="en-US"/>
        </w:rPr>
        <w:t>к</w:t>
      </w:r>
      <w:r w:rsidRPr="00C005FC">
        <w:rPr>
          <w:lang w:eastAsia="en-US"/>
        </w:rPr>
        <w:t>кредитован и направлен в пункт проведения ЕГЭ 1 общественный наблюдатель, за соблюд</w:t>
      </w:r>
      <w:r w:rsidRPr="00C005FC">
        <w:rPr>
          <w:lang w:eastAsia="en-US"/>
        </w:rPr>
        <w:t>е</w:t>
      </w:r>
      <w:r w:rsidRPr="00C005FC">
        <w:rPr>
          <w:lang w:eastAsia="en-US"/>
        </w:rPr>
        <w:t>нием процедуры проведения экзаменов велось он-лайн видеонаблюдение.</w:t>
      </w:r>
      <w:proofErr w:type="gramEnd"/>
      <w:r w:rsidRPr="00C005FC">
        <w:rPr>
          <w:lang w:eastAsia="en-US"/>
        </w:rPr>
        <w:t xml:space="preserve"> В этом году в МБОУ Большекосульской СОШ впервые была применена технология печати контрольно-измерительных материалов (далее – КИМ) в аудиториях в присутствии обучающихся. Для обеспечения данной процедуры министерством образования Красноярского края в район в пользование была передана техника для печати и сканирования  КИМ, а также принтеры и сканеры дополнительно были приобретены общеобразовательными учреждениями. </w:t>
      </w:r>
    </w:p>
    <w:p w:rsidR="005B6923" w:rsidRPr="00C005FC" w:rsidRDefault="005B6923" w:rsidP="004E56B8">
      <w:pPr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>Традиционно высокие результаты обучающиеся показывают по русскому языку</w:t>
      </w:r>
      <w:r w:rsidRPr="00C005FC">
        <w:rPr>
          <w:b/>
          <w:i/>
          <w:lang w:eastAsia="en-US"/>
        </w:rPr>
        <w:t xml:space="preserve"> (Пр</w:t>
      </w:r>
      <w:r w:rsidRPr="00C005FC">
        <w:rPr>
          <w:b/>
          <w:i/>
          <w:lang w:eastAsia="en-US"/>
        </w:rPr>
        <w:t>и</w:t>
      </w:r>
      <w:r w:rsidRPr="00C005FC">
        <w:rPr>
          <w:b/>
          <w:i/>
          <w:lang w:eastAsia="en-US"/>
        </w:rPr>
        <w:t xml:space="preserve">ложение </w:t>
      </w:r>
      <w:r w:rsidR="007255BE" w:rsidRPr="00C005FC">
        <w:rPr>
          <w:b/>
          <w:i/>
          <w:lang w:eastAsia="en-US"/>
        </w:rPr>
        <w:t>6</w:t>
      </w:r>
      <w:r w:rsidRPr="00C005FC">
        <w:rPr>
          <w:b/>
          <w:i/>
          <w:lang w:eastAsia="en-US"/>
        </w:rPr>
        <w:t>).</w:t>
      </w:r>
      <w:r w:rsidRPr="00C005FC">
        <w:rPr>
          <w:lang w:eastAsia="en-US"/>
        </w:rPr>
        <w:t xml:space="preserve"> </w:t>
      </w:r>
      <w:proofErr w:type="gramStart"/>
      <w:r w:rsidRPr="00C005FC">
        <w:rPr>
          <w:lang w:eastAsia="en-US"/>
        </w:rPr>
        <w:t>Все обучающиеся справились с ЕГЭ по русскому языку: в сравнении с 2016 г</w:t>
      </w:r>
      <w:r w:rsidRPr="00C005FC">
        <w:rPr>
          <w:lang w:eastAsia="en-US"/>
        </w:rPr>
        <w:t>о</w:t>
      </w:r>
      <w:r w:rsidRPr="00C005FC">
        <w:rPr>
          <w:lang w:eastAsia="en-US"/>
        </w:rPr>
        <w:t>дом средний балл по району вырос на 7,7 б. В 2-а раза (с 5% до 10% от общего количество одиннадцатиклассников) увеличилось число выпускников, набравших высокий балл по ру</w:t>
      </w:r>
      <w:r w:rsidRPr="00C005FC">
        <w:rPr>
          <w:lang w:eastAsia="en-US"/>
        </w:rPr>
        <w:t>с</w:t>
      </w:r>
      <w:r w:rsidRPr="00C005FC">
        <w:rPr>
          <w:lang w:eastAsia="en-US"/>
        </w:rPr>
        <w:t>скому языку: в целом 4 обучающихся получили свыше 80 баллов за ЕГЭ по данному предм</w:t>
      </w:r>
      <w:r w:rsidRPr="00C005FC">
        <w:rPr>
          <w:lang w:eastAsia="en-US"/>
        </w:rPr>
        <w:t>е</w:t>
      </w:r>
      <w:r w:rsidRPr="00C005FC">
        <w:rPr>
          <w:lang w:eastAsia="en-US"/>
        </w:rPr>
        <w:t>ту.</w:t>
      </w:r>
      <w:proofErr w:type="gramEnd"/>
    </w:p>
    <w:p w:rsidR="005B6923" w:rsidRPr="00C005FC" w:rsidRDefault="005B6923" w:rsidP="004E56B8">
      <w:pPr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>Средний балл ЕГЭ по математике базового уровня в муниципалитете вырос, но незн</w:t>
      </w:r>
      <w:r w:rsidRPr="00C005FC">
        <w:rPr>
          <w:lang w:eastAsia="en-US"/>
        </w:rPr>
        <w:t>а</w:t>
      </w:r>
      <w:r w:rsidRPr="00C005FC">
        <w:rPr>
          <w:lang w:eastAsia="en-US"/>
        </w:rPr>
        <w:t>чительно, по сравнению с прошлым годом (с 3,7б. в 2016г. до 3,</w:t>
      </w:r>
      <w:r w:rsidR="00E4157C">
        <w:rPr>
          <w:lang w:eastAsia="en-US"/>
        </w:rPr>
        <w:t>9</w:t>
      </w:r>
      <w:r w:rsidRPr="00C005FC">
        <w:rPr>
          <w:lang w:eastAsia="en-US"/>
        </w:rPr>
        <w:t>5 в 2017г.). На «отлично» выполнили работу 30% выпускников. В этом году сократился процент участников, которые не преодолели минимальный порог установленных баллов в сравнении с прошлым годом:  92,5% участников экзамена справились с итоговой работой по математике базового уровня. Однако и у тех, кто не справился с работой в основной период ЕГЭ, была возможность пер</w:t>
      </w:r>
      <w:r w:rsidRPr="00C005FC">
        <w:rPr>
          <w:lang w:eastAsia="en-US"/>
        </w:rPr>
        <w:t>е</w:t>
      </w:r>
      <w:r w:rsidRPr="00C005FC">
        <w:rPr>
          <w:lang w:eastAsia="en-US"/>
        </w:rPr>
        <w:t xml:space="preserve">сдать экзамен в резервный день, 28 июня, и они </w:t>
      </w:r>
      <w:r w:rsidR="00E4157C">
        <w:rPr>
          <w:lang w:eastAsia="en-US"/>
        </w:rPr>
        <w:t xml:space="preserve">успешно </w:t>
      </w:r>
      <w:bookmarkStart w:id="5" w:name="_GoBack"/>
      <w:bookmarkEnd w:id="5"/>
      <w:r w:rsidRPr="00C005FC">
        <w:rPr>
          <w:lang w:eastAsia="en-US"/>
        </w:rPr>
        <w:t>справились с экзаменом. Таким о</w:t>
      </w:r>
      <w:r w:rsidRPr="00C005FC">
        <w:rPr>
          <w:lang w:eastAsia="en-US"/>
        </w:rPr>
        <w:t>б</w:t>
      </w:r>
      <w:r w:rsidRPr="00C005FC">
        <w:rPr>
          <w:lang w:eastAsia="en-US"/>
        </w:rPr>
        <w:t>разом, все ребята Боготольского района получили аттестаты о среднем общем образовании.</w:t>
      </w:r>
    </w:p>
    <w:p w:rsidR="005B6923" w:rsidRPr="00C005FC" w:rsidRDefault="005B6923" w:rsidP="004E56B8">
      <w:pPr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>Кроме экзаменов по обязательным предметам выпускники сдавали ЕГЭ по предметам, необходимым им для поступления в высшие учебные заведения. Результаты сдачи данных предметов не влияли на получение выпускниками аттестатов о среднем  общем образовании. В 2017 году по сравнению с 2016   уменьшилось количество обучающихся, сдающих ЕГЭ по предметам по выбору в связи с увеличением выпускников, ориентированных на приобрет</w:t>
      </w:r>
      <w:r w:rsidRPr="00C005FC">
        <w:rPr>
          <w:lang w:eastAsia="en-US"/>
        </w:rPr>
        <w:t>е</w:t>
      </w:r>
      <w:r w:rsidRPr="00C005FC">
        <w:rPr>
          <w:lang w:eastAsia="en-US"/>
        </w:rPr>
        <w:t>ние рабочих профессий.</w:t>
      </w:r>
    </w:p>
    <w:p w:rsidR="005B6923" w:rsidRPr="00C005FC" w:rsidRDefault="005B6923" w:rsidP="004E56B8">
      <w:pPr>
        <w:spacing w:line="276" w:lineRule="auto"/>
        <w:ind w:firstLine="567"/>
        <w:jc w:val="both"/>
        <w:rPr>
          <w:lang w:eastAsia="en-US"/>
        </w:rPr>
      </w:pPr>
      <w:r w:rsidRPr="00C005FC">
        <w:rPr>
          <w:lang w:eastAsia="en-US"/>
        </w:rPr>
        <w:t>Приоритеты в выборе предметов остались практически на уровне прошлого года: наиболее привлекательным для выпускников 2017 года  остался предмет обществознание, его сдавали 23 выпускника из 40 (55%). Затем по уровню востребованности следует биол</w:t>
      </w:r>
      <w:r w:rsidRPr="00C005FC">
        <w:rPr>
          <w:lang w:eastAsia="en-US"/>
        </w:rPr>
        <w:t>о</w:t>
      </w:r>
      <w:r w:rsidRPr="00C005FC">
        <w:rPr>
          <w:lang w:eastAsia="en-US"/>
        </w:rPr>
        <w:t xml:space="preserve">гия, которую сдавали 5 </w:t>
      </w:r>
      <w:proofErr w:type="gramStart"/>
      <w:r w:rsidRPr="00C005FC">
        <w:rPr>
          <w:lang w:eastAsia="en-US"/>
        </w:rPr>
        <w:t>обучающихся</w:t>
      </w:r>
      <w:proofErr w:type="gramEnd"/>
      <w:r w:rsidRPr="00C005FC">
        <w:rPr>
          <w:lang w:eastAsia="en-US"/>
        </w:rPr>
        <w:t xml:space="preserve"> (12,5%), физика – 3 обучающихся (7,5%), история и литература – по 2 выпускника (5%), химия – 1 (2,5%). </w:t>
      </w:r>
    </w:p>
    <w:p w:rsidR="00F94EC3" w:rsidRPr="00C005FC" w:rsidRDefault="005B6923" w:rsidP="004E56B8">
      <w:pPr>
        <w:spacing w:line="276" w:lineRule="auto"/>
        <w:ind w:firstLine="567"/>
        <w:jc w:val="both"/>
        <w:rPr>
          <w:b/>
          <w:lang w:eastAsia="en-US"/>
        </w:rPr>
      </w:pPr>
      <w:r w:rsidRPr="00C005FC">
        <w:rPr>
          <w:lang w:eastAsia="en-US"/>
        </w:rPr>
        <w:t>Анализ результатов ЕГЭ по предметам показывает, что  прослеживается отрицательная динамика по литературе, биологии и обществознанию, но вместе с тем и положительная д</w:t>
      </w:r>
      <w:r w:rsidRPr="00C005FC">
        <w:rPr>
          <w:lang w:eastAsia="en-US"/>
        </w:rPr>
        <w:t>и</w:t>
      </w:r>
      <w:r w:rsidRPr="00C005FC">
        <w:rPr>
          <w:lang w:eastAsia="en-US"/>
        </w:rPr>
        <w:t>намика по следующим общеобразовательным предметам: русский язык, математика (пр</w:t>
      </w:r>
      <w:r w:rsidRPr="00C005FC">
        <w:rPr>
          <w:lang w:eastAsia="en-US"/>
        </w:rPr>
        <w:t>о</w:t>
      </w:r>
      <w:r w:rsidRPr="00C005FC">
        <w:rPr>
          <w:lang w:eastAsia="en-US"/>
        </w:rPr>
        <w:lastRenderedPageBreak/>
        <w:t>фильный  и базовый уровень), физика, история, химия. Именно по этим предметам у ребят Боготольского района улучшились результаты.</w:t>
      </w:r>
      <w:r w:rsidR="00F94EC3" w:rsidRPr="00C005FC">
        <w:rPr>
          <w:b/>
          <w:lang w:eastAsia="ru-RU"/>
        </w:rPr>
        <w:t xml:space="preserve"> </w:t>
      </w:r>
    </w:p>
    <w:p w:rsidR="007D1647" w:rsidRPr="00C005FC" w:rsidRDefault="007D1647" w:rsidP="004E56B8">
      <w:pPr>
        <w:spacing w:line="276" w:lineRule="auto"/>
        <w:ind w:firstLine="567"/>
        <w:jc w:val="both"/>
        <w:rPr>
          <w:lang w:eastAsia="en-US"/>
        </w:rPr>
      </w:pPr>
    </w:p>
    <w:p w:rsidR="007749C2" w:rsidRPr="00C005FC" w:rsidRDefault="007749C2" w:rsidP="004E56B8">
      <w:pPr>
        <w:spacing w:line="276" w:lineRule="auto"/>
        <w:jc w:val="center"/>
        <w:rPr>
          <w:b/>
        </w:rPr>
      </w:pPr>
      <w:r w:rsidRPr="00C005FC">
        <w:rPr>
          <w:b/>
          <w:u w:val="single"/>
        </w:rPr>
        <w:t>Организация раб</w:t>
      </w:r>
      <w:r w:rsidR="007D1647" w:rsidRPr="00C005FC">
        <w:rPr>
          <w:b/>
          <w:u w:val="single"/>
        </w:rPr>
        <w:t xml:space="preserve">оты с </w:t>
      </w:r>
      <w:proofErr w:type="gramStart"/>
      <w:r w:rsidR="007D1647" w:rsidRPr="00C005FC">
        <w:rPr>
          <w:b/>
          <w:u w:val="single"/>
        </w:rPr>
        <w:t>обучающимися</w:t>
      </w:r>
      <w:proofErr w:type="gramEnd"/>
      <w:r w:rsidR="007D1647" w:rsidRPr="00C005FC">
        <w:rPr>
          <w:b/>
          <w:u w:val="single"/>
        </w:rPr>
        <w:t xml:space="preserve"> с ОВЗ</w:t>
      </w:r>
    </w:p>
    <w:p w:rsidR="00233D4B" w:rsidRPr="00C005FC" w:rsidRDefault="00233D4B" w:rsidP="004E56B8">
      <w:pPr>
        <w:spacing w:line="276" w:lineRule="auto"/>
        <w:ind w:firstLine="567"/>
        <w:jc w:val="both"/>
      </w:pPr>
      <w:r w:rsidRPr="00C005FC">
        <w:tab/>
        <w:t xml:space="preserve">Количество </w:t>
      </w:r>
      <w:r w:rsidR="00920B71" w:rsidRPr="00C005FC">
        <w:t>обучающихся</w:t>
      </w:r>
      <w:r w:rsidRPr="00C005FC">
        <w:t xml:space="preserve"> с ограниченными возможностями здоровья на территории Боготольского района по сравнению с 2015</w:t>
      </w:r>
      <w:r w:rsidR="00B2660F" w:rsidRPr="00C005FC">
        <w:t xml:space="preserve"> </w:t>
      </w:r>
      <w:r w:rsidRPr="00C005FC">
        <w:t>г</w:t>
      </w:r>
      <w:r w:rsidR="00B2660F" w:rsidRPr="00C005FC">
        <w:t>.</w:t>
      </w:r>
      <w:r w:rsidRPr="00C005FC">
        <w:t xml:space="preserve"> </w:t>
      </w:r>
      <w:r w:rsidR="00920B71" w:rsidRPr="00C005FC">
        <w:t xml:space="preserve">немного </w:t>
      </w:r>
      <w:r w:rsidR="007F604A" w:rsidRPr="00C005FC">
        <w:t>уменьшилось</w:t>
      </w:r>
      <w:r w:rsidRPr="00C005FC">
        <w:t>.</w:t>
      </w:r>
    </w:p>
    <w:tbl>
      <w:tblPr>
        <w:tblStyle w:val="afff0"/>
        <w:tblW w:w="48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266"/>
        <w:gridCol w:w="1980"/>
        <w:gridCol w:w="1436"/>
        <w:gridCol w:w="1957"/>
        <w:gridCol w:w="1824"/>
      </w:tblGrid>
      <w:tr w:rsidR="0061658E" w:rsidRPr="00C005FC" w:rsidTr="004E56B8">
        <w:tc>
          <w:tcPr>
            <w:tcW w:w="1197" w:type="pct"/>
            <w:vMerge w:val="restart"/>
          </w:tcPr>
          <w:p w:rsidR="007F604A" w:rsidRPr="007D5C3C" w:rsidRDefault="0061658E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>У</w:t>
            </w:r>
            <w:r w:rsidR="007F604A" w:rsidRPr="007D5C3C">
              <w:rPr>
                <w:b/>
              </w:rPr>
              <w:t>чебный год</w:t>
            </w:r>
          </w:p>
        </w:tc>
        <w:tc>
          <w:tcPr>
            <w:tcW w:w="1046" w:type="pct"/>
            <w:vMerge w:val="restart"/>
          </w:tcPr>
          <w:p w:rsidR="004E56B8" w:rsidRPr="007D5C3C" w:rsidRDefault="002B18C3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 xml:space="preserve">Общее </w:t>
            </w:r>
          </w:p>
          <w:p w:rsidR="004E56B8" w:rsidRPr="007D5C3C" w:rsidRDefault="002B18C3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>к</w:t>
            </w:r>
            <w:r w:rsidR="007F604A" w:rsidRPr="007D5C3C">
              <w:rPr>
                <w:b/>
              </w:rPr>
              <w:t xml:space="preserve">оличество </w:t>
            </w:r>
          </w:p>
          <w:p w:rsidR="002B18C3" w:rsidRPr="007D5C3C" w:rsidRDefault="007F604A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>обучающихся</w:t>
            </w:r>
          </w:p>
          <w:p w:rsidR="007F604A" w:rsidRPr="007D5C3C" w:rsidRDefault="007F604A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>с ОВЗ</w:t>
            </w:r>
          </w:p>
        </w:tc>
        <w:tc>
          <w:tcPr>
            <w:tcW w:w="2757" w:type="pct"/>
            <w:gridSpan w:val="3"/>
          </w:tcPr>
          <w:p w:rsidR="007F604A" w:rsidRPr="007D5C3C" w:rsidRDefault="007F604A" w:rsidP="004E56B8">
            <w:pPr>
              <w:spacing w:line="276" w:lineRule="auto"/>
              <w:ind w:firstLine="567"/>
              <w:jc w:val="center"/>
              <w:rPr>
                <w:b/>
              </w:rPr>
            </w:pPr>
            <w:r w:rsidRPr="007D5C3C">
              <w:rPr>
                <w:b/>
              </w:rPr>
              <w:t>Из них:</w:t>
            </w:r>
          </w:p>
        </w:tc>
      </w:tr>
      <w:tr w:rsidR="0061658E" w:rsidRPr="00C005FC" w:rsidTr="004E56B8">
        <w:tc>
          <w:tcPr>
            <w:tcW w:w="1197" w:type="pct"/>
            <w:vMerge/>
          </w:tcPr>
          <w:p w:rsidR="0061658E" w:rsidRPr="007D5C3C" w:rsidRDefault="0061658E" w:rsidP="004E56B8">
            <w:pPr>
              <w:spacing w:line="276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46" w:type="pct"/>
            <w:vMerge/>
          </w:tcPr>
          <w:p w:rsidR="0061658E" w:rsidRPr="007D5C3C" w:rsidRDefault="0061658E" w:rsidP="004E56B8">
            <w:pPr>
              <w:spacing w:line="276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759" w:type="pct"/>
          </w:tcPr>
          <w:p w:rsidR="0061658E" w:rsidRPr="007D5C3C" w:rsidRDefault="0061658E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>дети-инвалиды</w:t>
            </w:r>
          </w:p>
        </w:tc>
        <w:tc>
          <w:tcPr>
            <w:tcW w:w="1034" w:type="pct"/>
          </w:tcPr>
          <w:p w:rsidR="0061658E" w:rsidRPr="007D5C3C" w:rsidRDefault="0061658E" w:rsidP="004E56B8">
            <w:pPr>
              <w:spacing w:line="276" w:lineRule="auto"/>
              <w:jc w:val="center"/>
              <w:rPr>
                <w:b/>
              </w:rPr>
            </w:pPr>
            <w:r w:rsidRPr="007D5C3C">
              <w:rPr>
                <w:b/>
              </w:rPr>
              <w:t>инклюзивное образование</w:t>
            </w:r>
          </w:p>
        </w:tc>
        <w:tc>
          <w:tcPr>
            <w:tcW w:w="965" w:type="pct"/>
          </w:tcPr>
          <w:p w:rsidR="0061658E" w:rsidRPr="007D5C3C" w:rsidRDefault="0061658E" w:rsidP="004E56B8">
            <w:pPr>
              <w:spacing w:line="276" w:lineRule="auto"/>
              <w:ind w:hanging="1"/>
              <w:jc w:val="center"/>
              <w:rPr>
                <w:b/>
              </w:rPr>
            </w:pPr>
            <w:r w:rsidRPr="007D5C3C">
              <w:rPr>
                <w:b/>
              </w:rPr>
              <w:t>образование на дому</w:t>
            </w:r>
          </w:p>
        </w:tc>
      </w:tr>
      <w:tr w:rsidR="0061658E" w:rsidRPr="00C005FC" w:rsidTr="00D86086">
        <w:tc>
          <w:tcPr>
            <w:tcW w:w="1197" w:type="pct"/>
          </w:tcPr>
          <w:p w:rsidR="0061658E" w:rsidRPr="00C005FC" w:rsidRDefault="0061658E" w:rsidP="004E56B8">
            <w:pPr>
              <w:spacing w:line="276" w:lineRule="auto"/>
            </w:pPr>
            <w:r>
              <w:t>2</w:t>
            </w:r>
            <w:r w:rsidRPr="00C005FC">
              <w:t>015/2016</w:t>
            </w:r>
          </w:p>
        </w:tc>
        <w:tc>
          <w:tcPr>
            <w:tcW w:w="1046" w:type="pct"/>
          </w:tcPr>
          <w:p w:rsidR="0061658E" w:rsidRPr="00C005FC" w:rsidRDefault="0061658E" w:rsidP="00D86086">
            <w:pPr>
              <w:spacing w:line="276" w:lineRule="auto"/>
              <w:jc w:val="center"/>
            </w:pPr>
            <w:r w:rsidRPr="00C005FC">
              <w:t>111</w:t>
            </w:r>
          </w:p>
        </w:tc>
        <w:tc>
          <w:tcPr>
            <w:tcW w:w="759" w:type="pct"/>
          </w:tcPr>
          <w:p w:rsidR="0061658E" w:rsidRPr="00C005FC" w:rsidRDefault="0061658E" w:rsidP="00D86086">
            <w:pPr>
              <w:spacing w:line="276" w:lineRule="auto"/>
              <w:jc w:val="center"/>
            </w:pPr>
            <w:r w:rsidRPr="00C005FC">
              <w:t>26</w:t>
            </w:r>
          </w:p>
        </w:tc>
        <w:tc>
          <w:tcPr>
            <w:tcW w:w="1034" w:type="pct"/>
          </w:tcPr>
          <w:p w:rsidR="0061658E" w:rsidRPr="00C005FC" w:rsidRDefault="0061658E" w:rsidP="00D86086">
            <w:pPr>
              <w:spacing w:line="276" w:lineRule="auto"/>
              <w:jc w:val="center"/>
            </w:pPr>
            <w:r w:rsidRPr="00C005FC">
              <w:t>17</w:t>
            </w:r>
          </w:p>
        </w:tc>
        <w:tc>
          <w:tcPr>
            <w:tcW w:w="965" w:type="pct"/>
            <w:vAlign w:val="bottom"/>
          </w:tcPr>
          <w:p w:rsidR="0061658E" w:rsidRPr="00C005FC" w:rsidRDefault="0061658E" w:rsidP="00D86086">
            <w:pPr>
              <w:spacing w:line="276" w:lineRule="auto"/>
              <w:ind w:firstLine="1"/>
              <w:jc w:val="center"/>
            </w:pPr>
            <w:r w:rsidRPr="00C005FC">
              <w:t>27</w:t>
            </w:r>
          </w:p>
          <w:p w:rsidR="0061658E" w:rsidRPr="00C005FC" w:rsidRDefault="0061658E" w:rsidP="00D86086">
            <w:pPr>
              <w:spacing w:line="276" w:lineRule="auto"/>
              <w:ind w:firstLine="1"/>
              <w:jc w:val="center"/>
            </w:pPr>
          </w:p>
        </w:tc>
      </w:tr>
      <w:tr w:rsidR="0061658E" w:rsidRPr="00C005FC" w:rsidTr="00D86086">
        <w:tc>
          <w:tcPr>
            <w:tcW w:w="1197" w:type="pct"/>
          </w:tcPr>
          <w:p w:rsidR="0061658E" w:rsidRPr="00C005FC" w:rsidRDefault="0061658E" w:rsidP="00D86086">
            <w:pPr>
              <w:spacing w:line="276" w:lineRule="auto"/>
              <w:ind w:right="-129"/>
            </w:pPr>
            <w:r>
              <w:t>2</w:t>
            </w:r>
            <w:r w:rsidRPr="00C005FC">
              <w:t>016/2017</w:t>
            </w:r>
          </w:p>
        </w:tc>
        <w:tc>
          <w:tcPr>
            <w:tcW w:w="1046" w:type="pct"/>
          </w:tcPr>
          <w:p w:rsidR="0061658E" w:rsidRPr="00C005FC" w:rsidRDefault="0061658E" w:rsidP="00D86086">
            <w:pPr>
              <w:spacing w:line="276" w:lineRule="auto"/>
              <w:jc w:val="center"/>
            </w:pPr>
            <w:r w:rsidRPr="00C005FC">
              <w:t>108</w:t>
            </w:r>
          </w:p>
        </w:tc>
        <w:tc>
          <w:tcPr>
            <w:tcW w:w="759" w:type="pct"/>
          </w:tcPr>
          <w:p w:rsidR="0061658E" w:rsidRPr="00C005FC" w:rsidRDefault="0061658E" w:rsidP="00D86086">
            <w:pPr>
              <w:spacing w:line="276" w:lineRule="auto"/>
              <w:jc w:val="center"/>
            </w:pPr>
            <w:r w:rsidRPr="00C005FC">
              <w:t>26</w:t>
            </w:r>
          </w:p>
        </w:tc>
        <w:tc>
          <w:tcPr>
            <w:tcW w:w="1034" w:type="pct"/>
          </w:tcPr>
          <w:p w:rsidR="0061658E" w:rsidRPr="00C005FC" w:rsidRDefault="0061658E" w:rsidP="00D86086">
            <w:pPr>
              <w:spacing w:line="276" w:lineRule="auto"/>
              <w:jc w:val="center"/>
            </w:pPr>
            <w:r w:rsidRPr="00C005FC">
              <w:t>32</w:t>
            </w:r>
          </w:p>
        </w:tc>
        <w:tc>
          <w:tcPr>
            <w:tcW w:w="965" w:type="pct"/>
            <w:vAlign w:val="bottom"/>
          </w:tcPr>
          <w:p w:rsidR="0061658E" w:rsidRPr="00C005FC" w:rsidRDefault="0061658E" w:rsidP="00D86086">
            <w:pPr>
              <w:spacing w:line="276" w:lineRule="auto"/>
              <w:ind w:firstLine="1"/>
              <w:jc w:val="center"/>
            </w:pPr>
            <w:r w:rsidRPr="00C005FC">
              <w:t>25</w:t>
            </w:r>
          </w:p>
          <w:p w:rsidR="0061658E" w:rsidRPr="00C005FC" w:rsidRDefault="0061658E" w:rsidP="00D86086">
            <w:pPr>
              <w:spacing w:line="276" w:lineRule="auto"/>
              <w:ind w:firstLine="1"/>
              <w:jc w:val="center"/>
            </w:pPr>
          </w:p>
        </w:tc>
      </w:tr>
    </w:tbl>
    <w:p w:rsidR="00B2660F" w:rsidRPr="00C005FC" w:rsidRDefault="00B2660F" w:rsidP="004E56B8">
      <w:pPr>
        <w:spacing w:line="276" w:lineRule="auto"/>
        <w:ind w:firstLine="567"/>
        <w:jc w:val="both"/>
      </w:pPr>
      <w:r w:rsidRPr="00C005FC">
        <w:t>Одно из основных направлений деятельности – это успешная социализация детей с ограниченными возможностями здоровья через создание условий для получения качестве</w:t>
      </w:r>
      <w:r w:rsidRPr="00C005FC">
        <w:t>н</w:t>
      </w:r>
      <w:r w:rsidRPr="00C005FC">
        <w:t>ного образования, в том числе инклюзивного образования. Так в 2015 году на инклюзивном обучении находилось 17 детей, а в 2016 году почти вдвое больше – 32 ребенка.</w:t>
      </w:r>
    </w:p>
    <w:p w:rsidR="007749C2" w:rsidRPr="00C005FC" w:rsidRDefault="007749C2" w:rsidP="004E56B8">
      <w:pPr>
        <w:spacing w:line="276" w:lineRule="auto"/>
        <w:ind w:firstLine="567"/>
        <w:jc w:val="both"/>
      </w:pPr>
      <w:r w:rsidRPr="00C005FC">
        <w:t>В районе создана межведомственная комиссия по работе с детьми  - инвалидами, зас</w:t>
      </w:r>
      <w:r w:rsidRPr="00C005FC">
        <w:t>е</w:t>
      </w:r>
      <w:r w:rsidRPr="00C005FC">
        <w:t>дание которой проходят 1 раз в квартал.</w:t>
      </w:r>
      <w:r w:rsidR="009C645E" w:rsidRPr="00C005FC">
        <w:t xml:space="preserve"> В течение года во всех образовательных учрежден</w:t>
      </w:r>
      <w:r w:rsidR="009C645E" w:rsidRPr="00C005FC">
        <w:t>и</w:t>
      </w:r>
      <w:r w:rsidR="009C645E" w:rsidRPr="00C005FC">
        <w:t>ях района были разработаны Паспорта доступности для детей-инвалидов.</w:t>
      </w:r>
    </w:p>
    <w:p w:rsidR="007255BE" w:rsidRPr="00C005FC" w:rsidRDefault="007255BE" w:rsidP="004E56B8">
      <w:pPr>
        <w:spacing w:line="276" w:lineRule="auto"/>
        <w:ind w:firstLine="567"/>
        <w:jc w:val="both"/>
      </w:pPr>
      <w:r w:rsidRPr="00C005FC">
        <w:t>В текущем учебном году состоялось 10 заседаний комиссии:  консультацию получили 79 детей (на 15 человек больше прошлого года) и родителей (законных представителей).</w:t>
      </w:r>
    </w:p>
    <w:tbl>
      <w:tblPr>
        <w:tblStyle w:val="afff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843"/>
        <w:gridCol w:w="1984"/>
        <w:gridCol w:w="1276"/>
        <w:gridCol w:w="1276"/>
      </w:tblGrid>
      <w:tr w:rsidR="008C5304" w:rsidRPr="00C005FC" w:rsidTr="007D5C3C">
        <w:tc>
          <w:tcPr>
            <w:tcW w:w="1701" w:type="dxa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</w:p>
        </w:tc>
        <w:tc>
          <w:tcPr>
            <w:tcW w:w="1418" w:type="dxa"/>
          </w:tcPr>
          <w:p w:rsidR="007255BE" w:rsidRP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r w:rsidRPr="007D5C3C">
              <w:rPr>
                <w:b/>
              </w:rPr>
              <w:t>Раннего возраста (от 0 до 3 лет)</w:t>
            </w:r>
          </w:p>
        </w:tc>
        <w:tc>
          <w:tcPr>
            <w:tcW w:w="1843" w:type="dxa"/>
          </w:tcPr>
          <w:p w:rsid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proofErr w:type="gramStart"/>
            <w:r w:rsidRPr="007D5C3C">
              <w:rPr>
                <w:b/>
              </w:rPr>
              <w:t xml:space="preserve">Дошкольного возраста (от 3 до </w:t>
            </w:r>
            <w:proofErr w:type="gramEnd"/>
          </w:p>
          <w:p w:rsid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r w:rsidRPr="007D5C3C">
              <w:rPr>
                <w:b/>
              </w:rPr>
              <w:t xml:space="preserve">поступления </w:t>
            </w:r>
          </w:p>
          <w:p w:rsidR="007255BE" w:rsidRP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r w:rsidRPr="007D5C3C">
              <w:rPr>
                <w:b/>
              </w:rPr>
              <w:t>в школу)</w:t>
            </w:r>
          </w:p>
        </w:tc>
        <w:tc>
          <w:tcPr>
            <w:tcW w:w="1984" w:type="dxa"/>
          </w:tcPr>
          <w:p w:rsid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proofErr w:type="gramStart"/>
            <w:r w:rsidRPr="007D5C3C">
              <w:rPr>
                <w:b/>
              </w:rPr>
              <w:t>Младшего школьного во</w:t>
            </w:r>
            <w:r w:rsidRPr="007D5C3C">
              <w:rPr>
                <w:b/>
              </w:rPr>
              <w:t>з</w:t>
            </w:r>
            <w:r w:rsidRPr="007D5C3C">
              <w:rPr>
                <w:b/>
              </w:rPr>
              <w:t xml:space="preserve">раста (до 11 лет </w:t>
            </w:r>
            <w:proofErr w:type="gramEnd"/>
          </w:p>
          <w:p w:rsidR="007255BE" w:rsidRP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r w:rsidRPr="007D5C3C">
              <w:rPr>
                <w:b/>
              </w:rPr>
              <w:t>включительно)</w:t>
            </w:r>
          </w:p>
        </w:tc>
        <w:tc>
          <w:tcPr>
            <w:tcW w:w="1276" w:type="dxa"/>
          </w:tcPr>
          <w:p w:rsidR="007255BE" w:rsidRP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r w:rsidRPr="007D5C3C">
              <w:rPr>
                <w:b/>
              </w:rPr>
              <w:t>Подрос</w:t>
            </w:r>
            <w:r w:rsidRPr="007D5C3C">
              <w:rPr>
                <w:b/>
              </w:rPr>
              <w:t>т</w:t>
            </w:r>
            <w:r w:rsidRPr="007D5C3C">
              <w:rPr>
                <w:b/>
              </w:rPr>
              <w:t>кового возраста</w:t>
            </w:r>
          </w:p>
        </w:tc>
        <w:tc>
          <w:tcPr>
            <w:tcW w:w="1276" w:type="dxa"/>
          </w:tcPr>
          <w:p w:rsidR="007255BE" w:rsidRPr="007D5C3C" w:rsidRDefault="007255BE" w:rsidP="004E56B8">
            <w:pPr>
              <w:spacing w:line="276" w:lineRule="auto"/>
              <w:ind w:hanging="34"/>
              <w:jc w:val="center"/>
              <w:rPr>
                <w:b/>
              </w:rPr>
            </w:pPr>
            <w:r w:rsidRPr="007D5C3C">
              <w:rPr>
                <w:b/>
              </w:rPr>
              <w:t>Из них детей -  инвал</w:t>
            </w:r>
            <w:r w:rsidRPr="007D5C3C">
              <w:rPr>
                <w:b/>
              </w:rPr>
              <w:t>и</w:t>
            </w:r>
            <w:r w:rsidRPr="007D5C3C">
              <w:rPr>
                <w:b/>
              </w:rPr>
              <w:t>дов</w:t>
            </w:r>
          </w:p>
        </w:tc>
      </w:tr>
      <w:tr w:rsidR="008C5304" w:rsidRPr="00C005FC" w:rsidTr="007D5C3C">
        <w:tc>
          <w:tcPr>
            <w:tcW w:w="1701" w:type="dxa"/>
          </w:tcPr>
          <w:p w:rsidR="007D5C3C" w:rsidRDefault="007255BE" w:rsidP="004E56B8">
            <w:pPr>
              <w:spacing w:line="276" w:lineRule="auto"/>
              <w:jc w:val="both"/>
            </w:pPr>
            <w:r w:rsidRPr="00C005FC">
              <w:t xml:space="preserve">Первично </w:t>
            </w:r>
          </w:p>
          <w:p w:rsidR="007255BE" w:rsidRPr="00C005FC" w:rsidRDefault="007255BE" w:rsidP="004E56B8">
            <w:pPr>
              <w:spacing w:line="276" w:lineRule="auto"/>
              <w:jc w:val="both"/>
            </w:pPr>
            <w:r w:rsidRPr="00C005FC">
              <w:t>обратившихся</w:t>
            </w:r>
          </w:p>
        </w:tc>
        <w:tc>
          <w:tcPr>
            <w:tcW w:w="1418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1</w:t>
            </w:r>
          </w:p>
        </w:tc>
        <w:tc>
          <w:tcPr>
            <w:tcW w:w="1843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6</w:t>
            </w:r>
          </w:p>
        </w:tc>
        <w:tc>
          <w:tcPr>
            <w:tcW w:w="1984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27</w:t>
            </w:r>
          </w:p>
        </w:tc>
        <w:tc>
          <w:tcPr>
            <w:tcW w:w="1276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4</w:t>
            </w:r>
          </w:p>
        </w:tc>
        <w:tc>
          <w:tcPr>
            <w:tcW w:w="1276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2</w:t>
            </w:r>
          </w:p>
        </w:tc>
      </w:tr>
      <w:tr w:rsidR="008C5304" w:rsidRPr="00C005FC" w:rsidTr="007D5C3C">
        <w:tc>
          <w:tcPr>
            <w:tcW w:w="1701" w:type="dxa"/>
          </w:tcPr>
          <w:p w:rsidR="007D5C3C" w:rsidRDefault="007255BE" w:rsidP="004E56B8">
            <w:pPr>
              <w:spacing w:line="276" w:lineRule="auto"/>
              <w:jc w:val="both"/>
            </w:pPr>
            <w:r w:rsidRPr="00C005FC">
              <w:t xml:space="preserve">Повторно </w:t>
            </w:r>
          </w:p>
          <w:p w:rsidR="007255BE" w:rsidRPr="00C005FC" w:rsidRDefault="007255BE" w:rsidP="004E56B8">
            <w:pPr>
              <w:spacing w:line="276" w:lineRule="auto"/>
              <w:jc w:val="both"/>
            </w:pPr>
            <w:r w:rsidRPr="00C005FC">
              <w:t>обратившихся</w:t>
            </w:r>
          </w:p>
        </w:tc>
        <w:tc>
          <w:tcPr>
            <w:tcW w:w="1418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4</w:t>
            </w:r>
          </w:p>
        </w:tc>
        <w:tc>
          <w:tcPr>
            <w:tcW w:w="1843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4</w:t>
            </w:r>
          </w:p>
        </w:tc>
        <w:tc>
          <w:tcPr>
            <w:tcW w:w="1984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17</w:t>
            </w:r>
          </w:p>
        </w:tc>
        <w:tc>
          <w:tcPr>
            <w:tcW w:w="1276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16</w:t>
            </w:r>
          </w:p>
        </w:tc>
        <w:tc>
          <w:tcPr>
            <w:tcW w:w="1276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29</w:t>
            </w:r>
          </w:p>
        </w:tc>
      </w:tr>
      <w:tr w:rsidR="008C5304" w:rsidRPr="00C005FC" w:rsidTr="007D5C3C">
        <w:tc>
          <w:tcPr>
            <w:tcW w:w="1701" w:type="dxa"/>
          </w:tcPr>
          <w:p w:rsidR="007255BE" w:rsidRPr="00C005FC" w:rsidRDefault="007255BE" w:rsidP="004E56B8">
            <w:pPr>
              <w:spacing w:line="276" w:lineRule="auto"/>
              <w:jc w:val="both"/>
            </w:pPr>
            <w:r w:rsidRPr="00C005FC">
              <w:t>Итого</w:t>
            </w:r>
          </w:p>
        </w:tc>
        <w:tc>
          <w:tcPr>
            <w:tcW w:w="1418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5</w:t>
            </w:r>
          </w:p>
        </w:tc>
        <w:tc>
          <w:tcPr>
            <w:tcW w:w="1843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10</w:t>
            </w:r>
          </w:p>
        </w:tc>
        <w:tc>
          <w:tcPr>
            <w:tcW w:w="1984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44</w:t>
            </w:r>
          </w:p>
        </w:tc>
        <w:tc>
          <w:tcPr>
            <w:tcW w:w="1276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20</w:t>
            </w:r>
          </w:p>
        </w:tc>
        <w:tc>
          <w:tcPr>
            <w:tcW w:w="1276" w:type="dxa"/>
            <w:vAlign w:val="center"/>
          </w:tcPr>
          <w:p w:rsidR="007255BE" w:rsidRPr="00C005FC" w:rsidRDefault="007255BE" w:rsidP="004E56B8">
            <w:pPr>
              <w:spacing w:line="276" w:lineRule="auto"/>
              <w:ind w:hanging="34"/>
              <w:jc w:val="center"/>
            </w:pPr>
            <w:r w:rsidRPr="00C005FC">
              <w:t>31</w:t>
            </w:r>
          </w:p>
        </w:tc>
      </w:tr>
    </w:tbl>
    <w:p w:rsidR="007255BE" w:rsidRPr="00C005FC" w:rsidRDefault="007255BE" w:rsidP="004E56B8">
      <w:pPr>
        <w:spacing w:line="276" w:lineRule="auto"/>
        <w:ind w:firstLine="567"/>
        <w:jc w:val="both"/>
      </w:pPr>
      <w:r w:rsidRPr="00C005FC">
        <w:t>Регулярно члены ПМПК проходят повышение квалификации. В 2016 году Председ</w:t>
      </w:r>
      <w:r w:rsidRPr="00C005FC">
        <w:t>а</w:t>
      </w:r>
      <w:r w:rsidRPr="00C005FC">
        <w:t>тель комиссии посетила всероссийскую научно-п</w:t>
      </w:r>
      <w:r w:rsidR="00EB641D">
        <w:t>рактическую конференцию по теме</w:t>
      </w:r>
      <w:r w:rsidRPr="00C005FC">
        <w:t xml:space="preserve"> «Орг</w:t>
      </w:r>
      <w:r w:rsidRPr="00C005FC">
        <w:t>а</w:t>
      </w:r>
      <w:r w:rsidRPr="00C005FC">
        <w:t xml:space="preserve">низация инклюзивного образования детей с ОВЗ </w:t>
      </w:r>
      <w:r w:rsidR="00EB641D">
        <w:t>в</w:t>
      </w:r>
      <w:r w:rsidRPr="00C005FC">
        <w:t xml:space="preserve"> УО», «Использование в работе новых классификаций и критериев для формирования заключений ПМП</w:t>
      </w:r>
      <w:r w:rsidR="00A0117E" w:rsidRPr="00C005FC">
        <w:t>К»</w:t>
      </w:r>
      <w:r w:rsidRPr="00C005FC">
        <w:t>.</w:t>
      </w:r>
    </w:p>
    <w:p w:rsidR="00E2097E" w:rsidRPr="00C005FC" w:rsidRDefault="00E2097E" w:rsidP="004E56B8">
      <w:pPr>
        <w:spacing w:line="276" w:lineRule="auto"/>
        <w:ind w:firstLine="567"/>
        <w:jc w:val="both"/>
      </w:pPr>
    </w:p>
    <w:p w:rsidR="00E00573" w:rsidRPr="00C005FC" w:rsidRDefault="00E00573" w:rsidP="00D86086">
      <w:pPr>
        <w:spacing w:line="276" w:lineRule="auto"/>
        <w:jc w:val="center"/>
        <w:rPr>
          <w:b/>
          <w:u w:val="single"/>
        </w:rPr>
      </w:pPr>
      <w:r w:rsidRPr="00C005FC">
        <w:rPr>
          <w:b/>
          <w:u w:val="single"/>
        </w:rPr>
        <w:t>Кадровое обеспечение системы образования</w:t>
      </w:r>
    </w:p>
    <w:p w:rsidR="00E00573" w:rsidRPr="00C005FC" w:rsidRDefault="00E00573" w:rsidP="004E56B8">
      <w:pPr>
        <w:spacing w:line="276" w:lineRule="auto"/>
        <w:ind w:firstLine="567"/>
        <w:jc w:val="both"/>
      </w:pPr>
      <w:r w:rsidRPr="00C005FC">
        <w:t>В образовательных учреждениях района работают 215 (2015 г.-210, 2014 г.-213, 2013 г.-214) педагогических и руководящих работника.</w:t>
      </w:r>
    </w:p>
    <w:p w:rsidR="00E00573" w:rsidRDefault="00E00573" w:rsidP="004E56B8">
      <w:pPr>
        <w:spacing w:line="276" w:lineRule="auto"/>
        <w:ind w:firstLine="567"/>
        <w:jc w:val="both"/>
      </w:pPr>
    </w:p>
    <w:p w:rsidR="00C3310B" w:rsidRDefault="00C3310B" w:rsidP="004E56B8">
      <w:pPr>
        <w:spacing w:line="276" w:lineRule="auto"/>
        <w:ind w:firstLine="567"/>
        <w:jc w:val="both"/>
      </w:pPr>
    </w:p>
    <w:p w:rsidR="00C3310B" w:rsidRDefault="00C3310B" w:rsidP="004E56B8">
      <w:pPr>
        <w:spacing w:line="276" w:lineRule="auto"/>
        <w:ind w:firstLine="567"/>
        <w:jc w:val="both"/>
      </w:pPr>
    </w:p>
    <w:p w:rsidR="00C3310B" w:rsidRDefault="00C3310B" w:rsidP="004E56B8">
      <w:pPr>
        <w:spacing w:line="276" w:lineRule="auto"/>
        <w:ind w:firstLine="567"/>
        <w:jc w:val="both"/>
      </w:pPr>
    </w:p>
    <w:p w:rsidR="00C3310B" w:rsidRPr="00C005FC" w:rsidRDefault="00C3310B" w:rsidP="004E56B8">
      <w:pPr>
        <w:spacing w:line="276" w:lineRule="auto"/>
        <w:ind w:firstLine="567"/>
        <w:jc w:val="both"/>
      </w:pPr>
    </w:p>
    <w:tbl>
      <w:tblPr>
        <w:tblStyle w:val="afff0"/>
        <w:tblW w:w="9639" w:type="dxa"/>
        <w:tblInd w:w="108" w:type="dxa"/>
        <w:tblLook w:val="04A0" w:firstRow="1" w:lastRow="0" w:firstColumn="1" w:lastColumn="0" w:noHBand="0" w:noVBand="1"/>
      </w:tblPr>
      <w:tblGrid>
        <w:gridCol w:w="1985"/>
        <w:gridCol w:w="2273"/>
        <w:gridCol w:w="1957"/>
        <w:gridCol w:w="1993"/>
        <w:gridCol w:w="1431"/>
      </w:tblGrid>
      <w:tr w:rsidR="00E00573" w:rsidRPr="00C005FC" w:rsidTr="00D86086">
        <w:tc>
          <w:tcPr>
            <w:tcW w:w="9639" w:type="dxa"/>
            <w:gridSpan w:val="5"/>
            <w:vAlign w:val="center"/>
          </w:tcPr>
          <w:p w:rsidR="00E00573" w:rsidRPr="000F3036" w:rsidRDefault="00E00573" w:rsidP="004E56B8">
            <w:pPr>
              <w:spacing w:line="276" w:lineRule="auto"/>
              <w:ind w:hanging="34"/>
              <w:jc w:val="center"/>
              <w:rPr>
                <w:b/>
              </w:rPr>
            </w:pPr>
            <w:proofErr w:type="gramStart"/>
            <w:r w:rsidRPr="000F3036">
              <w:rPr>
                <w:b/>
              </w:rPr>
              <w:lastRenderedPageBreak/>
              <w:t>215 педагогических работника, из них:</w:t>
            </w:r>
            <w:proofErr w:type="gramEnd"/>
          </w:p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</w:p>
        </w:tc>
      </w:tr>
      <w:tr w:rsidR="00E00573" w:rsidRPr="00C005FC" w:rsidTr="00D86086">
        <w:trPr>
          <w:cantSplit/>
          <w:trHeight w:val="1134"/>
        </w:trPr>
        <w:tc>
          <w:tcPr>
            <w:tcW w:w="1985" w:type="dxa"/>
            <w:vAlign w:val="center"/>
          </w:tcPr>
          <w:p w:rsidR="00E00573" w:rsidRPr="00C005FC" w:rsidRDefault="00E00573" w:rsidP="004E56B8">
            <w:pPr>
              <w:spacing w:line="276" w:lineRule="auto"/>
              <w:jc w:val="center"/>
            </w:pPr>
            <w:r w:rsidRPr="00C005FC">
              <w:t>директор</w:t>
            </w:r>
          </w:p>
        </w:tc>
        <w:tc>
          <w:tcPr>
            <w:tcW w:w="2273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заместитель дире</w:t>
            </w:r>
            <w:r w:rsidRPr="00C005FC">
              <w:t>к</w:t>
            </w:r>
            <w:r w:rsidRPr="00C005FC">
              <w:t>тора по УВР на полной ставке</w:t>
            </w:r>
          </w:p>
        </w:tc>
        <w:tc>
          <w:tcPr>
            <w:tcW w:w="1957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воспитатель</w:t>
            </w:r>
          </w:p>
        </w:tc>
        <w:tc>
          <w:tcPr>
            <w:tcW w:w="1993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заведующий ДОУ</w:t>
            </w:r>
          </w:p>
        </w:tc>
        <w:tc>
          <w:tcPr>
            <w:tcW w:w="1431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педагог-организ</w:t>
            </w:r>
            <w:r w:rsidRPr="00C005FC">
              <w:t>а</w:t>
            </w:r>
            <w:r w:rsidRPr="00C005FC">
              <w:t>тор</w:t>
            </w:r>
          </w:p>
        </w:tc>
      </w:tr>
      <w:tr w:rsidR="00E00573" w:rsidRPr="00C005FC" w:rsidTr="00D86086">
        <w:tc>
          <w:tcPr>
            <w:tcW w:w="1985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11</w:t>
            </w:r>
          </w:p>
        </w:tc>
        <w:tc>
          <w:tcPr>
            <w:tcW w:w="2273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4</w:t>
            </w:r>
          </w:p>
        </w:tc>
        <w:tc>
          <w:tcPr>
            <w:tcW w:w="1957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26</w:t>
            </w:r>
          </w:p>
        </w:tc>
        <w:tc>
          <w:tcPr>
            <w:tcW w:w="1993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7</w:t>
            </w:r>
          </w:p>
        </w:tc>
        <w:tc>
          <w:tcPr>
            <w:tcW w:w="1431" w:type="dxa"/>
            <w:vAlign w:val="center"/>
          </w:tcPr>
          <w:p w:rsidR="00E00573" w:rsidRPr="00C005FC" w:rsidRDefault="00E00573" w:rsidP="004E56B8">
            <w:pPr>
              <w:spacing w:line="276" w:lineRule="auto"/>
              <w:ind w:hanging="34"/>
              <w:jc w:val="center"/>
            </w:pPr>
            <w:r w:rsidRPr="00C005FC">
              <w:t>4</w:t>
            </w:r>
          </w:p>
        </w:tc>
      </w:tr>
    </w:tbl>
    <w:p w:rsidR="00E00573" w:rsidRPr="00C005FC" w:rsidRDefault="00E00573" w:rsidP="004E56B8">
      <w:pPr>
        <w:spacing w:line="276" w:lineRule="auto"/>
        <w:ind w:firstLine="567"/>
        <w:jc w:val="both"/>
      </w:pPr>
    </w:p>
    <w:p w:rsidR="00D14787" w:rsidRPr="00C005FC" w:rsidRDefault="00E00573" w:rsidP="004E56B8">
      <w:pPr>
        <w:spacing w:line="276" w:lineRule="auto"/>
        <w:ind w:firstLine="567"/>
        <w:jc w:val="both"/>
      </w:pPr>
      <w:r w:rsidRPr="00C005FC">
        <w:t>С высшим образованием работают 139 учителей</w:t>
      </w:r>
      <w:r w:rsidR="007551B1" w:rsidRPr="00C005FC">
        <w:t xml:space="preserve"> (с учетом руководящих работников)</w:t>
      </w:r>
      <w:r w:rsidRPr="00C005FC">
        <w:t>, что составляет 65%  (2015 г.-</w:t>
      </w:r>
      <w:r w:rsidR="007551B1" w:rsidRPr="00C005FC">
        <w:t xml:space="preserve"> </w:t>
      </w:r>
      <w:r w:rsidRPr="00C005FC">
        <w:t>66%, 2014 г.-</w:t>
      </w:r>
      <w:r w:rsidR="007551B1" w:rsidRPr="00C005FC">
        <w:t xml:space="preserve"> </w:t>
      </w:r>
      <w:r w:rsidRPr="00C005FC">
        <w:t xml:space="preserve">68%),  </w:t>
      </w:r>
      <w:r w:rsidR="00B42702" w:rsidRPr="00C005FC">
        <w:t>с</w:t>
      </w:r>
      <w:r w:rsidRPr="00C005FC">
        <w:t xml:space="preserve">о средним профессиональным 46 человек. </w:t>
      </w:r>
      <w:r w:rsidR="00731D91" w:rsidRPr="00C005FC">
        <w:t xml:space="preserve">На сегодня в ОУ и ДОУ района работает  9 человек со средним образованием. </w:t>
      </w:r>
      <w:r w:rsidRPr="00C005FC">
        <w:t xml:space="preserve">За последние </w:t>
      </w:r>
      <w:r w:rsidR="00B42702" w:rsidRPr="00C005FC">
        <w:t>3-</w:t>
      </w:r>
      <w:r w:rsidRPr="00C005FC">
        <w:t>и года существенных изменений в уровне образования учителей района не произо</w:t>
      </w:r>
      <w:r w:rsidR="00731D91" w:rsidRPr="00C005FC">
        <w:t>шло</w:t>
      </w:r>
      <w:r w:rsidR="00D14787" w:rsidRPr="00C005FC">
        <w:t>.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Самыми многочисленными категориями педагогов, имеющими высшее образование, являются учителя: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-химии, физики, биологии – 100%</w:t>
      </w:r>
      <w:r w:rsidR="000F2315">
        <w:rPr>
          <w:rFonts w:eastAsia="Calibri"/>
          <w:lang w:eastAsia="en-US"/>
        </w:rPr>
        <w:t>.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Достаточно низкий образовательный уровень имеют педагоги:</w:t>
      </w:r>
      <w:r w:rsidR="00A66B24" w:rsidRPr="00C005FC">
        <w:rPr>
          <w:rFonts w:eastAsia="Calibri"/>
          <w:lang w:eastAsia="en-US"/>
        </w:rPr>
        <w:t xml:space="preserve"> </w:t>
      </w:r>
      <w:r w:rsidRPr="00C005FC">
        <w:rPr>
          <w:rFonts w:eastAsia="Calibri"/>
          <w:lang w:eastAsia="en-US"/>
        </w:rPr>
        <w:t>технологии, физической культуры, русского языка и литературы.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Более высокий образовательный уровень имеют педагогические работники: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МБОУ Боготольской СОШ-87%</w:t>
      </w:r>
      <w:r w:rsidR="007E7574" w:rsidRPr="00C005FC">
        <w:rPr>
          <w:rFonts w:eastAsia="Calibri"/>
          <w:lang w:eastAsia="en-US"/>
        </w:rPr>
        <w:t>;</w:t>
      </w:r>
    </w:p>
    <w:p w:rsidR="00D14787" w:rsidRPr="00C005FC" w:rsidRDefault="007E7574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МКОУ Вагинской СОШ 79%.</w:t>
      </w:r>
    </w:p>
    <w:p w:rsidR="00D14787" w:rsidRPr="00C005FC" w:rsidRDefault="007E7574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Примерно н</w:t>
      </w:r>
      <w:r w:rsidR="00D14787" w:rsidRPr="00C005FC">
        <w:rPr>
          <w:rFonts w:eastAsia="Calibri"/>
          <w:lang w:eastAsia="en-US"/>
        </w:rPr>
        <w:t xml:space="preserve">а одном образовательном уровне находятся  </w:t>
      </w:r>
      <w:r w:rsidRPr="00C005FC">
        <w:rPr>
          <w:rFonts w:eastAsia="Calibri"/>
          <w:lang w:eastAsia="en-US"/>
        </w:rPr>
        <w:t xml:space="preserve">педработники из </w:t>
      </w:r>
      <w:r w:rsidR="00D14787" w:rsidRPr="00C005FC">
        <w:rPr>
          <w:rFonts w:eastAsia="Calibri"/>
          <w:lang w:eastAsia="en-US"/>
        </w:rPr>
        <w:t>учреждени</w:t>
      </w:r>
      <w:r w:rsidRPr="00C005FC">
        <w:rPr>
          <w:rFonts w:eastAsia="Calibri"/>
          <w:lang w:eastAsia="en-US"/>
        </w:rPr>
        <w:t>й</w:t>
      </w:r>
      <w:r w:rsidR="00D14787" w:rsidRPr="00C005FC">
        <w:rPr>
          <w:rFonts w:eastAsia="Calibri"/>
          <w:lang w:eastAsia="en-US"/>
        </w:rPr>
        <w:t>: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МБОУ Большекосульская СОШ – 75%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МКОУ Владимировская СОШ – 75%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МКОУ Краснозаводская СОШ – 75%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МКОУ Чайковская СОШ – 76,9%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МБОУ Юрьевская СОШ -75%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По-прежнему  недостаточно высоким остается образовательный уровень  педагогич</w:t>
      </w:r>
      <w:r w:rsidRPr="00C005FC">
        <w:rPr>
          <w:rFonts w:eastAsia="Calibri"/>
          <w:lang w:eastAsia="en-US"/>
        </w:rPr>
        <w:t>е</w:t>
      </w:r>
      <w:r w:rsidRPr="00C005FC">
        <w:rPr>
          <w:rFonts w:eastAsia="Calibri"/>
          <w:lang w:eastAsia="en-US"/>
        </w:rPr>
        <w:t xml:space="preserve">ских работников </w:t>
      </w:r>
      <w:proofErr w:type="gramStart"/>
      <w:r w:rsidRPr="00C005FC">
        <w:rPr>
          <w:rFonts w:eastAsia="Calibri"/>
          <w:lang w:eastAsia="en-US"/>
        </w:rPr>
        <w:t>в</w:t>
      </w:r>
      <w:proofErr w:type="gramEnd"/>
      <w:r w:rsidRPr="00C005FC">
        <w:rPr>
          <w:rFonts w:eastAsia="Calibri"/>
          <w:lang w:eastAsia="en-US"/>
        </w:rPr>
        <w:t xml:space="preserve">: 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МБОУ Критовской СОШ – 54,5%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МКОУ Булатовской СОШ – 62,5%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МКОУ Вагинская НШС – 0%.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Очень низкий образовательный уровень имеют воспитатели в дошкольных образов</w:t>
      </w:r>
      <w:r w:rsidRPr="00C005FC">
        <w:rPr>
          <w:rFonts w:eastAsia="Calibri"/>
          <w:lang w:eastAsia="en-US"/>
        </w:rPr>
        <w:t>а</w:t>
      </w:r>
      <w:r w:rsidRPr="00C005FC">
        <w:rPr>
          <w:rFonts w:eastAsia="Calibri"/>
          <w:lang w:eastAsia="en-US"/>
        </w:rPr>
        <w:t xml:space="preserve">тельных учреждениях. В ДОУ трудятся 28 </w:t>
      </w:r>
      <w:proofErr w:type="gramStart"/>
      <w:r w:rsidRPr="00C005FC">
        <w:rPr>
          <w:rFonts w:eastAsia="Calibri"/>
          <w:lang w:eastAsia="en-US"/>
        </w:rPr>
        <w:t>педагогических</w:t>
      </w:r>
      <w:proofErr w:type="gramEnd"/>
      <w:r w:rsidRPr="00C005FC">
        <w:rPr>
          <w:rFonts w:eastAsia="Calibri"/>
          <w:lang w:eastAsia="en-US"/>
        </w:rPr>
        <w:t xml:space="preserve"> работника:</w:t>
      </w:r>
    </w:p>
    <w:p w:rsidR="00D14787" w:rsidRPr="00C005FC" w:rsidRDefault="00740882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</w:t>
      </w:r>
      <w:r w:rsidR="00D14787" w:rsidRPr="00C005FC">
        <w:rPr>
          <w:rFonts w:eastAsia="Calibri"/>
          <w:lang w:eastAsia="en-US"/>
        </w:rPr>
        <w:t>4 имеют высшее образование (15%)</w:t>
      </w:r>
      <w:r w:rsidRPr="00C005FC">
        <w:rPr>
          <w:rFonts w:eastAsia="Calibri"/>
          <w:lang w:eastAsia="en-US"/>
        </w:rPr>
        <w:t>;</w:t>
      </w:r>
    </w:p>
    <w:p w:rsidR="00D14787" w:rsidRPr="00C005FC" w:rsidRDefault="00740882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</w:t>
      </w:r>
      <w:r w:rsidR="00D14787" w:rsidRPr="00C005FC">
        <w:rPr>
          <w:rFonts w:eastAsia="Calibri"/>
          <w:lang w:eastAsia="en-US"/>
        </w:rPr>
        <w:t>11среднее специальное (42%)</w:t>
      </w:r>
      <w:r w:rsidRPr="00C005FC">
        <w:rPr>
          <w:rFonts w:eastAsia="Calibri"/>
          <w:lang w:eastAsia="en-US"/>
        </w:rPr>
        <w:t>;</w:t>
      </w:r>
    </w:p>
    <w:p w:rsidR="00D14787" w:rsidRPr="00C005FC" w:rsidRDefault="00740882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</w:t>
      </w:r>
      <w:r w:rsidR="00D14787" w:rsidRPr="00C005FC">
        <w:rPr>
          <w:rFonts w:eastAsia="Calibri"/>
          <w:lang w:eastAsia="en-US"/>
        </w:rPr>
        <w:t>6 среднее не специальное (23%)</w:t>
      </w:r>
      <w:r w:rsidRPr="00C005FC">
        <w:rPr>
          <w:rFonts w:eastAsia="Calibri"/>
          <w:lang w:eastAsia="en-US"/>
        </w:rPr>
        <w:t>;</w:t>
      </w:r>
    </w:p>
    <w:p w:rsidR="00D14787" w:rsidRPr="00C005FC" w:rsidRDefault="00740882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</w:t>
      </w:r>
      <w:r w:rsidR="00D14787" w:rsidRPr="00C005FC">
        <w:rPr>
          <w:rFonts w:eastAsia="Calibri"/>
          <w:lang w:eastAsia="en-US"/>
        </w:rPr>
        <w:t>7 среднее (27%)</w:t>
      </w:r>
      <w:r w:rsidRPr="00C005FC">
        <w:rPr>
          <w:rFonts w:eastAsia="Calibri"/>
          <w:lang w:eastAsia="en-US"/>
        </w:rPr>
        <w:t>.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Из общей численности педагогических работников стаж педагогической работы имеют: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 от 0 до 5 лет</w:t>
      </w:r>
      <w:r w:rsidR="00740882" w:rsidRPr="00C005FC">
        <w:rPr>
          <w:rFonts w:eastAsia="Calibri"/>
          <w:lang w:eastAsia="en-US"/>
        </w:rPr>
        <w:t xml:space="preserve"> –</w:t>
      </w:r>
      <w:r w:rsidRPr="00C005FC">
        <w:rPr>
          <w:rFonts w:eastAsia="Calibri"/>
          <w:lang w:eastAsia="en-US"/>
        </w:rPr>
        <w:t xml:space="preserve"> 26 (12%)</w:t>
      </w:r>
    </w:p>
    <w:p w:rsidR="00D14787" w:rsidRPr="00C005FC" w:rsidRDefault="007A63BC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 от 5 до 15 лет – 44 (21</w:t>
      </w:r>
      <w:r w:rsidR="002E742F">
        <w:rPr>
          <w:rFonts w:eastAsia="Calibri"/>
          <w:lang w:eastAsia="en-US"/>
        </w:rPr>
        <w:t>%</w:t>
      </w:r>
      <w:r w:rsidR="00D14787" w:rsidRPr="00C005FC">
        <w:rPr>
          <w:rFonts w:eastAsia="Calibri"/>
          <w:lang w:eastAsia="en-US"/>
        </w:rPr>
        <w:t>)</w:t>
      </w: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- до 25 лет</w:t>
      </w:r>
      <w:r w:rsidR="00740882" w:rsidRPr="00C005FC">
        <w:rPr>
          <w:rFonts w:eastAsia="Calibri"/>
          <w:lang w:eastAsia="en-US"/>
        </w:rPr>
        <w:t xml:space="preserve"> –</w:t>
      </w:r>
      <w:r w:rsidRPr="00C005FC">
        <w:rPr>
          <w:rFonts w:eastAsia="Calibri"/>
          <w:lang w:eastAsia="en-US"/>
        </w:rPr>
        <w:t xml:space="preserve"> 52 (24%)</w:t>
      </w:r>
    </w:p>
    <w:p w:rsidR="00740882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rFonts w:eastAsia="Calibri"/>
          <w:lang w:eastAsia="en-US"/>
        </w:rPr>
        <w:t>свыше 25 лет – 93 (43%)</w:t>
      </w:r>
      <w:r w:rsidR="008F3381" w:rsidRPr="00C005FC">
        <w:rPr>
          <w:rFonts w:eastAsia="Calibri"/>
          <w:lang w:eastAsia="en-US"/>
        </w:rPr>
        <w:t>.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b/>
          <w:lang w:eastAsia="ru-RU"/>
        </w:rPr>
        <w:t>Аттестация педагогических кадров</w:t>
      </w:r>
      <w:r w:rsidRPr="00C005FC">
        <w:rPr>
          <w:lang w:eastAsia="ru-RU"/>
        </w:rPr>
        <w:t xml:space="preserve"> играет важную роль в управлении образовател</w:t>
      </w:r>
      <w:r w:rsidRPr="00C005FC">
        <w:rPr>
          <w:lang w:eastAsia="ru-RU"/>
        </w:rPr>
        <w:t>ь</w:t>
      </w:r>
      <w:r w:rsidRPr="00C005FC">
        <w:rPr>
          <w:lang w:eastAsia="ru-RU"/>
        </w:rPr>
        <w:t>ным процессом, так как это комплексная оценка уровня квалификации, педагогического профессионализма и продуктивности деятельности работников образовательного учрежд</w:t>
      </w:r>
      <w:r w:rsidRPr="00C005FC">
        <w:rPr>
          <w:lang w:eastAsia="ru-RU"/>
        </w:rPr>
        <w:t>е</w:t>
      </w:r>
      <w:r w:rsidRPr="00C005FC">
        <w:rPr>
          <w:lang w:eastAsia="ru-RU"/>
        </w:rPr>
        <w:t>ния.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lastRenderedPageBreak/>
        <w:t>Данная процедура  проводилась по двум направлениям: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 аттестация педагогических работников в целях подтверждения соответствия занима</w:t>
      </w:r>
      <w:r w:rsidRPr="00C005FC">
        <w:rPr>
          <w:lang w:eastAsia="ru-RU"/>
        </w:rPr>
        <w:t>е</w:t>
      </w:r>
      <w:r w:rsidRPr="00C005FC">
        <w:rPr>
          <w:lang w:eastAsia="ru-RU"/>
        </w:rPr>
        <w:t>мой должности;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 аттестация педагогических работников в целях установления квалификационной кат</w:t>
      </w:r>
      <w:r w:rsidRPr="00C005FC">
        <w:rPr>
          <w:lang w:eastAsia="ru-RU"/>
        </w:rPr>
        <w:t>е</w:t>
      </w:r>
      <w:r w:rsidRPr="00C005FC">
        <w:rPr>
          <w:lang w:eastAsia="ru-RU"/>
        </w:rPr>
        <w:t>гории.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2016-2017 учебном году  было принято  заявлений от 28 педработников с целью пр</w:t>
      </w:r>
      <w:r w:rsidRPr="00C005FC">
        <w:rPr>
          <w:lang w:eastAsia="ru-RU"/>
        </w:rPr>
        <w:t>о</w:t>
      </w:r>
      <w:r w:rsidRPr="00C005FC">
        <w:rPr>
          <w:lang w:eastAsia="ru-RU"/>
        </w:rPr>
        <w:t>хождения аттестационных процедур на установление первой и высшей квалификационных категорий: на высшую категорию - 7, на первую – 21. 96% педагогов успешно прошли кв</w:t>
      </w:r>
      <w:r w:rsidRPr="00C005FC">
        <w:rPr>
          <w:lang w:eastAsia="ru-RU"/>
        </w:rPr>
        <w:t>а</w:t>
      </w:r>
      <w:r w:rsidRPr="00C005FC">
        <w:rPr>
          <w:lang w:eastAsia="ru-RU"/>
        </w:rPr>
        <w:t>лификационные испытания.</w:t>
      </w:r>
    </w:p>
    <w:p w:rsidR="008F3381" w:rsidRPr="00762FE9" w:rsidRDefault="008F3381" w:rsidP="00D86086">
      <w:pPr>
        <w:spacing w:line="276" w:lineRule="auto"/>
        <w:ind w:firstLine="567"/>
        <w:jc w:val="center"/>
        <w:rPr>
          <w:b/>
          <w:i/>
          <w:lang w:eastAsia="ru-RU"/>
        </w:rPr>
      </w:pPr>
      <w:r w:rsidRPr="00762FE9">
        <w:rPr>
          <w:b/>
          <w:i/>
          <w:lang w:eastAsia="ru-RU"/>
        </w:rPr>
        <w:t>Информация по аттестованным педагогам</w:t>
      </w:r>
    </w:p>
    <w:p w:rsidR="008F3381" w:rsidRPr="00762FE9" w:rsidRDefault="008F3381" w:rsidP="00D86086">
      <w:pPr>
        <w:spacing w:line="276" w:lineRule="auto"/>
        <w:ind w:firstLine="567"/>
        <w:jc w:val="center"/>
        <w:rPr>
          <w:i/>
          <w:lang w:eastAsia="ru-RU"/>
        </w:rPr>
      </w:pPr>
      <w:r w:rsidRPr="00762FE9">
        <w:rPr>
          <w:b/>
          <w:i/>
          <w:lang w:eastAsia="ru-RU"/>
        </w:rPr>
        <w:t xml:space="preserve">(общеобразовательные </w:t>
      </w:r>
      <w:r w:rsidR="00AB0210" w:rsidRPr="00762FE9">
        <w:rPr>
          <w:b/>
          <w:i/>
          <w:lang w:eastAsia="ru-RU"/>
        </w:rPr>
        <w:t>учреждения</w:t>
      </w:r>
      <w:r w:rsidRPr="00762FE9">
        <w:rPr>
          <w:b/>
          <w:i/>
          <w:lang w:eastAsia="ru-RU"/>
        </w:rPr>
        <w:t>)</w:t>
      </w:r>
    </w:p>
    <w:tbl>
      <w:tblPr>
        <w:tblStyle w:val="afff0"/>
        <w:tblW w:w="9639" w:type="dxa"/>
        <w:tblInd w:w="108" w:type="dxa"/>
        <w:tblLook w:val="04A0" w:firstRow="1" w:lastRow="0" w:firstColumn="1" w:lastColumn="0" w:noHBand="0" w:noVBand="1"/>
      </w:tblPr>
      <w:tblGrid>
        <w:gridCol w:w="4253"/>
        <w:gridCol w:w="2551"/>
        <w:gridCol w:w="2835"/>
      </w:tblGrid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567"/>
              <w:jc w:val="center"/>
              <w:rPr>
                <w:b/>
                <w:lang w:eastAsia="ru-RU"/>
              </w:rPr>
            </w:pPr>
          </w:p>
          <w:p w:rsidR="008F3381" w:rsidRPr="00C005FC" w:rsidRDefault="008F3381" w:rsidP="00D86086">
            <w:pPr>
              <w:spacing w:line="276" w:lineRule="auto"/>
              <w:ind w:firstLine="567"/>
              <w:jc w:val="center"/>
              <w:rPr>
                <w:b/>
                <w:lang w:eastAsia="ru-RU"/>
              </w:rPr>
            </w:pPr>
          </w:p>
          <w:p w:rsidR="008F3381" w:rsidRPr="00C005FC" w:rsidRDefault="008F3381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C005FC">
              <w:rPr>
                <w:b/>
                <w:lang w:eastAsia="ru-RU"/>
              </w:rPr>
              <w:t>Наименование ОУ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C005FC">
              <w:rPr>
                <w:b/>
                <w:lang w:eastAsia="ru-RU"/>
              </w:rPr>
              <w:t>Количество аттест</w:t>
            </w:r>
            <w:r w:rsidRPr="00C005FC">
              <w:rPr>
                <w:b/>
                <w:lang w:eastAsia="ru-RU"/>
              </w:rPr>
              <w:t>о</w:t>
            </w:r>
            <w:r w:rsidRPr="00C005FC">
              <w:rPr>
                <w:b/>
                <w:lang w:eastAsia="ru-RU"/>
              </w:rPr>
              <w:t>ванных педагогов на высшую и первую категории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C005FC">
              <w:rPr>
                <w:b/>
                <w:lang w:eastAsia="ru-RU"/>
              </w:rPr>
              <w:t>% аттестованных пед</w:t>
            </w:r>
            <w:r w:rsidRPr="00C005FC">
              <w:rPr>
                <w:b/>
                <w:lang w:eastAsia="ru-RU"/>
              </w:rPr>
              <w:t>а</w:t>
            </w:r>
            <w:r w:rsidRPr="00C005FC">
              <w:rPr>
                <w:b/>
                <w:lang w:eastAsia="ru-RU"/>
              </w:rPr>
              <w:t>гогов на высшую и первую категории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Александровская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12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МБОУ Боготольская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21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95%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МБОУ Большекосульская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19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83%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Булатовская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13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87%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Вагинская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19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79%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Владимировская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12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86%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МБОУ Критовская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20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77%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0C7044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 xml:space="preserve">МКОУ Краснозаводская СОШ 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17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94%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Чайковская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12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МБОУ Юрьевская СОШ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15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79%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Вагинская НШДС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2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ind w:firstLine="34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ИТОГО</w:t>
            </w:r>
          </w:p>
        </w:tc>
        <w:tc>
          <w:tcPr>
            <w:tcW w:w="2551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162</w:t>
            </w:r>
          </w:p>
        </w:tc>
        <w:tc>
          <w:tcPr>
            <w:tcW w:w="2835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87%</w:t>
            </w:r>
          </w:p>
        </w:tc>
      </w:tr>
    </w:tbl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</w:p>
    <w:p w:rsidR="008F3381" w:rsidRPr="00762FE9" w:rsidRDefault="008F3381" w:rsidP="00D86086">
      <w:pPr>
        <w:spacing w:line="276" w:lineRule="auto"/>
        <w:ind w:firstLine="567"/>
        <w:jc w:val="center"/>
        <w:rPr>
          <w:b/>
          <w:i/>
          <w:lang w:eastAsia="ru-RU"/>
        </w:rPr>
      </w:pPr>
      <w:r w:rsidRPr="00762FE9">
        <w:rPr>
          <w:b/>
          <w:i/>
          <w:lang w:eastAsia="ru-RU"/>
        </w:rPr>
        <w:t>Информация по аттестованным педагогическим работникам</w:t>
      </w:r>
    </w:p>
    <w:p w:rsidR="008F3381" w:rsidRPr="00762FE9" w:rsidRDefault="002A56B1" w:rsidP="00D86086">
      <w:pPr>
        <w:spacing w:line="276" w:lineRule="auto"/>
        <w:ind w:firstLine="567"/>
        <w:jc w:val="center"/>
        <w:rPr>
          <w:b/>
          <w:i/>
          <w:lang w:eastAsia="ru-RU"/>
        </w:rPr>
      </w:pPr>
      <w:r w:rsidRPr="00762FE9">
        <w:rPr>
          <w:b/>
          <w:i/>
          <w:lang w:eastAsia="ru-RU"/>
        </w:rPr>
        <w:t>(</w:t>
      </w:r>
      <w:r w:rsidR="008F3381" w:rsidRPr="00762FE9">
        <w:rPr>
          <w:b/>
          <w:i/>
          <w:lang w:eastAsia="ru-RU"/>
        </w:rPr>
        <w:t>дошкольны</w:t>
      </w:r>
      <w:r w:rsidRPr="00762FE9">
        <w:rPr>
          <w:b/>
          <w:i/>
          <w:lang w:eastAsia="ru-RU"/>
        </w:rPr>
        <w:t>е</w:t>
      </w:r>
      <w:r w:rsidR="008F3381" w:rsidRPr="00762FE9">
        <w:rPr>
          <w:b/>
          <w:i/>
          <w:lang w:eastAsia="ru-RU"/>
        </w:rPr>
        <w:t xml:space="preserve"> учреждени</w:t>
      </w:r>
      <w:r w:rsidRPr="00762FE9">
        <w:rPr>
          <w:b/>
          <w:i/>
          <w:lang w:eastAsia="ru-RU"/>
        </w:rPr>
        <w:t>я)</w:t>
      </w:r>
    </w:p>
    <w:tbl>
      <w:tblPr>
        <w:tblStyle w:val="afff0"/>
        <w:tblW w:w="9639" w:type="dxa"/>
        <w:tblInd w:w="108" w:type="dxa"/>
        <w:tblLook w:val="04A0" w:firstRow="1" w:lastRow="0" w:firstColumn="1" w:lastColumn="0" w:noHBand="0" w:noVBand="1"/>
      </w:tblPr>
      <w:tblGrid>
        <w:gridCol w:w="4253"/>
        <w:gridCol w:w="2977"/>
        <w:gridCol w:w="2409"/>
      </w:tblGrid>
      <w:tr w:rsidR="008F3381" w:rsidRPr="00C005FC" w:rsidTr="00D86086">
        <w:tc>
          <w:tcPr>
            <w:tcW w:w="4253" w:type="dxa"/>
          </w:tcPr>
          <w:p w:rsidR="008F3381" w:rsidRPr="00C005FC" w:rsidRDefault="008F3381" w:rsidP="004E56B8">
            <w:pPr>
              <w:spacing w:line="276" w:lineRule="auto"/>
              <w:ind w:firstLine="567"/>
              <w:jc w:val="both"/>
              <w:rPr>
                <w:b/>
                <w:lang w:eastAsia="ru-RU"/>
              </w:rPr>
            </w:pPr>
          </w:p>
          <w:p w:rsidR="008F3381" w:rsidRPr="00C005FC" w:rsidRDefault="008F3381" w:rsidP="004E56B8">
            <w:pPr>
              <w:spacing w:line="276" w:lineRule="auto"/>
              <w:ind w:firstLine="567"/>
              <w:jc w:val="both"/>
              <w:rPr>
                <w:b/>
                <w:lang w:eastAsia="ru-RU"/>
              </w:rPr>
            </w:pPr>
          </w:p>
          <w:p w:rsidR="008F3381" w:rsidRPr="00C005FC" w:rsidRDefault="008F3381" w:rsidP="00D86086">
            <w:pPr>
              <w:spacing w:line="276" w:lineRule="auto"/>
              <w:ind w:firstLine="34"/>
              <w:jc w:val="center"/>
              <w:rPr>
                <w:b/>
                <w:lang w:eastAsia="ru-RU"/>
              </w:rPr>
            </w:pPr>
            <w:r w:rsidRPr="00C005FC">
              <w:rPr>
                <w:b/>
                <w:lang w:eastAsia="ru-RU"/>
              </w:rPr>
              <w:t>Наименование ОУ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C005FC">
              <w:rPr>
                <w:b/>
                <w:lang w:eastAsia="ru-RU"/>
              </w:rPr>
              <w:t>Количество аттестова</w:t>
            </w:r>
            <w:r w:rsidRPr="00C005FC">
              <w:rPr>
                <w:b/>
                <w:lang w:eastAsia="ru-RU"/>
              </w:rPr>
              <w:t>н</w:t>
            </w:r>
            <w:r w:rsidRPr="00C005FC">
              <w:rPr>
                <w:b/>
                <w:lang w:eastAsia="ru-RU"/>
              </w:rPr>
              <w:t>ных педагогов на вы</w:t>
            </w:r>
            <w:r w:rsidRPr="00C005FC">
              <w:rPr>
                <w:b/>
                <w:lang w:eastAsia="ru-RU"/>
              </w:rPr>
              <w:t>с</w:t>
            </w:r>
            <w:r w:rsidRPr="00C005FC">
              <w:rPr>
                <w:b/>
                <w:lang w:eastAsia="ru-RU"/>
              </w:rPr>
              <w:t>шую и первую категории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C005FC">
              <w:rPr>
                <w:b/>
                <w:lang w:eastAsia="ru-RU"/>
              </w:rPr>
              <w:t>% аттестованных педагогов на вы</w:t>
            </w:r>
            <w:r w:rsidRPr="00C005FC">
              <w:rPr>
                <w:b/>
                <w:lang w:eastAsia="ru-RU"/>
              </w:rPr>
              <w:t>с</w:t>
            </w:r>
            <w:r w:rsidRPr="00C005FC">
              <w:rPr>
                <w:b/>
                <w:lang w:eastAsia="ru-RU"/>
              </w:rPr>
              <w:t>шую и первую к</w:t>
            </w:r>
            <w:r w:rsidRPr="00C005FC">
              <w:rPr>
                <w:b/>
                <w:lang w:eastAsia="ru-RU"/>
              </w:rPr>
              <w:t>а</w:t>
            </w:r>
            <w:r w:rsidRPr="00C005FC">
              <w:rPr>
                <w:b/>
                <w:lang w:eastAsia="ru-RU"/>
              </w:rPr>
              <w:t>тегории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МБДОУ Боготольский ДС «Теремок»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3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60%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МБДОУ Б</w:t>
            </w:r>
            <w:r w:rsidR="00AB0210" w:rsidRPr="00C005FC">
              <w:rPr>
                <w:lang w:eastAsia="ru-RU"/>
              </w:rPr>
              <w:t>-К</w:t>
            </w:r>
            <w:r w:rsidRPr="00C005FC">
              <w:rPr>
                <w:lang w:eastAsia="ru-RU"/>
              </w:rPr>
              <w:t>осульский 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5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56%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МБДОУ Владимировский 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МКДОУ Вагинский ДС</w:t>
            </w:r>
            <w:r w:rsidRPr="00C005FC">
              <w:rPr>
                <w:lang w:eastAsia="ru-RU"/>
              </w:rPr>
              <w:tab/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0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0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МБДОУ Критовский 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20%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МКДОУ Краснореченкий 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0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0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МКДОУ Юрьевский 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50%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МКДОУ Чайковский 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0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0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МКОУ Вагинская НШДС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2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100%</w:t>
            </w:r>
          </w:p>
        </w:tc>
      </w:tr>
      <w:tr w:rsidR="008F3381" w:rsidRPr="00C005FC" w:rsidTr="00D86086">
        <w:tc>
          <w:tcPr>
            <w:tcW w:w="4253" w:type="dxa"/>
          </w:tcPr>
          <w:p w:rsidR="008F3381" w:rsidRPr="00C005FC" w:rsidRDefault="008F3381" w:rsidP="00D86086">
            <w:pPr>
              <w:spacing w:line="276" w:lineRule="auto"/>
              <w:jc w:val="both"/>
              <w:rPr>
                <w:lang w:eastAsia="ru-RU"/>
              </w:rPr>
            </w:pPr>
            <w:r w:rsidRPr="00C005FC">
              <w:rPr>
                <w:lang w:eastAsia="ru-RU"/>
              </w:rPr>
              <w:t>ИТОГО</w:t>
            </w:r>
          </w:p>
        </w:tc>
        <w:tc>
          <w:tcPr>
            <w:tcW w:w="2977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13</w:t>
            </w:r>
          </w:p>
        </w:tc>
        <w:tc>
          <w:tcPr>
            <w:tcW w:w="2409" w:type="dxa"/>
          </w:tcPr>
          <w:p w:rsidR="008F3381" w:rsidRPr="00C005FC" w:rsidRDefault="008F3381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48%</w:t>
            </w:r>
          </w:p>
        </w:tc>
      </w:tr>
    </w:tbl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</w:p>
    <w:p w:rsidR="008F3381" w:rsidRPr="00C005FC" w:rsidRDefault="00674312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lastRenderedPageBreak/>
        <w:t>М</w:t>
      </w:r>
      <w:r w:rsidR="008F3381" w:rsidRPr="00C005FC">
        <w:rPr>
          <w:lang w:eastAsia="ru-RU"/>
        </w:rPr>
        <w:t>еханизм процедуры аттестации на уровне муниципалитета систематизирован, лог</w:t>
      </w:r>
      <w:r w:rsidR="008F3381" w:rsidRPr="00C005FC">
        <w:rPr>
          <w:lang w:eastAsia="ru-RU"/>
        </w:rPr>
        <w:t>и</w:t>
      </w:r>
      <w:r w:rsidR="008F3381" w:rsidRPr="00C005FC">
        <w:rPr>
          <w:lang w:eastAsia="ru-RU"/>
        </w:rPr>
        <w:t>чески выстроен, и это позволило все организационные моменты, касающиеся подготовки а</w:t>
      </w:r>
      <w:r w:rsidR="008F3381" w:rsidRPr="00C005FC">
        <w:rPr>
          <w:lang w:eastAsia="ru-RU"/>
        </w:rPr>
        <w:t>т</w:t>
      </w:r>
      <w:r w:rsidR="008F3381" w:rsidRPr="00C005FC">
        <w:rPr>
          <w:lang w:eastAsia="ru-RU"/>
        </w:rPr>
        <w:t>тестационных материалов, размещения их в автоматизированной программе организовать без сбоев и в установленные сроки.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b/>
          <w:lang w:eastAsia="ru-RU"/>
        </w:rPr>
        <w:t>Аттестация руководителей О</w:t>
      </w:r>
      <w:r w:rsidR="00D616CC" w:rsidRPr="00C005FC">
        <w:rPr>
          <w:b/>
          <w:lang w:eastAsia="ru-RU"/>
        </w:rPr>
        <w:t>У</w:t>
      </w:r>
      <w:r w:rsidRPr="00C005FC">
        <w:rPr>
          <w:lang w:eastAsia="ru-RU"/>
        </w:rPr>
        <w:t xml:space="preserve">  проводится аттестационной комиссией, создаваемой муниципальным органом управления образования. В 2016-2017 учебном году состоялось два заседания аттестационной комиссии. Восемь аттестующихся руководителей подтвердили с</w:t>
      </w:r>
      <w:r w:rsidRPr="00C005FC">
        <w:rPr>
          <w:lang w:eastAsia="ru-RU"/>
        </w:rPr>
        <w:t>о</w:t>
      </w:r>
      <w:r w:rsidRPr="00C005FC">
        <w:rPr>
          <w:lang w:eastAsia="ru-RU"/>
        </w:rPr>
        <w:t>ответствие требованиям, предъявляемым квалификационными характеристиками к должн</w:t>
      </w:r>
      <w:r w:rsidRPr="00C005FC">
        <w:rPr>
          <w:lang w:eastAsia="ru-RU"/>
        </w:rPr>
        <w:t>о</w:t>
      </w:r>
      <w:r w:rsidRPr="00C005FC">
        <w:rPr>
          <w:lang w:eastAsia="ru-RU"/>
        </w:rPr>
        <w:t>сти руководитель образовательного учреждения.</w:t>
      </w:r>
    </w:p>
    <w:p w:rsidR="008F3381" w:rsidRPr="00C005FC" w:rsidRDefault="008F3381" w:rsidP="004E56B8">
      <w:pPr>
        <w:spacing w:line="276" w:lineRule="auto"/>
        <w:ind w:firstLine="567"/>
        <w:jc w:val="both"/>
        <w:rPr>
          <w:lang w:eastAsia="ru-RU"/>
        </w:rPr>
      </w:pPr>
    </w:p>
    <w:tbl>
      <w:tblPr>
        <w:tblStyle w:val="afff0"/>
        <w:tblW w:w="9639" w:type="dxa"/>
        <w:tblInd w:w="108" w:type="dxa"/>
        <w:tblLook w:val="04A0" w:firstRow="1" w:lastRow="0" w:firstColumn="1" w:lastColumn="0" w:noHBand="0" w:noVBand="1"/>
      </w:tblPr>
      <w:tblGrid>
        <w:gridCol w:w="2835"/>
        <w:gridCol w:w="2127"/>
        <w:gridCol w:w="2551"/>
        <w:gridCol w:w="2126"/>
      </w:tblGrid>
      <w:tr w:rsidR="00D616CC" w:rsidRPr="00C005FC" w:rsidTr="00D86086">
        <w:trPr>
          <w:trHeight w:val="1114"/>
        </w:trPr>
        <w:tc>
          <w:tcPr>
            <w:tcW w:w="2835" w:type="dxa"/>
            <w:vMerge w:val="restart"/>
          </w:tcPr>
          <w:p w:rsidR="00091D8A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 xml:space="preserve">Всего руководителей </w:t>
            </w:r>
          </w:p>
          <w:p w:rsidR="00D616CC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>образовательных</w:t>
            </w:r>
          </w:p>
          <w:p w:rsidR="00D616CC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>учреждений</w:t>
            </w:r>
          </w:p>
        </w:tc>
        <w:tc>
          <w:tcPr>
            <w:tcW w:w="2127" w:type="dxa"/>
            <w:vMerge w:val="restart"/>
          </w:tcPr>
          <w:p w:rsid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 xml:space="preserve">Общее </w:t>
            </w:r>
          </w:p>
          <w:p w:rsidR="00D616CC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>количество</w:t>
            </w:r>
          </w:p>
          <w:p w:rsidR="00D616CC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>аттестованных</w:t>
            </w:r>
          </w:p>
          <w:p w:rsidR="00091D8A" w:rsidRPr="00091D8A" w:rsidRDefault="00091D8A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руководителей</w:t>
            </w:r>
          </w:p>
        </w:tc>
        <w:tc>
          <w:tcPr>
            <w:tcW w:w="4677" w:type="dxa"/>
            <w:gridSpan w:val="2"/>
          </w:tcPr>
          <w:p w:rsidR="00D616CC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proofErr w:type="gramStart"/>
            <w:r w:rsidRPr="00091D8A">
              <w:rPr>
                <w:b/>
                <w:lang w:eastAsia="ru-RU"/>
              </w:rPr>
              <w:t>Аттестованы</w:t>
            </w:r>
            <w:proofErr w:type="gramEnd"/>
            <w:r w:rsidRPr="00091D8A">
              <w:rPr>
                <w:b/>
                <w:lang w:eastAsia="ru-RU"/>
              </w:rPr>
              <w:t xml:space="preserve"> в 2016-2017 уч. году</w:t>
            </w:r>
          </w:p>
          <w:p w:rsidR="00D616CC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proofErr w:type="gramStart"/>
            <w:r w:rsidRPr="00091D8A">
              <w:rPr>
                <w:b/>
                <w:lang w:eastAsia="ru-RU"/>
              </w:rPr>
              <w:t>(подтвердили соответствие</w:t>
            </w:r>
            <w:proofErr w:type="gramEnd"/>
          </w:p>
          <w:p w:rsidR="00D616CC" w:rsidRPr="00091D8A" w:rsidRDefault="00D616CC" w:rsidP="00D86086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091D8A">
              <w:rPr>
                <w:b/>
                <w:lang w:eastAsia="ru-RU"/>
              </w:rPr>
              <w:t>занимаемой должности)</w:t>
            </w:r>
          </w:p>
        </w:tc>
      </w:tr>
      <w:tr w:rsidR="00D616CC" w:rsidRPr="00C005FC" w:rsidTr="00D86086">
        <w:tc>
          <w:tcPr>
            <w:tcW w:w="2835" w:type="dxa"/>
            <w:vMerge/>
          </w:tcPr>
          <w:p w:rsidR="00D616CC" w:rsidRPr="00C005FC" w:rsidRDefault="00D616CC" w:rsidP="004E56B8">
            <w:pPr>
              <w:spacing w:line="276" w:lineRule="auto"/>
              <w:ind w:firstLine="567"/>
              <w:jc w:val="both"/>
              <w:rPr>
                <w:lang w:eastAsia="ru-RU"/>
              </w:rPr>
            </w:pPr>
          </w:p>
        </w:tc>
        <w:tc>
          <w:tcPr>
            <w:tcW w:w="2127" w:type="dxa"/>
            <w:vMerge/>
          </w:tcPr>
          <w:p w:rsidR="00D616CC" w:rsidRPr="00C005FC" w:rsidRDefault="00D616CC" w:rsidP="004E56B8">
            <w:pPr>
              <w:spacing w:line="276" w:lineRule="auto"/>
              <w:ind w:firstLine="567"/>
              <w:jc w:val="both"/>
              <w:rPr>
                <w:lang w:eastAsia="ru-RU"/>
              </w:rPr>
            </w:pPr>
          </w:p>
        </w:tc>
        <w:tc>
          <w:tcPr>
            <w:tcW w:w="2551" w:type="dxa"/>
          </w:tcPr>
          <w:p w:rsidR="00D616CC" w:rsidRPr="00C005FC" w:rsidRDefault="00D616CC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:rsidR="00D616CC" w:rsidRPr="00C005FC" w:rsidRDefault="00D616CC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%</w:t>
            </w:r>
          </w:p>
        </w:tc>
      </w:tr>
      <w:tr w:rsidR="00D616CC" w:rsidRPr="00C005FC" w:rsidTr="00D86086">
        <w:tc>
          <w:tcPr>
            <w:tcW w:w="2835" w:type="dxa"/>
            <w:vAlign w:val="center"/>
          </w:tcPr>
          <w:p w:rsidR="008D3D21" w:rsidRPr="00C005FC" w:rsidRDefault="008D3D21" w:rsidP="00D86086">
            <w:pPr>
              <w:spacing w:line="276" w:lineRule="auto"/>
              <w:ind w:firstLine="567"/>
              <w:jc w:val="center"/>
              <w:rPr>
                <w:lang w:eastAsia="ru-RU"/>
              </w:rPr>
            </w:pPr>
          </w:p>
          <w:p w:rsidR="00D616CC" w:rsidRPr="00C005FC" w:rsidRDefault="00D616CC" w:rsidP="00D86086">
            <w:pPr>
              <w:spacing w:line="276" w:lineRule="auto"/>
              <w:ind w:firstLine="34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19</w:t>
            </w:r>
          </w:p>
          <w:p w:rsidR="00D616CC" w:rsidRPr="00C005FC" w:rsidRDefault="00D616CC" w:rsidP="00D86086">
            <w:pPr>
              <w:spacing w:line="276" w:lineRule="auto"/>
              <w:ind w:firstLine="567"/>
              <w:jc w:val="center"/>
              <w:rPr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D616CC" w:rsidRPr="00C005FC" w:rsidRDefault="00D616CC" w:rsidP="00D86086">
            <w:pPr>
              <w:spacing w:line="276" w:lineRule="auto"/>
              <w:ind w:firstLine="34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</w:t>
            </w:r>
            <w:r w:rsidR="00D473D9" w:rsidRPr="00C005FC">
              <w:rPr>
                <w:lang w:eastAsia="ru-RU"/>
              </w:rPr>
              <w:t>8</w:t>
            </w:r>
          </w:p>
        </w:tc>
        <w:tc>
          <w:tcPr>
            <w:tcW w:w="2551" w:type="dxa"/>
            <w:vAlign w:val="center"/>
          </w:tcPr>
          <w:p w:rsidR="00D616CC" w:rsidRPr="00C005FC" w:rsidRDefault="00D616CC" w:rsidP="00D86086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D616CC" w:rsidRPr="00C005FC" w:rsidRDefault="00D616CC" w:rsidP="00D86086">
            <w:pPr>
              <w:spacing w:line="276" w:lineRule="auto"/>
              <w:ind w:firstLine="34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44</w:t>
            </w:r>
          </w:p>
        </w:tc>
      </w:tr>
    </w:tbl>
    <w:p w:rsidR="008F3381" w:rsidRPr="00C005FC" w:rsidRDefault="008F3381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</w:p>
    <w:p w:rsidR="00D14787" w:rsidRPr="00C005FC" w:rsidRDefault="00D14787" w:rsidP="004E56B8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005FC">
        <w:rPr>
          <w:lang w:eastAsia="en-US"/>
        </w:rPr>
        <w:t>В общеобразовательных учреждениях района 4,6%  педагогических работников не имеют образования.</w:t>
      </w:r>
      <w:r w:rsidRPr="00C005FC">
        <w:rPr>
          <w:rFonts w:eastAsia="Calibri"/>
          <w:lang w:eastAsia="en-US"/>
        </w:rPr>
        <w:t xml:space="preserve"> </w:t>
      </w:r>
      <w:r w:rsidRPr="00C005FC">
        <w:rPr>
          <w:lang w:eastAsia="en-US"/>
        </w:rPr>
        <w:t>Педагогические работники района, не имеющие высшего педагогич</w:t>
      </w:r>
      <w:r w:rsidRPr="00C005FC">
        <w:rPr>
          <w:lang w:eastAsia="en-US"/>
        </w:rPr>
        <w:t>е</w:t>
      </w:r>
      <w:r w:rsidRPr="00C005FC">
        <w:rPr>
          <w:lang w:eastAsia="en-US"/>
        </w:rPr>
        <w:t>ского образования, вовлекаются в систему заочного обучения: в педагогических вузах обуч</w:t>
      </w:r>
      <w:r w:rsidRPr="00C005FC">
        <w:rPr>
          <w:lang w:eastAsia="en-US"/>
        </w:rPr>
        <w:t>а</w:t>
      </w:r>
      <w:r w:rsidRPr="00C005FC">
        <w:rPr>
          <w:lang w:eastAsia="en-US"/>
        </w:rPr>
        <w:t>ется 6 педагогов.</w:t>
      </w:r>
    </w:p>
    <w:p w:rsidR="00843DC4" w:rsidRPr="00C005FC" w:rsidRDefault="005C2E80" w:rsidP="004E56B8">
      <w:pPr>
        <w:spacing w:line="276" w:lineRule="auto"/>
        <w:ind w:firstLine="567"/>
        <w:jc w:val="both"/>
      </w:pPr>
      <w:r w:rsidRPr="00C005FC">
        <w:t xml:space="preserve">Управление образования уделяет </w:t>
      </w:r>
      <w:r w:rsidR="00D24C10" w:rsidRPr="00C005FC">
        <w:t>особое</w:t>
      </w:r>
      <w:r w:rsidRPr="00C005FC">
        <w:t xml:space="preserve">  внимание </w:t>
      </w:r>
      <w:r w:rsidRPr="007673DE">
        <w:rPr>
          <w:b/>
        </w:rPr>
        <w:t>привлечению и закреплению м</w:t>
      </w:r>
      <w:r w:rsidRPr="007673DE">
        <w:rPr>
          <w:b/>
        </w:rPr>
        <w:t>о</w:t>
      </w:r>
      <w:r w:rsidRPr="007673DE">
        <w:rPr>
          <w:b/>
        </w:rPr>
        <w:t xml:space="preserve">лодых специалистов </w:t>
      </w:r>
      <w:r w:rsidRPr="00C005FC">
        <w:t xml:space="preserve">в школах района. </w:t>
      </w:r>
      <w:proofErr w:type="gramStart"/>
      <w:r w:rsidRPr="00C005FC">
        <w:t>В районе разработана программа «Развитие образ</w:t>
      </w:r>
      <w:r w:rsidRPr="00C005FC">
        <w:t>о</w:t>
      </w:r>
      <w:r w:rsidRPr="00C005FC">
        <w:t>вания Боготольского района», в которой заложены расходы на аренду жилых помещений для молодых специалистов и выплату подъем</w:t>
      </w:r>
      <w:r w:rsidR="00D24C10" w:rsidRPr="00C005FC">
        <w:t>ных в размере 10 тыс. руб</w:t>
      </w:r>
      <w:r w:rsidRPr="00C005FC">
        <w:t>. В 2016 году на работу в школы   района  прибыли 4 молод</w:t>
      </w:r>
      <w:r w:rsidR="00814D32">
        <w:t>ых специалиста (в 2015 г.- 1),</w:t>
      </w:r>
      <w:r w:rsidR="00D24C10" w:rsidRPr="00C005FC">
        <w:t xml:space="preserve"> и</w:t>
      </w:r>
      <w:r w:rsidRPr="00C005FC">
        <w:t>з них</w:t>
      </w:r>
      <w:r w:rsidR="00814D32">
        <w:t>:</w:t>
      </w:r>
      <w:r w:rsidRPr="00C005FC">
        <w:t xml:space="preserve"> </w:t>
      </w:r>
      <w:r w:rsidR="00D24C10" w:rsidRPr="00C005FC">
        <w:t>двое</w:t>
      </w:r>
      <w:r w:rsidRPr="00C005FC">
        <w:t xml:space="preserve"> с высшим обр</w:t>
      </w:r>
      <w:r w:rsidRPr="00C005FC">
        <w:t>а</w:t>
      </w:r>
      <w:r w:rsidRPr="00C005FC">
        <w:t xml:space="preserve">зованием и </w:t>
      </w:r>
      <w:r w:rsidR="00D24C10" w:rsidRPr="00C005FC">
        <w:t>двое</w:t>
      </w:r>
      <w:r w:rsidRPr="00C005FC">
        <w:t xml:space="preserve"> со средним специальным.</w:t>
      </w:r>
      <w:proofErr w:type="gramEnd"/>
      <w:r w:rsidR="00843DC4" w:rsidRPr="00C005FC">
        <w:t xml:space="preserve"> В настоящее время в общеобразовательных учр</w:t>
      </w:r>
      <w:r w:rsidR="00843DC4" w:rsidRPr="00C005FC">
        <w:t>е</w:t>
      </w:r>
      <w:r w:rsidR="00843DC4" w:rsidRPr="00C005FC">
        <w:t>ждениях района  работают 8 (3,7%) молодых педагогов со стажем работы до 3-х лет, из них 7 (87,5%) учителей имеют высшее педагогическое образование.</w:t>
      </w:r>
    </w:p>
    <w:p w:rsidR="005C2E80" w:rsidRPr="00C005FC" w:rsidRDefault="005C2E80" w:rsidP="004E56B8">
      <w:pPr>
        <w:spacing w:line="276" w:lineRule="auto"/>
        <w:ind w:firstLine="567"/>
        <w:jc w:val="both"/>
      </w:pPr>
      <w:r w:rsidRPr="00C005FC">
        <w:t>Для закрытия вакансий  наш район в течение последних лет  принимает участие в кра</w:t>
      </w:r>
      <w:r w:rsidRPr="00C005FC">
        <w:t>е</w:t>
      </w:r>
      <w:r w:rsidR="00D24C10" w:rsidRPr="00C005FC">
        <w:t xml:space="preserve">вых программах: </w:t>
      </w:r>
      <w:r w:rsidRPr="00C005FC">
        <w:t xml:space="preserve">в 2016 году </w:t>
      </w:r>
      <w:r w:rsidR="00D24C10" w:rsidRPr="00C005FC">
        <w:t>закрыли 3-</w:t>
      </w:r>
      <w:r w:rsidRPr="00C005FC">
        <w:t>и долгосрочных вакансии:  учителя начальных кла</w:t>
      </w:r>
      <w:r w:rsidRPr="00C005FC">
        <w:t>с</w:t>
      </w:r>
      <w:r w:rsidRPr="00C005FC">
        <w:t>сов в МКОУ Булатовск</w:t>
      </w:r>
      <w:r w:rsidR="00D24C10" w:rsidRPr="00C005FC">
        <w:t>ой</w:t>
      </w:r>
      <w:r w:rsidRPr="00C005FC">
        <w:t xml:space="preserve"> СОШ, учителей английского языка в МБОУ Юрьевск</w:t>
      </w:r>
      <w:r w:rsidR="00D24C10" w:rsidRPr="00C005FC">
        <w:t>ой</w:t>
      </w:r>
      <w:r w:rsidRPr="00C005FC">
        <w:t xml:space="preserve"> СОШ и МКОУ Владимировск</w:t>
      </w:r>
      <w:r w:rsidR="00D24C10" w:rsidRPr="00C005FC">
        <w:t>ой</w:t>
      </w:r>
      <w:r w:rsidRPr="00C005FC">
        <w:t xml:space="preserve"> СОШ. Без программы закрыли вакансию учителя начальных кла</w:t>
      </w:r>
      <w:r w:rsidRPr="00C005FC">
        <w:t>с</w:t>
      </w:r>
      <w:r w:rsidRPr="00C005FC">
        <w:t>сов в МБОУ Юрьевск</w:t>
      </w:r>
      <w:r w:rsidR="00D24C10" w:rsidRPr="00C005FC">
        <w:t>ой</w:t>
      </w:r>
      <w:r w:rsidRPr="00C005FC">
        <w:t xml:space="preserve"> СОШ</w:t>
      </w:r>
      <w:r w:rsidR="00D24C10" w:rsidRPr="00C005FC">
        <w:t>. Также</w:t>
      </w:r>
      <w:r w:rsidRPr="00C005FC">
        <w:t xml:space="preserve"> </w:t>
      </w:r>
      <w:r w:rsidR="00D24C10" w:rsidRPr="00C005FC">
        <w:t>добились того, что в</w:t>
      </w:r>
      <w:r w:rsidRPr="00C005FC">
        <w:t xml:space="preserve"> район приезжает молодой спец</w:t>
      </w:r>
      <w:r w:rsidRPr="00C005FC">
        <w:t>и</w:t>
      </w:r>
      <w:r w:rsidRPr="00C005FC">
        <w:t>алист (учитель английского языка) в МКОУ Краснозаводскую СОШ.</w:t>
      </w:r>
      <w:r w:rsidR="00843DC4" w:rsidRPr="00C005FC">
        <w:t xml:space="preserve"> 2-а учителя, Голубева Т.А. (МК</w:t>
      </w:r>
      <w:r w:rsidRPr="00C005FC">
        <w:t>ОУ Александровская СОШ</w:t>
      </w:r>
      <w:r w:rsidR="00843DC4" w:rsidRPr="00C005FC">
        <w:t xml:space="preserve">) и </w:t>
      </w:r>
      <w:r w:rsidRPr="00C005FC">
        <w:t xml:space="preserve"> </w:t>
      </w:r>
      <w:r w:rsidR="00843DC4" w:rsidRPr="00C005FC">
        <w:t xml:space="preserve">Марченко М.В. (МКОУ Булатовская СОШ), прошли </w:t>
      </w:r>
      <w:proofErr w:type="gramStart"/>
      <w:r w:rsidR="00843DC4" w:rsidRPr="00C005FC">
        <w:t>обучение</w:t>
      </w:r>
      <w:r w:rsidRPr="00C005FC">
        <w:t xml:space="preserve"> по программам</w:t>
      </w:r>
      <w:proofErr w:type="gramEnd"/>
      <w:r w:rsidRPr="00C005FC">
        <w:t xml:space="preserve"> переподготовки </w:t>
      </w:r>
      <w:r w:rsidR="00843DC4" w:rsidRPr="00C005FC">
        <w:t xml:space="preserve">на учителей английского языка.  </w:t>
      </w:r>
    </w:p>
    <w:p w:rsidR="005C2E80" w:rsidRPr="00C005FC" w:rsidRDefault="005C2E80" w:rsidP="004E56B8">
      <w:pPr>
        <w:spacing w:line="276" w:lineRule="auto"/>
        <w:ind w:firstLine="567"/>
        <w:jc w:val="both"/>
      </w:pPr>
      <w:r w:rsidRPr="00C005FC">
        <w:t>Управлением образования в целях привлечения молодых специалистов в район сове</w:t>
      </w:r>
      <w:r w:rsidRPr="00C005FC">
        <w:t>р</w:t>
      </w:r>
      <w:r w:rsidRPr="00C005FC">
        <w:t>шенствуется механизм целевого приёма  и целевой контрактной подготовки сельских абит</w:t>
      </w:r>
      <w:r w:rsidRPr="00C005FC">
        <w:t>у</w:t>
      </w:r>
      <w:r w:rsidRPr="00C005FC">
        <w:t>риентов в высшие педагогические  учебные заве</w:t>
      </w:r>
      <w:r w:rsidR="003F51FE" w:rsidRPr="00C005FC">
        <w:t xml:space="preserve">дения (КГПУ им. В.П. Астафьева и </w:t>
      </w:r>
      <w:r w:rsidRPr="00C005FC">
        <w:t xml:space="preserve">ЛПИ). В 2017 году </w:t>
      </w:r>
      <w:r w:rsidR="003F51FE" w:rsidRPr="00C005FC">
        <w:t>2-</w:t>
      </w:r>
      <w:r w:rsidRPr="00C005FC">
        <w:t>а выпускника района заключили договор о целевом обучении в КГПУ.</w:t>
      </w:r>
    </w:p>
    <w:p w:rsidR="00C85288" w:rsidRPr="00C005FC" w:rsidRDefault="00C85288" w:rsidP="004E56B8">
      <w:pPr>
        <w:spacing w:line="276" w:lineRule="auto"/>
        <w:ind w:firstLine="567"/>
        <w:jc w:val="both"/>
      </w:pPr>
      <w:r w:rsidRPr="00C005FC">
        <w:t>Одной из сложных проблем в организации образовательного процесса в общеобразов</w:t>
      </w:r>
      <w:r w:rsidRPr="00C005FC">
        <w:t>а</w:t>
      </w:r>
      <w:r w:rsidRPr="00C005FC">
        <w:t>тельных учреждениях района  является обеспечение  школ  квалифицированными педрабо</w:t>
      </w:r>
      <w:r w:rsidRPr="00C005FC">
        <w:t>т</w:t>
      </w:r>
      <w:r w:rsidRPr="00C005FC">
        <w:t xml:space="preserve">никами. Из-за нехватки </w:t>
      </w:r>
      <w:r w:rsidR="00F67A07" w:rsidRPr="00C005FC">
        <w:t>квалифицированных учителей в ОУ</w:t>
      </w:r>
      <w:r w:rsidRPr="00C005FC">
        <w:t xml:space="preserve"> </w:t>
      </w:r>
      <w:r w:rsidR="00F67A07" w:rsidRPr="00C005FC">
        <w:t>директорам</w:t>
      </w:r>
      <w:r w:rsidRPr="00C005FC">
        <w:t xml:space="preserve"> приходится попо</w:t>
      </w:r>
      <w:r w:rsidRPr="00C005FC">
        <w:t>л</w:t>
      </w:r>
      <w:r w:rsidRPr="00C005FC">
        <w:lastRenderedPageBreak/>
        <w:t>нять ряды учи</w:t>
      </w:r>
      <w:r w:rsidR="00F67A07" w:rsidRPr="00C005FC">
        <w:t>телей «условными специалистами»,</w:t>
      </w:r>
      <w:r w:rsidRPr="00C005FC">
        <w:t xml:space="preserve"> </w:t>
      </w:r>
      <w:r w:rsidR="00F67A07" w:rsidRPr="00C005FC">
        <w:t>о</w:t>
      </w:r>
      <w:r w:rsidRPr="00C005FC">
        <w:t xml:space="preserve">бщее количество </w:t>
      </w:r>
      <w:r w:rsidR="00F67A07" w:rsidRPr="00C005FC">
        <w:t>которых</w:t>
      </w:r>
      <w:r w:rsidRPr="00C005FC">
        <w:t xml:space="preserve">  в 2016-2017 учебном году </w:t>
      </w:r>
      <w:r w:rsidR="00F67A07" w:rsidRPr="00C005FC">
        <w:t>составило 10 человек (</w:t>
      </w:r>
      <w:r w:rsidRPr="00C005FC">
        <w:t>4,6% от общего числа учителей</w:t>
      </w:r>
      <w:r w:rsidR="00F67A07" w:rsidRPr="00C005FC">
        <w:t>)</w:t>
      </w:r>
      <w:r w:rsidR="000F5C22" w:rsidRPr="00C005FC">
        <w:t>:</w:t>
      </w:r>
      <w:r w:rsidRPr="00C005FC">
        <w:t xml:space="preserve"> </w:t>
      </w:r>
    </w:p>
    <w:p w:rsidR="000F5C22" w:rsidRPr="00C005FC" w:rsidRDefault="000F5C22" w:rsidP="004E56B8">
      <w:pPr>
        <w:spacing w:line="276" w:lineRule="auto"/>
        <w:ind w:firstLine="567"/>
        <w:jc w:val="both"/>
      </w:pPr>
      <w:r w:rsidRPr="00C005FC">
        <w:t>-</w:t>
      </w:r>
      <w:r w:rsidR="00C85288" w:rsidRPr="00C005FC">
        <w:t xml:space="preserve">4 учителя русского языка и литературы; </w:t>
      </w:r>
    </w:p>
    <w:p w:rsidR="000F5C22" w:rsidRPr="00C005FC" w:rsidRDefault="000F5C22" w:rsidP="004E56B8">
      <w:pPr>
        <w:spacing w:line="276" w:lineRule="auto"/>
        <w:ind w:firstLine="567"/>
        <w:jc w:val="both"/>
      </w:pPr>
      <w:r w:rsidRPr="00C005FC">
        <w:t>-</w:t>
      </w:r>
      <w:r w:rsidR="00C85288" w:rsidRPr="00C005FC">
        <w:t xml:space="preserve">1 учитель истории и обществознания; </w:t>
      </w:r>
    </w:p>
    <w:p w:rsidR="00C85288" w:rsidRPr="00C005FC" w:rsidRDefault="000F5C22" w:rsidP="004E56B8">
      <w:pPr>
        <w:spacing w:line="276" w:lineRule="auto"/>
        <w:ind w:firstLine="567"/>
        <w:jc w:val="both"/>
      </w:pPr>
      <w:r w:rsidRPr="00C005FC">
        <w:t>-</w:t>
      </w:r>
      <w:r w:rsidR="00C85288" w:rsidRPr="00C005FC">
        <w:t>2 учителя  технологии.</w:t>
      </w:r>
    </w:p>
    <w:p w:rsidR="00C85288" w:rsidRPr="00C005FC" w:rsidRDefault="00C85288" w:rsidP="004E56B8">
      <w:pPr>
        <w:spacing w:line="276" w:lineRule="auto"/>
        <w:ind w:firstLine="567"/>
        <w:jc w:val="both"/>
      </w:pPr>
      <w:r w:rsidRPr="00C005FC">
        <w:t>На сегодня в районе обозначен</w:t>
      </w:r>
      <w:r w:rsidR="001A5571">
        <w:t>ы</w:t>
      </w:r>
      <w:r w:rsidRPr="00C005FC">
        <w:t xml:space="preserve"> 2 вакансии:</w:t>
      </w:r>
    </w:p>
    <w:p w:rsidR="00C85288" w:rsidRPr="00C005FC" w:rsidRDefault="000F5C22" w:rsidP="004E56B8">
      <w:pPr>
        <w:spacing w:line="276" w:lineRule="auto"/>
        <w:ind w:firstLine="567"/>
        <w:jc w:val="both"/>
      </w:pPr>
      <w:r w:rsidRPr="00C005FC">
        <w:t>-у</w:t>
      </w:r>
      <w:r w:rsidR="00C85288" w:rsidRPr="00C005FC">
        <w:t>читель английского языка в МКОУ Вагинской СОШ</w:t>
      </w:r>
      <w:r w:rsidRPr="00C005FC">
        <w:t>;</w:t>
      </w:r>
    </w:p>
    <w:p w:rsidR="000F5C22" w:rsidRPr="00C005FC" w:rsidRDefault="000F5C22" w:rsidP="004E56B8">
      <w:pPr>
        <w:spacing w:line="276" w:lineRule="auto"/>
        <w:ind w:firstLine="567"/>
        <w:jc w:val="both"/>
      </w:pPr>
      <w:r w:rsidRPr="00C005FC">
        <w:t>-у</w:t>
      </w:r>
      <w:r w:rsidR="00C85288" w:rsidRPr="00C005FC">
        <w:t>читель русского языка в МКОУ Владимировской СОШ</w:t>
      </w:r>
      <w:r w:rsidRPr="00C005FC">
        <w:t>.</w:t>
      </w:r>
      <w:bookmarkStart w:id="6" w:name="_Toc397166048"/>
      <w:bookmarkStart w:id="7" w:name="_Toc432105590"/>
    </w:p>
    <w:p w:rsidR="000F5C22" w:rsidRPr="00C005FC" w:rsidRDefault="00E10655" w:rsidP="004E56B8">
      <w:pPr>
        <w:spacing w:line="276" w:lineRule="auto"/>
        <w:ind w:firstLine="567"/>
        <w:jc w:val="both"/>
      </w:pPr>
      <w:r w:rsidRPr="00C005FC">
        <w:t>Наиболее тревожным фактом в обеспечении образовательных учреждений района п</w:t>
      </w:r>
      <w:r w:rsidRPr="00C005FC">
        <w:t>е</w:t>
      </w:r>
      <w:r w:rsidRPr="00C005FC">
        <w:t xml:space="preserve">дагогическими кадрами остается старение кадров. Возрастная ситуация с педагогическими кадрами в ОУ Боготольского района представлена в </w:t>
      </w:r>
      <w:r w:rsidRPr="00C005FC">
        <w:rPr>
          <w:b/>
          <w:i/>
        </w:rPr>
        <w:t xml:space="preserve">Приложении </w:t>
      </w:r>
      <w:r w:rsidR="007255BE" w:rsidRPr="00C005FC">
        <w:rPr>
          <w:b/>
          <w:i/>
        </w:rPr>
        <w:t>7</w:t>
      </w:r>
      <w:r w:rsidRPr="00C005FC">
        <w:rPr>
          <w:b/>
          <w:i/>
        </w:rPr>
        <w:t>.</w:t>
      </w:r>
      <w:r w:rsidR="00A35F1F" w:rsidRPr="00C005FC">
        <w:rPr>
          <w:b/>
          <w:i/>
        </w:rPr>
        <w:t xml:space="preserve">  </w:t>
      </w:r>
    </w:p>
    <w:p w:rsidR="009D5F59" w:rsidRPr="00C005FC" w:rsidRDefault="00AC74E6" w:rsidP="004E56B8">
      <w:pPr>
        <w:spacing w:line="276" w:lineRule="auto"/>
        <w:ind w:firstLine="567"/>
        <w:jc w:val="both"/>
      </w:pPr>
      <w:r w:rsidRPr="00DA3439">
        <w:rPr>
          <w:b/>
        </w:rPr>
        <w:t>Курсовая подготовка педагогических и руководящих кадров</w:t>
      </w:r>
      <w:r w:rsidRPr="00C005FC">
        <w:t xml:space="preserve"> в 2016-17 учебном г</w:t>
      </w:r>
      <w:r w:rsidRPr="00C005FC">
        <w:t>о</w:t>
      </w:r>
      <w:r w:rsidRPr="00C005FC">
        <w:t>ду  осуществлялась  в соответствии с планом образовательных услуг ККИПК, сформирова</w:t>
      </w:r>
      <w:r w:rsidRPr="00C005FC">
        <w:t>н</w:t>
      </w:r>
      <w:r w:rsidRPr="00C005FC">
        <w:t xml:space="preserve">ном на анализе потребностей педагогических и руководящих работников образовательных учреждений района. С 01.09.2016 года введены в действие </w:t>
      </w:r>
      <w:r w:rsidR="00BE47F5">
        <w:t>ФГОС</w:t>
      </w:r>
      <w:r w:rsidRPr="00C005FC">
        <w:t xml:space="preserve"> начального общего образ</w:t>
      </w:r>
      <w:r w:rsidRPr="00C005FC">
        <w:t>о</w:t>
      </w:r>
      <w:r w:rsidRPr="00C005FC">
        <w:t xml:space="preserve">вания для детей с ограниченными возможностями здоровья </w:t>
      </w:r>
      <w:r w:rsidR="00D37191">
        <w:t>(интеллектуальными нарушен</w:t>
      </w:r>
      <w:r w:rsidR="00D37191">
        <w:t>и</w:t>
      </w:r>
      <w:r w:rsidR="00D37191">
        <w:t>ями)</w:t>
      </w:r>
      <w:r w:rsidRPr="00C005FC">
        <w:t>.</w:t>
      </w:r>
      <w:r w:rsidR="009D5F59" w:rsidRPr="00C005FC">
        <w:t xml:space="preserve"> В связи с этим 30 педработников и 13 воспитателей ДОУ прошли курсы повышения квалификации на базе Ачинского педколледжа по теме «Условия реализации инклюзивного образования детей с ОВЗ в образовательных организациях» </w:t>
      </w:r>
      <w:r w:rsidR="00976C55" w:rsidRPr="00C005FC">
        <w:t>(</w:t>
      </w:r>
      <w:r w:rsidR="009D5F59" w:rsidRPr="00C005FC">
        <w:t>20 %</w:t>
      </w:r>
      <w:r w:rsidR="00976C55" w:rsidRPr="00C005FC">
        <w:t>)</w:t>
      </w:r>
      <w:r w:rsidR="009D5F59" w:rsidRPr="00C005FC">
        <w:t>.</w:t>
      </w:r>
      <w:r w:rsidR="00382529" w:rsidRPr="00C005FC">
        <w:t xml:space="preserve"> Всего за 2016 – 2017 уч.год 69 педагогов прош</w:t>
      </w:r>
      <w:r w:rsidR="00CD1B8E" w:rsidRPr="00C005FC">
        <w:t xml:space="preserve">ли курсы повышения квалификации </w:t>
      </w:r>
      <w:r w:rsidR="00CD1B8E" w:rsidRPr="00C005FC">
        <w:rPr>
          <w:b/>
          <w:i/>
        </w:rPr>
        <w:t xml:space="preserve">(Приложение </w:t>
      </w:r>
      <w:r w:rsidR="007255BE" w:rsidRPr="00C005FC">
        <w:rPr>
          <w:b/>
          <w:i/>
        </w:rPr>
        <w:t>8</w:t>
      </w:r>
      <w:r w:rsidR="00BE47F5">
        <w:rPr>
          <w:b/>
          <w:i/>
        </w:rPr>
        <w:t>)</w:t>
      </w:r>
      <w:r w:rsidR="00BE47F5" w:rsidRPr="00D37191">
        <w:rPr>
          <w:i/>
        </w:rPr>
        <w:t>.</w:t>
      </w:r>
    </w:p>
    <w:p w:rsidR="00B13BAF" w:rsidRDefault="00B13BAF" w:rsidP="004E56B8">
      <w:pPr>
        <w:spacing w:line="276" w:lineRule="auto"/>
        <w:ind w:firstLine="567"/>
        <w:jc w:val="both"/>
        <w:rPr>
          <w:b/>
        </w:rPr>
      </w:pPr>
    </w:p>
    <w:p w:rsidR="000F5C22" w:rsidRPr="008B094C" w:rsidRDefault="00CB7CDF" w:rsidP="00803E5D">
      <w:pPr>
        <w:spacing w:line="276" w:lineRule="auto"/>
        <w:jc w:val="center"/>
        <w:rPr>
          <w:b/>
          <w:u w:val="single"/>
        </w:rPr>
      </w:pPr>
      <w:r w:rsidRPr="008B094C">
        <w:rPr>
          <w:b/>
          <w:u w:val="single"/>
        </w:rPr>
        <w:t>Конкурсное движение</w:t>
      </w:r>
    </w:p>
    <w:p w:rsidR="008B094C" w:rsidRDefault="00CB7CDF" w:rsidP="004E56B8">
      <w:pPr>
        <w:spacing w:line="276" w:lineRule="auto"/>
        <w:ind w:firstLine="567"/>
        <w:jc w:val="both"/>
      </w:pPr>
      <w:r w:rsidRPr="00C005FC">
        <w:t>Среди огромного количества всевозможных конкурсов выделяются 3-и, которые имеют самые глубокие традиции, официально признаны и оказывают значительное влияние на имидж образовательного учреждения и системы образования района</w:t>
      </w:r>
      <w:r w:rsidR="008B094C">
        <w:t>.</w:t>
      </w:r>
    </w:p>
    <w:p w:rsidR="00084AA1" w:rsidRDefault="002544DD" w:rsidP="004E56B8">
      <w:pPr>
        <w:spacing w:line="276" w:lineRule="auto"/>
        <w:ind w:firstLine="567"/>
        <w:jc w:val="both"/>
      </w:pPr>
      <w:r w:rsidRPr="00C005FC">
        <w:t xml:space="preserve">В фестивале </w:t>
      </w:r>
      <w:r w:rsidR="00084AA1" w:rsidRPr="00C005FC">
        <w:t>«Сердце отдаю детям»</w:t>
      </w:r>
      <w:r w:rsidR="00084AA1">
        <w:t xml:space="preserve"> </w:t>
      </w:r>
      <w:r w:rsidRPr="00C005FC">
        <w:t>приняли участие 27 учителей, классных руковод</w:t>
      </w:r>
      <w:r w:rsidRPr="00C005FC">
        <w:t>и</w:t>
      </w:r>
      <w:r w:rsidRPr="00C005FC">
        <w:t>телей, воспитателей. Участниками фестиваля были представлены лучшие уроки, классные часы, занятия по внеурочной и внеучебной деятельности в формате новых государственных стандартов</w:t>
      </w:r>
      <w:r w:rsidR="00CB7CDF" w:rsidRPr="00C005FC">
        <w:t xml:space="preserve">. </w:t>
      </w:r>
    </w:p>
    <w:p w:rsidR="000F5C22" w:rsidRPr="00C005FC" w:rsidRDefault="00CB7CDF" w:rsidP="004E56B8">
      <w:pPr>
        <w:spacing w:line="276" w:lineRule="auto"/>
        <w:ind w:firstLine="567"/>
        <w:jc w:val="both"/>
        <w:rPr>
          <w:b/>
          <w:i/>
        </w:rPr>
      </w:pPr>
      <w:r w:rsidRPr="00C005FC">
        <w:t>В районном конкурсе «Премия главы в области образования</w:t>
      </w:r>
      <w:r w:rsidR="00084AA1">
        <w:t>»</w:t>
      </w:r>
      <w:r w:rsidRPr="00C005FC">
        <w:t xml:space="preserve"> за 7лет победителями стали 51 педа</w:t>
      </w:r>
      <w:r w:rsidR="00084AA1">
        <w:t xml:space="preserve">гог </w:t>
      </w:r>
      <w:r w:rsidR="002544DD" w:rsidRPr="00C005FC">
        <w:rPr>
          <w:b/>
          <w:i/>
        </w:rPr>
        <w:t xml:space="preserve">(Приложение </w:t>
      </w:r>
      <w:r w:rsidR="007255BE" w:rsidRPr="00C005FC">
        <w:rPr>
          <w:b/>
          <w:i/>
        </w:rPr>
        <w:t>9</w:t>
      </w:r>
      <w:r w:rsidR="002544DD" w:rsidRPr="00C005FC">
        <w:rPr>
          <w:b/>
          <w:i/>
        </w:rPr>
        <w:t>)</w:t>
      </w:r>
      <w:r w:rsidRPr="00C005FC">
        <w:rPr>
          <w:b/>
          <w:i/>
        </w:rPr>
        <w:t>.</w:t>
      </w:r>
    </w:p>
    <w:p w:rsidR="006D22B1" w:rsidRDefault="006C7463" w:rsidP="004E56B8">
      <w:pPr>
        <w:spacing w:line="276" w:lineRule="auto"/>
        <w:ind w:firstLine="567"/>
        <w:jc w:val="both"/>
        <w:rPr>
          <w:lang w:eastAsia="ru-RU"/>
        </w:rPr>
      </w:pPr>
      <w:r w:rsidRPr="006C7463">
        <w:rPr>
          <w:rFonts w:eastAsia="Calibri"/>
          <w:lang w:eastAsia="en-US"/>
        </w:rPr>
        <w:t xml:space="preserve">В педагогической среде района сложилась добрая традиция – на протяжении многих лет проводить праздник профессионального мастерства </w:t>
      </w:r>
      <w:r>
        <w:rPr>
          <w:rFonts w:eastAsia="Calibri"/>
          <w:lang w:eastAsia="en-US"/>
        </w:rPr>
        <w:t>«</w:t>
      </w:r>
      <w:r w:rsidRPr="006C7463">
        <w:rPr>
          <w:rFonts w:eastAsia="Calibri"/>
          <w:lang w:eastAsia="en-US"/>
        </w:rPr>
        <w:t>Учитель года</w:t>
      </w:r>
      <w:r>
        <w:rPr>
          <w:rFonts w:eastAsia="Calibri"/>
          <w:lang w:eastAsia="en-US"/>
        </w:rPr>
        <w:t>»</w:t>
      </w:r>
      <w:r w:rsidRPr="006C7463">
        <w:rPr>
          <w:rFonts w:eastAsia="Calibri"/>
          <w:lang w:eastAsia="en-US"/>
        </w:rPr>
        <w:t xml:space="preserve">. </w:t>
      </w:r>
      <w:r w:rsidR="002544DD" w:rsidRPr="00C005FC">
        <w:rPr>
          <w:rFonts w:eastAsia="Calibri"/>
          <w:lang w:eastAsia="en-US"/>
        </w:rPr>
        <w:t>Абсолютную  поб</w:t>
      </w:r>
      <w:r w:rsidR="002544DD" w:rsidRPr="00C005FC">
        <w:rPr>
          <w:rFonts w:eastAsia="Calibri"/>
          <w:lang w:eastAsia="en-US"/>
        </w:rPr>
        <w:t>е</w:t>
      </w:r>
      <w:r w:rsidR="002544DD" w:rsidRPr="00C005FC">
        <w:rPr>
          <w:rFonts w:eastAsia="Calibri"/>
          <w:lang w:eastAsia="en-US"/>
        </w:rPr>
        <w:t>ду в  муниципальном конкурсе «Учитель года 2017»  одержала Михайлова Ольга Василье</w:t>
      </w:r>
      <w:r w:rsidR="002544DD" w:rsidRPr="00C005FC">
        <w:rPr>
          <w:rFonts w:eastAsia="Calibri"/>
          <w:lang w:eastAsia="en-US"/>
        </w:rPr>
        <w:t>в</w:t>
      </w:r>
      <w:r w:rsidR="002544DD" w:rsidRPr="00C005FC">
        <w:rPr>
          <w:rFonts w:eastAsia="Calibri"/>
          <w:lang w:eastAsia="en-US"/>
        </w:rPr>
        <w:t>на, учитель русского языка и литературы МКОУ Вагинской СОШ. Первое место в конкурсе заняла Федченко Светлана Анатольевна, учитель начальных классов МКОУ Владимиро</w:t>
      </w:r>
      <w:r w:rsidR="002544DD" w:rsidRPr="00C005FC">
        <w:rPr>
          <w:rFonts w:eastAsia="Calibri"/>
          <w:lang w:eastAsia="en-US"/>
        </w:rPr>
        <w:t>в</w:t>
      </w:r>
      <w:r w:rsidR="002544DD" w:rsidRPr="00C005FC">
        <w:rPr>
          <w:rFonts w:eastAsia="Calibri"/>
          <w:lang w:eastAsia="en-US"/>
        </w:rPr>
        <w:t>ской СОШ.</w:t>
      </w:r>
      <w:r w:rsidR="006D22B1" w:rsidRPr="00C005FC">
        <w:rPr>
          <w:lang w:eastAsia="ru-RU"/>
        </w:rPr>
        <w:t xml:space="preserve"> </w:t>
      </w:r>
    </w:p>
    <w:p w:rsidR="00E4137E" w:rsidRPr="00E4137E" w:rsidRDefault="006C7463" w:rsidP="00E4137E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6C7463">
        <w:rPr>
          <w:lang w:eastAsia="ru-RU"/>
        </w:rPr>
        <w:t xml:space="preserve">Большой Фестиваль </w:t>
      </w:r>
      <w:r>
        <w:rPr>
          <w:lang w:eastAsia="ru-RU"/>
        </w:rPr>
        <w:t>т</w:t>
      </w:r>
      <w:r w:rsidRPr="006C7463">
        <w:rPr>
          <w:lang w:eastAsia="ru-RU"/>
        </w:rPr>
        <w:t>ворчества работников образования Красноярского края</w:t>
      </w:r>
      <w:r w:rsidR="00E4137E">
        <w:rPr>
          <w:lang w:eastAsia="ru-RU"/>
        </w:rPr>
        <w:t xml:space="preserve"> был п</w:t>
      </w:r>
      <w:r w:rsidR="00E4137E">
        <w:rPr>
          <w:lang w:eastAsia="ru-RU"/>
        </w:rPr>
        <w:t>о</w:t>
      </w:r>
      <w:r w:rsidR="00E4137E">
        <w:rPr>
          <w:lang w:eastAsia="ru-RU"/>
        </w:rPr>
        <w:t>священ</w:t>
      </w:r>
      <w:r w:rsidRPr="006C7463">
        <w:rPr>
          <w:lang w:eastAsia="ru-RU"/>
        </w:rPr>
        <w:t xml:space="preserve">  тем</w:t>
      </w:r>
      <w:r w:rsidR="00E4137E">
        <w:rPr>
          <w:lang w:eastAsia="ru-RU"/>
        </w:rPr>
        <w:t>е</w:t>
      </w:r>
      <w:r w:rsidRPr="006C7463">
        <w:rPr>
          <w:lang w:eastAsia="ru-RU"/>
        </w:rPr>
        <w:t xml:space="preserve"> «Завещано беречь нам этот мир». </w:t>
      </w:r>
      <w:r w:rsidR="00E4137E" w:rsidRPr="00E4137E">
        <w:rPr>
          <w:rFonts w:eastAsia="Calibri"/>
          <w:lang w:eastAsia="en-US"/>
        </w:rPr>
        <w:t>Победителями межмуниципального фестив</w:t>
      </w:r>
      <w:r w:rsidR="00E4137E" w:rsidRPr="00E4137E">
        <w:rPr>
          <w:rFonts w:eastAsia="Calibri"/>
          <w:lang w:eastAsia="en-US"/>
        </w:rPr>
        <w:t>а</w:t>
      </w:r>
      <w:r w:rsidR="00E4137E">
        <w:rPr>
          <w:rFonts w:eastAsia="Calibri"/>
          <w:lang w:eastAsia="en-US"/>
        </w:rPr>
        <w:t xml:space="preserve">ля стали Боровкова Ольга Ивановна, </w:t>
      </w:r>
      <w:r w:rsidR="00E4137E" w:rsidRPr="00E4137E">
        <w:rPr>
          <w:rFonts w:eastAsia="Calibri"/>
          <w:lang w:eastAsia="en-US"/>
        </w:rPr>
        <w:t>учитель математики, Тимохи</w:t>
      </w:r>
      <w:r w:rsidR="00E4137E">
        <w:rPr>
          <w:rFonts w:eastAsia="Calibri"/>
          <w:lang w:eastAsia="en-US"/>
        </w:rPr>
        <w:t xml:space="preserve">на Галина Дмитриевна, </w:t>
      </w:r>
      <w:r w:rsidR="00E4137E" w:rsidRPr="00E4137E">
        <w:rPr>
          <w:rFonts w:eastAsia="Calibri"/>
          <w:lang w:eastAsia="en-US"/>
        </w:rPr>
        <w:t>учитель русского языка и литературы МКОУ Вагинск</w:t>
      </w:r>
      <w:r w:rsidR="00E4137E">
        <w:rPr>
          <w:rFonts w:eastAsia="Calibri"/>
          <w:lang w:eastAsia="en-US"/>
        </w:rPr>
        <w:t>ой</w:t>
      </w:r>
      <w:r w:rsidR="00E4137E" w:rsidRPr="00E4137E">
        <w:rPr>
          <w:rFonts w:eastAsia="Calibri"/>
          <w:lang w:eastAsia="en-US"/>
        </w:rPr>
        <w:t xml:space="preserve"> СОШ.</w:t>
      </w:r>
    </w:p>
    <w:p w:rsidR="006C7463" w:rsidRPr="00C005FC" w:rsidRDefault="006C7463" w:rsidP="004E56B8">
      <w:pPr>
        <w:spacing w:line="276" w:lineRule="auto"/>
        <w:ind w:firstLine="567"/>
        <w:jc w:val="both"/>
        <w:rPr>
          <w:lang w:eastAsia="ru-RU"/>
        </w:rPr>
      </w:pPr>
    </w:p>
    <w:p w:rsidR="006D22B1" w:rsidRPr="00983688" w:rsidRDefault="006D22B1" w:rsidP="00803E5D">
      <w:pPr>
        <w:spacing w:line="276" w:lineRule="auto"/>
        <w:jc w:val="center"/>
        <w:rPr>
          <w:b/>
          <w:u w:val="single"/>
        </w:rPr>
      </w:pPr>
      <w:r w:rsidRPr="00983688">
        <w:rPr>
          <w:b/>
          <w:u w:val="single"/>
          <w:lang w:eastAsia="ru-RU"/>
        </w:rPr>
        <w:t>Работа РМО</w:t>
      </w:r>
    </w:p>
    <w:p w:rsidR="00AD617E" w:rsidRDefault="006D22B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течение 2016-2017 учебного года взаимодействие районной  методической службы с учителями, группами педагогов, образовательными учреждениями осуществлялась традиц</w:t>
      </w:r>
      <w:r w:rsidRPr="00C005FC">
        <w:rPr>
          <w:lang w:eastAsia="ru-RU"/>
        </w:rPr>
        <w:t>и</w:t>
      </w:r>
      <w:r w:rsidRPr="00C005FC">
        <w:rPr>
          <w:lang w:eastAsia="ru-RU"/>
        </w:rPr>
        <w:t>онно через организацию деятельности районных методических объединений (РМО) учит</w:t>
      </w:r>
      <w:r w:rsidRPr="00C005FC">
        <w:rPr>
          <w:lang w:eastAsia="ru-RU"/>
        </w:rPr>
        <w:t>е</w:t>
      </w:r>
      <w:r w:rsidRPr="00C005FC">
        <w:rPr>
          <w:lang w:eastAsia="ru-RU"/>
        </w:rPr>
        <w:lastRenderedPageBreak/>
        <w:t>лей-предметников, воспитателей ДОУ, специалистов, классных руководителей, библиотек</w:t>
      </w:r>
      <w:r w:rsidRPr="00C005FC">
        <w:rPr>
          <w:lang w:eastAsia="ru-RU"/>
        </w:rPr>
        <w:t>а</w:t>
      </w:r>
      <w:r w:rsidRPr="00C005FC">
        <w:rPr>
          <w:lang w:eastAsia="ru-RU"/>
        </w:rPr>
        <w:t>рей, творческих  групп. Работа РМО была направлена   на удовлетворение информационных, учебно-методических, образовательных потребностей педагогов, особое внимание уделялось методическому сопровождению введения ФГОС в начальной школе, ФГОС основного общ</w:t>
      </w:r>
      <w:r w:rsidRPr="00C005FC">
        <w:rPr>
          <w:lang w:eastAsia="ru-RU"/>
        </w:rPr>
        <w:t>е</w:t>
      </w:r>
      <w:r w:rsidRPr="00C005FC">
        <w:rPr>
          <w:lang w:eastAsia="ru-RU"/>
        </w:rPr>
        <w:t>го образования и ФГОС для детей с ОВЗ. Вопросы, рассматриваемые на РМО, были напра</w:t>
      </w:r>
      <w:r w:rsidRPr="00C005FC">
        <w:rPr>
          <w:lang w:eastAsia="ru-RU"/>
        </w:rPr>
        <w:t>в</w:t>
      </w:r>
      <w:r w:rsidRPr="00C005FC">
        <w:rPr>
          <w:lang w:eastAsia="ru-RU"/>
        </w:rPr>
        <w:t>лены на овладение педагогами современными методиками и технологиями обучения обуч</w:t>
      </w:r>
      <w:r w:rsidRPr="00C005FC">
        <w:rPr>
          <w:lang w:eastAsia="ru-RU"/>
        </w:rPr>
        <w:t>а</w:t>
      </w:r>
      <w:r w:rsidRPr="00C005FC">
        <w:rPr>
          <w:lang w:eastAsia="ru-RU"/>
        </w:rPr>
        <w:t xml:space="preserve">ющихся  при </w:t>
      </w:r>
      <w:bookmarkStart w:id="8" w:name="YANDEX_86"/>
      <w:bookmarkEnd w:id="8"/>
      <w:r w:rsidRPr="00C005FC">
        <w:rPr>
          <w:lang w:eastAsia="ru-RU"/>
        </w:rPr>
        <w:fldChar w:fldCharType="begin"/>
      </w:r>
      <w:r w:rsidRPr="00C005FC">
        <w:rPr>
          <w:lang w:eastAsia="ru-RU"/>
        </w:rPr>
        <w:instrText xml:space="preserve"> HYPERLINK "http://hghltd.yandex.net/yandbtm?fmode=inject&amp;url=http%3A%2F%2Fwww.mmc-zarechye.tepi.ru%2Findex.php%3Foption%3Dcom_content%26task%3Dview%26id%3D22%26Itemid%3D44&amp;tld=ru&amp;text=%D0%B0%D0%BD%D0%B0%D0%BB%D0%B8%D0%B7%20%D1%80%D0%B0%D0%B1%D0%BE%D1%82%D1%8B%20%D0%BC%D1%83%D0%BD%D0%B8%D1%86%D0%B8%D0%BF%D0%B0%D0%BB%D1%8C%D0%BD%D0%BE%D0%B9%20%D0%BC%D0%B5%D1%82%D0%BE%D0%B4%D0%B8%D1%87%D0%B5%D1%81%D0%BA%D0%BE%D0%B9%20%D1%81%D0%BB%D1%83%D0%B6%D0%B1%D1%8B%20%D0%B7%D0%B0%202012-2013%20%D1%83%D1%87%D0%B5%D0%B1%D0%BD%D1%8B%D0%B9%20%D0%B3%D0%BE%D0%B4&amp;l10n=ru&amp;mime=html&amp;sign=7c20c87ce23d83dff8d4f6c4685f9d60&amp;keyno=0" \l "YANDEX_85" </w:instrText>
      </w:r>
      <w:r w:rsidRPr="00C005FC">
        <w:rPr>
          <w:lang w:eastAsia="ru-RU"/>
        </w:rPr>
        <w:fldChar w:fldCharType="end"/>
      </w:r>
      <w:r w:rsidRPr="00C005FC">
        <w:rPr>
          <w:lang w:eastAsia="ru-RU"/>
        </w:rPr>
        <w:t> работе </w:t>
      </w:r>
      <w:hyperlink r:id="rId14" w:anchor="YANDEX_87" w:history="1"/>
      <w:r w:rsidRPr="00C005FC">
        <w:rPr>
          <w:lang w:eastAsia="ru-RU"/>
        </w:rPr>
        <w:t xml:space="preserve"> по ФГОС, на создание  условий для повышения творческого потенци</w:t>
      </w:r>
      <w:r w:rsidRPr="00C005FC">
        <w:rPr>
          <w:lang w:eastAsia="ru-RU"/>
        </w:rPr>
        <w:t>а</w:t>
      </w:r>
      <w:r w:rsidRPr="00C005FC">
        <w:rPr>
          <w:lang w:eastAsia="ru-RU"/>
        </w:rPr>
        <w:t>ла учителей, изучались образовательные потребности, выявлялись затруднения в работе каждого педагога.</w:t>
      </w:r>
      <w:r w:rsidRPr="00C005FC">
        <w:rPr>
          <w:rFonts w:eastAsia="Calibri"/>
          <w:lang w:eastAsia="en-US"/>
        </w:rPr>
        <w:t xml:space="preserve"> </w:t>
      </w:r>
      <w:r w:rsidRPr="00C005FC">
        <w:rPr>
          <w:lang w:eastAsia="ru-RU"/>
        </w:rPr>
        <w:t xml:space="preserve">Были подготовлены и проведены 32 семинара учителями-предметниками. </w:t>
      </w:r>
      <w:r w:rsidR="00AD617E" w:rsidRPr="00C005FC">
        <w:rPr>
          <w:lang w:eastAsia="ru-RU"/>
        </w:rPr>
        <w:t>В рамках работы РМО использовались деятельностные формы общения педагогов: круглые столы, семинары-практикумы, мастер-классы, открытые уроки, педагогические мастерские. Особой популярностью у педагогов пользовались мастер-классы, открытые уроки и вн</w:t>
      </w:r>
      <w:r w:rsidR="00AD617E" w:rsidRPr="00C005FC">
        <w:rPr>
          <w:lang w:eastAsia="ru-RU"/>
        </w:rPr>
        <w:t>е</w:t>
      </w:r>
      <w:r w:rsidR="00AD617E" w:rsidRPr="00C005FC">
        <w:rPr>
          <w:lang w:eastAsia="ru-RU"/>
        </w:rPr>
        <w:t>урочные занятия</w:t>
      </w:r>
      <w:r w:rsidR="00850B00" w:rsidRPr="00C005FC">
        <w:rPr>
          <w:lang w:eastAsia="ru-RU"/>
        </w:rPr>
        <w:t xml:space="preserve"> (с работой РМО можно ознакомиться в </w:t>
      </w:r>
      <w:r w:rsidR="00850B00" w:rsidRPr="00C005FC">
        <w:rPr>
          <w:b/>
          <w:i/>
          <w:lang w:eastAsia="ru-RU"/>
        </w:rPr>
        <w:t xml:space="preserve">Приложении </w:t>
      </w:r>
      <w:r w:rsidR="007255BE" w:rsidRPr="00C005FC">
        <w:rPr>
          <w:b/>
          <w:i/>
          <w:lang w:eastAsia="ru-RU"/>
        </w:rPr>
        <w:t>10</w:t>
      </w:r>
      <w:r w:rsidR="00850B00" w:rsidRPr="00C005FC">
        <w:rPr>
          <w:lang w:eastAsia="ru-RU"/>
        </w:rPr>
        <w:t>)</w:t>
      </w:r>
      <w:r w:rsidR="00AD617E" w:rsidRPr="00C005FC">
        <w:rPr>
          <w:lang w:eastAsia="ru-RU"/>
        </w:rPr>
        <w:t>.</w:t>
      </w:r>
    </w:p>
    <w:p w:rsidR="00803E5D" w:rsidRPr="00C005FC" w:rsidRDefault="00803E5D" w:rsidP="004E56B8">
      <w:pPr>
        <w:spacing w:line="276" w:lineRule="auto"/>
        <w:ind w:firstLine="567"/>
        <w:jc w:val="both"/>
        <w:rPr>
          <w:lang w:eastAsia="ru-RU"/>
        </w:rPr>
      </w:pPr>
    </w:p>
    <w:p w:rsidR="00432D10" w:rsidRPr="00C005FC" w:rsidRDefault="00432D10" w:rsidP="00803E5D">
      <w:pPr>
        <w:spacing w:line="276" w:lineRule="auto"/>
        <w:jc w:val="center"/>
        <w:rPr>
          <w:b/>
          <w:u w:val="single"/>
          <w:lang w:eastAsia="ru-RU"/>
        </w:rPr>
      </w:pPr>
      <w:r w:rsidRPr="00C005FC">
        <w:rPr>
          <w:b/>
          <w:u w:val="single"/>
          <w:lang w:eastAsia="ru-RU"/>
        </w:rPr>
        <w:t>Воспитательная работа</w:t>
      </w:r>
    </w:p>
    <w:p w:rsidR="00717D56" w:rsidRPr="00C005FC" w:rsidRDefault="00432D10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Одной из приоритетных задач муниципальной системы образования по-прежнему я</w:t>
      </w:r>
      <w:r w:rsidRPr="00C005FC">
        <w:rPr>
          <w:lang w:eastAsia="ru-RU"/>
        </w:rPr>
        <w:t>в</w:t>
      </w:r>
      <w:r w:rsidRPr="00C005FC">
        <w:rPr>
          <w:lang w:eastAsia="ru-RU"/>
        </w:rPr>
        <w:t xml:space="preserve">ляется развитие </w:t>
      </w:r>
      <w:r w:rsidR="00003691" w:rsidRPr="00C005FC">
        <w:rPr>
          <w:lang w:eastAsia="ru-RU"/>
        </w:rPr>
        <w:t xml:space="preserve">внеурочной деятельности, </w:t>
      </w:r>
      <w:r w:rsidRPr="00C005FC">
        <w:rPr>
          <w:lang w:eastAsia="ru-RU"/>
        </w:rPr>
        <w:t>создаю</w:t>
      </w:r>
      <w:r w:rsidR="00003691" w:rsidRPr="00C005FC">
        <w:rPr>
          <w:lang w:eastAsia="ru-RU"/>
        </w:rPr>
        <w:t xml:space="preserve">щей </w:t>
      </w:r>
      <w:r w:rsidRPr="00C005FC">
        <w:rPr>
          <w:lang w:eastAsia="ru-RU"/>
        </w:rPr>
        <w:t>условия для развития интереса обуч</w:t>
      </w:r>
      <w:r w:rsidRPr="00C005FC">
        <w:rPr>
          <w:lang w:eastAsia="ru-RU"/>
        </w:rPr>
        <w:t>а</w:t>
      </w:r>
      <w:r w:rsidRPr="00C005FC">
        <w:rPr>
          <w:lang w:eastAsia="ru-RU"/>
        </w:rPr>
        <w:t>ющихся, их интеллектуального, творческого, спортивного роста.</w:t>
      </w:r>
      <w:r w:rsidR="00946D0A" w:rsidRPr="00C005FC">
        <w:rPr>
          <w:lang w:eastAsia="ru-RU"/>
        </w:rPr>
        <w:t xml:space="preserve">  </w:t>
      </w:r>
      <w:r w:rsidR="00717D56" w:rsidRPr="00C005FC">
        <w:rPr>
          <w:lang w:eastAsia="ru-RU"/>
        </w:rPr>
        <w:t>Всё это</w:t>
      </w:r>
      <w:r w:rsidR="00946D0A" w:rsidRPr="00C005FC">
        <w:rPr>
          <w:lang w:eastAsia="ru-RU"/>
        </w:rPr>
        <w:t xml:space="preserve"> реализу</w:t>
      </w:r>
      <w:r w:rsidR="00717D56" w:rsidRPr="00C005FC">
        <w:rPr>
          <w:lang w:eastAsia="ru-RU"/>
        </w:rPr>
        <w:t>е</w:t>
      </w:r>
      <w:r w:rsidR="00946D0A" w:rsidRPr="00C005FC">
        <w:rPr>
          <w:lang w:eastAsia="ru-RU"/>
        </w:rPr>
        <w:t xml:space="preserve">тся через </w:t>
      </w:r>
      <w:r w:rsidR="00717D56" w:rsidRPr="00C005FC">
        <w:rPr>
          <w:lang w:eastAsia="ru-RU"/>
        </w:rPr>
        <w:t>программы:</w:t>
      </w:r>
    </w:p>
    <w:p w:rsidR="00717D56" w:rsidRPr="00C005FC" w:rsidRDefault="00717D56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</w:t>
      </w:r>
      <w:r w:rsidR="00946D0A" w:rsidRPr="00C005FC">
        <w:rPr>
          <w:lang w:eastAsia="ru-RU"/>
        </w:rPr>
        <w:t xml:space="preserve">«Программа духовно-нравственного развития </w:t>
      </w:r>
      <w:proofErr w:type="gramStart"/>
      <w:r w:rsidR="00946D0A" w:rsidRPr="00C005FC">
        <w:rPr>
          <w:lang w:eastAsia="ru-RU"/>
        </w:rPr>
        <w:t>обуча</w:t>
      </w:r>
      <w:r w:rsidRPr="00C005FC">
        <w:rPr>
          <w:lang w:eastAsia="ru-RU"/>
        </w:rPr>
        <w:t>ющихся</w:t>
      </w:r>
      <w:proofErr w:type="gramEnd"/>
      <w:r w:rsidRPr="00C005FC">
        <w:rPr>
          <w:lang w:eastAsia="ru-RU"/>
        </w:rPr>
        <w:t>»;</w:t>
      </w:r>
      <w:r w:rsidR="00946D0A" w:rsidRPr="00C005FC">
        <w:rPr>
          <w:lang w:eastAsia="ru-RU"/>
        </w:rPr>
        <w:t xml:space="preserve"> </w:t>
      </w:r>
    </w:p>
    <w:p w:rsidR="00717D56" w:rsidRPr="00C005FC" w:rsidRDefault="00717D56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</w:t>
      </w:r>
      <w:r w:rsidR="00946D0A" w:rsidRPr="00C005FC">
        <w:rPr>
          <w:lang w:eastAsia="ru-RU"/>
        </w:rPr>
        <w:t xml:space="preserve">«Программа социализации и профессиональной ориентации </w:t>
      </w:r>
      <w:proofErr w:type="gramStart"/>
      <w:r w:rsidR="00946D0A" w:rsidRPr="00C005FC">
        <w:rPr>
          <w:lang w:eastAsia="ru-RU"/>
        </w:rPr>
        <w:t>обучаю</w:t>
      </w:r>
      <w:r w:rsidRPr="00C005FC">
        <w:rPr>
          <w:lang w:eastAsia="ru-RU"/>
        </w:rPr>
        <w:t>щихся</w:t>
      </w:r>
      <w:proofErr w:type="gramEnd"/>
      <w:r w:rsidRPr="00C005FC">
        <w:rPr>
          <w:lang w:eastAsia="ru-RU"/>
        </w:rPr>
        <w:t>»;</w:t>
      </w:r>
    </w:p>
    <w:p w:rsidR="00717D56" w:rsidRPr="00C005FC" w:rsidRDefault="00717D56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</w:t>
      </w:r>
      <w:r w:rsidR="00946D0A" w:rsidRPr="00C005FC">
        <w:rPr>
          <w:lang w:eastAsia="ru-RU"/>
        </w:rPr>
        <w:t>«Здоровье»</w:t>
      </w:r>
      <w:r w:rsidRPr="00C005FC">
        <w:rPr>
          <w:lang w:eastAsia="ru-RU"/>
        </w:rPr>
        <w:t>;</w:t>
      </w:r>
      <w:r w:rsidR="00946D0A" w:rsidRPr="00C005FC">
        <w:rPr>
          <w:lang w:eastAsia="ru-RU"/>
        </w:rPr>
        <w:t xml:space="preserve"> </w:t>
      </w:r>
    </w:p>
    <w:p w:rsidR="00717D56" w:rsidRPr="00C005FC" w:rsidRDefault="00717D56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-«Правила</w:t>
      </w:r>
      <w:r w:rsidR="00946D0A" w:rsidRPr="00C005FC">
        <w:rPr>
          <w:lang w:eastAsia="ru-RU"/>
        </w:rPr>
        <w:t xml:space="preserve"> движения – почет и уважение»</w:t>
      </w:r>
      <w:r w:rsidRPr="00C005FC">
        <w:rPr>
          <w:lang w:eastAsia="ru-RU"/>
        </w:rPr>
        <w:t>;</w:t>
      </w:r>
    </w:p>
    <w:p w:rsidR="00717D56" w:rsidRPr="00C005FC" w:rsidRDefault="00717D56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-«Семья и школа»;</w:t>
      </w:r>
    </w:p>
    <w:p w:rsidR="003262C9" w:rsidRPr="00C005FC" w:rsidRDefault="00717D56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-«Лидер»</w:t>
      </w:r>
      <w:r w:rsidR="00946D0A" w:rsidRPr="00C005FC">
        <w:rPr>
          <w:lang w:eastAsia="ru-RU"/>
        </w:rPr>
        <w:t>.</w:t>
      </w:r>
    </w:p>
    <w:p w:rsidR="00E21C8B" w:rsidRPr="00C005FC" w:rsidRDefault="00946D0A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прошедшем учебном году программа «Духовно-нравственного развития обучающи</w:t>
      </w:r>
      <w:r w:rsidRPr="00C005FC">
        <w:rPr>
          <w:lang w:eastAsia="ru-RU"/>
        </w:rPr>
        <w:t>х</w:t>
      </w:r>
      <w:r w:rsidRPr="00C005FC">
        <w:rPr>
          <w:lang w:eastAsia="ru-RU"/>
        </w:rPr>
        <w:t>ся» расширила свое поле деятельности  в сторону повышения престижа семьи, сохранения  и укрепления традиционных семейных ценностей, чему способствовали внедрение в воспит</w:t>
      </w:r>
      <w:r w:rsidRPr="00C005FC">
        <w:rPr>
          <w:lang w:eastAsia="ru-RU"/>
        </w:rPr>
        <w:t>а</w:t>
      </w:r>
      <w:r w:rsidRPr="00C005FC">
        <w:rPr>
          <w:lang w:eastAsia="ru-RU"/>
        </w:rPr>
        <w:t>тельные планы классных руководителей  районные конкурсы сочинений, фотографий, р</w:t>
      </w:r>
      <w:r w:rsidRPr="00C005FC">
        <w:rPr>
          <w:lang w:eastAsia="ru-RU"/>
        </w:rPr>
        <w:t>и</w:t>
      </w:r>
      <w:r w:rsidRPr="00C005FC">
        <w:rPr>
          <w:lang w:eastAsia="ru-RU"/>
        </w:rPr>
        <w:t>сунков  на темы</w:t>
      </w:r>
      <w:r w:rsidR="0002487A" w:rsidRPr="00C005FC">
        <w:rPr>
          <w:lang w:eastAsia="ru-RU"/>
        </w:rPr>
        <w:t>:</w:t>
      </w:r>
      <w:r w:rsidR="00E21C8B" w:rsidRPr="00C005FC">
        <w:rPr>
          <w:lang w:eastAsia="ru-RU"/>
        </w:rPr>
        <w:t xml:space="preserve"> «</w:t>
      </w:r>
      <w:r w:rsidR="0002487A" w:rsidRPr="00C005FC">
        <w:rPr>
          <w:lang w:eastAsia="ru-RU"/>
        </w:rPr>
        <w:t>Мой папа самый лучший», «</w:t>
      </w:r>
      <w:r w:rsidRPr="00C005FC">
        <w:rPr>
          <w:lang w:eastAsia="ru-RU"/>
        </w:rPr>
        <w:t>Хочу походить на свою маму»</w:t>
      </w:r>
      <w:r w:rsidR="0002487A" w:rsidRPr="00C005FC">
        <w:rPr>
          <w:lang w:eastAsia="ru-RU"/>
        </w:rPr>
        <w:t xml:space="preserve"> и др</w:t>
      </w:r>
      <w:r w:rsidRPr="00C005FC">
        <w:rPr>
          <w:lang w:eastAsia="ru-RU"/>
        </w:rPr>
        <w:t>.</w:t>
      </w:r>
      <w:r w:rsidR="0002487A" w:rsidRPr="00C005FC">
        <w:rPr>
          <w:lang w:eastAsia="ru-RU"/>
        </w:rPr>
        <w:t xml:space="preserve"> </w:t>
      </w:r>
      <w:r w:rsidRPr="00C005FC">
        <w:rPr>
          <w:lang w:eastAsia="ru-RU"/>
        </w:rPr>
        <w:t xml:space="preserve">Большое значение в формировании гражданских и нравственных позиций </w:t>
      </w:r>
      <w:proofErr w:type="gramStart"/>
      <w:r w:rsidRPr="00C005FC">
        <w:rPr>
          <w:lang w:eastAsia="ru-RU"/>
        </w:rPr>
        <w:t>у</w:t>
      </w:r>
      <w:proofErr w:type="gramEnd"/>
      <w:r w:rsidRPr="00C005FC">
        <w:rPr>
          <w:lang w:eastAsia="ru-RU"/>
        </w:rPr>
        <w:t xml:space="preserve"> обучающихся </w:t>
      </w:r>
      <w:r w:rsidR="0002487A" w:rsidRPr="00C005FC">
        <w:rPr>
          <w:lang w:eastAsia="ru-RU"/>
        </w:rPr>
        <w:t xml:space="preserve">имеют </w:t>
      </w:r>
      <w:r w:rsidRPr="00C005FC">
        <w:rPr>
          <w:lang w:eastAsia="ru-RU"/>
        </w:rPr>
        <w:t>м</w:t>
      </w:r>
      <w:r w:rsidRPr="00C005FC">
        <w:rPr>
          <w:lang w:eastAsia="ru-RU"/>
        </w:rPr>
        <w:t>е</w:t>
      </w:r>
      <w:r w:rsidRPr="00C005FC">
        <w:rPr>
          <w:lang w:eastAsia="ru-RU"/>
        </w:rPr>
        <w:t>сячники</w:t>
      </w:r>
      <w:r w:rsidR="00803E5D">
        <w:rPr>
          <w:lang w:eastAsia="ru-RU"/>
        </w:rPr>
        <w:t>:</w:t>
      </w:r>
      <w:r w:rsidRPr="00C005FC">
        <w:rPr>
          <w:lang w:eastAsia="ru-RU"/>
        </w:rPr>
        <w:t xml:space="preserve"> «По</w:t>
      </w:r>
      <w:r w:rsidR="0002487A" w:rsidRPr="00C005FC">
        <w:rPr>
          <w:lang w:eastAsia="ru-RU"/>
        </w:rPr>
        <w:t>моги пойти учиться», «</w:t>
      </w:r>
      <w:r w:rsidRPr="00C005FC">
        <w:rPr>
          <w:lang w:eastAsia="ru-RU"/>
        </w:rPr>
        <w:t>Осенняя и весенняя недели добра», «Зеленая планета», «Месячник патриотического воспита</w:t>
      </w:r>
      <w:r w:rsidR="00803E5D">
        <w:rPr>
          <w:lang w:eastAsia="ru-RU"/>
        </w:rPr>
        <w:t xml:space="preserve">ния», участие в краевых акциях: </w:t>
      </w:r>
      <w:r w:rsidRPr="00C005FC">
        <w:rPr>
          <w:lang w:eastAsia="ru-RU"/>
        </w:rPr>
        <w:t>«Подари ребенку праздник», «</w:t>
      </w:r>
      <w:proofErr w:type="gramStart"/>
      <w:r w:rsidRPr="00C005FC">
        <w:rPr>
          <w:lang w:eastAsia="ru-RU"/>
        </w:rPr>
        <w:t>Знай</w:t>
      </w:r>
      <w:proofErr w:type="gramEnd"/>
      <w:r w:rsidRPr="00C005FC">
        <w:rPr>
          <w:lang w:eastAsia="ru-RU"/>
        </w:rPr>
        <w:t xml:space="preserve"> свои пра</w:t>
      </w:r>
      <w:r w:rsidR="0002487A" w:rsidRPr="00C005FC">
        <w:rPr>
          <w:lang w:eastAsia="ru-RU"/>
        </w:rPr>
        <w:t>ва – управляй своим будущим», «</w:t>
      </w:r>
      <w:r w:rsidR="00F12CD8">
        <w:rPr>
          <w:lang w:eastAsia="ru-RU"/>
        </w:rPr>
        <w:t>Обелиск», «</w:t>
      </w:r>
      <w:r w:rsidRPr="00C005FC">
        <w:rPr>
          <w:lang w:eastAsia="ru-RU"/>
        </w:rPr>
        <w:t>Я</w:t>
      </w:r>
      <w:r w:rsidR="0002487A" w:rsidRPr="00C005FC">
        <w:rPr>
          <w:lang w:eastAsia="ru-RU"/>
        </w:rPr>
        <w:t xml:space="preserve"> </w:t>
      </w:r>
      <w:r w:rsidRPr="00C005FC">
        <w:rPr>
          <w:lang w:eastAsia="ru-RU"/>
        </w:rPr>
        <w:t>- гражданин Ро</w:t>
      </w:r>
      <w:r w:rsidRPr="00C005FC">
        <w:rPr>
          <w:lang w:eastAsia="ru-RU"/>
        </w:rPr>
        <w:t>с</w:t>
      </w:r>
      <w:r w:rsidRPr="00C005FC">
        <w:rPr>
          <w:lang w:eastAsia="ru-RU"/>
        </w:rPr>
        <w:t xml:space="preserve">сии». В прошедшем учебном году были организованы и проведены </w:t>
      </w:r>
      <w:r w:rsidR="00620873" w:rsidRPr="00C005FC">
        <w:rPr>
          <w:lang w:eastAsia="ru-RU"/>
        </w:rPr>
        <w:t>следующие</w:t>
      </w:r>
      <w:r w:rsidRPr="00C005FC">
        <w:rPr>
          <w:lang w:eastAsia="ru-RU"/>
        </w:rPr>
        <w:t xml:space="preserve"> районные мероприятия, способствующие развитию духовно-нравственного и граж</w:t>
      </w:r>
      <w:r w:rsidR="00620873" w:rsidRPr="00C005FC">
        <w:rPr>
          <w:lang w:eastAsia="ru-RU"/>
        </w:rPr>
        <w:t>данско-</w:t>
      </w:r>
      <w:r w:rsidRPr="00C005FC">
        <w:rPr>
          <w:lang w:eastAsia="ru-RU"/>
        </w:rPr>
        <w:t>патриотического направления</w:t>
      </w:r>
      <w:r w:rsidR="00620873" w:rsidRPr="00C005FC">
        <w:rPr>
          <w:lang w:eastAsia="ru-RU"/>
        </w:rPr>
        <w:t>:</w:t>
      </w:r>
      <w:r w:rsidRPr="00C005FC">
        <w:rPr>
          <w:lang w:eastAsia="ru-RU"/>
        </w:rPr>
        <w:t xml:space="preserve"> вручение паспортов </w:t>
      </w:r>
      <w:r w:rsidR="00620873" w:rsidRPr="00C005FC">
        <w:rPr>
          <w:lang w:eastAsia="ru-RU"/>
        </w:rPr>
        <w:t>обучающимся, достигшим 14-</w:t>
      </w:r>
      <w:r w:rsidRPr="00C005FC">
        <w:rPr>
          <w:lang w:eastAsia="ru-RU"/>
        </w:rPr>
        <w:t>лет</w:t>
      </w:r>
      <w:r w:rsidR="00620873" w:rsidRPr="00C005FC">
        <w:rPr>
          <w:lang w:eastAsia="ru-RU"/>
        </w:rPr>
        <w:t>него возраста</w:t>
      </w:r>
      <w:r w:rsidRPr="00C005FC">
        <w:rPr>
          <w:lang w:eastAsia="ru-RU"/>
        </w:rPr>
        <w:t xml:space="preserve">, районные конкурсы: «Знатоки </w:t>
      </w:r>
      <w:r w:rsidR="00620873" w:rsidRPr="00C005FC">
        <w:rPr>
          <w:lang w:eastAsia="ru-RU"/>
        </w:rPr>
        <w:t>ПДД</w:t>
      </w:r>
      <w:r w:rsidRPr="00C005FC">
        <w:rPr>
          <w:lang w:eastAsia="ru-RU"/>
        </w:rPr>
        <w:t>», «Безопасное колесо», военно-патриотические  игры</w:t>
      </w:r>
      <w:r w:rsidR="00B06219">
        <w:rPr>
          <w:lang w:eastAsia="ru-RU"/>
        </w:rPr>
        <w:t>:</w:t>
      </w:r>
      <w:r w:rsidRPr="00C005FC">
        <w:rPr>
          <w:lang w:eastAsia="ru-RU"/>
        </w:rPr>
        <w:t xml:space="preserve"> «Победа» и «Зарничка». В 3-х шко</w:t>
      </w:r>
      <w:r w:rsidR="00620873" w:rsidRPr="00C005FC">
        <w:rPr>
          <w:lang w:eastAsia="ru-RU"/>
        </w:rPr>
        <w:t xml:space="preserve">лах нашего района (МБОУ </w:t>
      </w:r>
      <w:r w:rsidRPr="00C005FC">
        <w:rPr>
          <w:lang w:eastAsia="ru-RU"/>
        </w:rPr>
        <w:t>Боготольск</w:t>
      </w:r>
      <w:r w:rsidR="00620873" w:rsidRPr="00C005FC">
        <w:rPr>
          <w:lang w:eastAsia="ru-RU"/>
        </w:rPr>
        <w:t>ой</w:t>
      </w:r>
      <w:r w:rsidRPr="00C005FC">
        <w:rPr>
          <w:lang w:eastAsia="ru-RU"/>
        </w:rPr>
        <w:t xml:space="preserve"> СОШ, </w:t>
      </w:r>
      <w:r w:rsidR="00620873" w:rsidRPr="00C005FC">
        <w:rPr>
          <w:lang w:eastAsia="ru-RU"/>
        </w:rPr>
        <w:t xml:space="preserve">МБОУ Критовской СОШ и МБОУ </w:t>
      </w:r>
      <w:r w:rsidRPr="00C005FC">
        <w:rPr>
          <w:lang w:eastAsia="ru-RU"/>
        </w:rPr>
        <w:t>Юрьевск</w:t>
      </w:r>
      <w:r w:rsidR="00620873" w:rsidRPr="00C005FC">
        <w:rPr>
          <w:lang w:eastAsia="ru-RU"/>
        </w:rPr>
        <w:t>ой СОШ</w:t>
      </w:r>
      <w:r w:rsidRPr="00C005FC">
        <w:rPr>
          <w:lang w:eastAsia="ru-RU"/>
        </w:rPr>
        <w:t>) созданы музеи. Работа музеев носит не формальное значение, а приносит эффективный вклад  в воспитание подрастающего покол</w:t>
      </w:r>
      <w:r w:rsidRPr="00C005FC">
        <w:rPr>
          <w:lang w:eastAsia="ru-RU"/>
        </w:rPr>
        <w:t>е</w:t>
      </w:r>
      <w:r w:rsidRPr="00C005FC">
        <w:rPr>
          <w:lang w:eastAsia="ru-RU"/>
        </w:rPr>
        <w:t xml:space="preserve">ния. </w:t>
      </w:r>
    </w:p>
    <w:p w:rsidR="00036D4E" w:rsidRPr="00C005FC" w:rsidRDefault="00946D0A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В интеллектуальном </w:t>
      </w:r>
      <w:r w:rsidR="00E21C8B" w:rsidRPr="00C005FC">
        <w:rPr>
          <w:lang w:eastAsia="ru-RU"/>
        </w:rPr>
        <w:t xml:space="preserve">и творческом </w:t>
      </w:r>
      <w:r w:rsidRPr="00C005FC">
        <w:rPr>
          <w:lang w:eastAsia="ru-RU"/>
        </w:rPr>
        <w:t xml:space="preserve">развитии  </w:t>
      </w:r>
      <w:r w:rsidR="00E21C8B" w:rsidRPr="00C005FC">
        <w:rPr>
          <w:lang w:eastAsia="ru-RU"/>
        </w:rPr>
        <w:t>обучающихся</w:t>
      </w:r>
      <w:r w:rsidRPr="00C005FC">
        <w:rPr>
          <w:lang w:eastAsia="ru-RU"/>
        </w:rPr>
        <w:t xml:space="preserve"> была проведен</w:t>
      </w:r>
      <w:r w:rsidR="00E21C8B" w:rsidRPr="00C005FC">
        <w:rPr>
          <w:lang w:eastAsia="ru-RU"/>
        </w:rPr>
        <w:t>а</w:t>
      </w:r>
      <w:r w:rsidRPr="00C005FC">
        <w:rPr>
          <w:lang w:eastAsia="ru-RU"/>
        </w:rPr>
        <w:t xml:space="preserve"> следующая работа: 100% </w:t>
      </w:r>
      <w:r w:rsidR="00E21C8B" w:rsidRPr="00C005FC">
        <w:rPr>
          <w:lang w:eastAsia="ru-RU"/>
        </w:rPr>
        <w:t>ребят</w:t>
      </w:r>
      <w:r w:rsidRPr="00C005FC">
        <w:rPr>
          <w:lang w:eastAsia="ru-RU"/>
        </w:rPr>
        <w:t xml:space="preserve"> приняли участие в школьном этапе Всероссийского конкурса сочинени</w:t>
      </w:r>
      <w:r w:rsidR="00B06219">
        <w:rPr>
          <w:lang w:eastAsia="ru-RU"/>
        </w:rPr>
        <w:t>й</w:t>
      </w:r>
      <w:r w:rsidR="00E21C8B" w:rsidRPr="00C005FC">
        <w:rPr>
          <w:lang w:eastAsia="ru-RU"/>
        </w:rPr>
        <w:t xml:space="preserve">, 3-и </w:t>
      </w:r>
      <w:r w:rsidRPr="00C005FC">
        <w:rPr>
          <w:lang w:eastAsia="ru-RU"/>
        </w:rPr>
        <w:t xml:space="preserve">лучших  </w:t>
      </w:r>
      <w:r w:rsidR="00E21C8B" w:rsidRPr="00C005FC">
        <w:rPr>
          <w:lang w:eastAsia="ru-RU"/>
        </w:rPr>
        <w:t>из них</w:t>
      </w:r>
      <w:r w:rsidRPr="00C005FC">
        <w:rPr>
          <w:lang w:eastAsia="ru-RU"/>
        </w:rPr>
        <w:t xml:space="preserve"> были направлены на региональный этап Конкурса. Трое лучших чтецов представляли Боготольский район на региональном этапе Всероссийского конкурса юных </w:t>
      </w:r>
      <w:r w:rsidRPr="00C005FC">
        <w:rPr>
          <w:lang w:eastAsia="ru-RU"/>
        </w:rPr>
        <w:lastRenderedPageBreak/>
        <w:t>чтецов «Живая кл</w:t>
      </w:r>
      <w:r w:rsidR="00E21C8B" w:rsidRPr="00C005FC">
        <w:rPr>
          <w:lang w:eastAsia="ru-RU"/>
        </w:rPr>
        <w:t>ас</w:t>
      </w:r>
      <w:r w:rsidRPr="00C005FC">
        <w:rPr>
          <w:lang w:eastAsia="ru-RU"/>
        </w:rPr>
        <w:t>сика».</w:t>
      </w:r>
      <w:r w:rsidR="00E21C8B" w:rsidRPr="00C005FC">
        <w:rPr>
          <w:lang w:eastAsia="ru-RU"/>
        </w:rPr>
        <w:t xml:space="preserve"> </w:t>
      </w:r>
      <w:r w:rsidRPr="00C005FC">
        <w:rPr>
          <w:lang w:eastAsia="ru-RU"/>
        </w:rPr>
        <w:t xml:space="preserve">В интеллектуальном плане </w:t>
      </w:r>
      <w:r w:rsidR="00E21C8B" w:rsidRPr="00C005FC">
        <w:rPr>
          <w:lang w:eastAsia="ru-RU"/>
        </w:rPr>
        <w:t>обучающиеся</w:t>
      </w:r>
      <w:r w:rsidRPr="00C005FC">
        <w:rPr>
          <w:lang w:eastAsia="ru-RU"/>
        </w:rPr>
        <w:t xml:space="preserve"> могли</w:t>
      </w:r>
      <w:r w:rsidR="00E21C8B" w:rsidRPr="00C005FC">
        <w:rPr>
          <w:lang w:eastAsia="ru-RU"/>
        </w:rPr>
        <w:t xml:space="preserve"> реализовывать свои способности</w:t>
      </w:r>
      <w:r w:rsidRPr="00C005FC">
        <w:rPr>
          <w:lang w:eastAsia="ru-RU"/>
        </w:rPr>
        <w:t xml:space="preserve">, участвуя в школьных </w:t>
      </w:r>
      <w:r w:rsidR="00E21C8B" w:rsidRPr="00C005FC">
        <w:rPr>
          <w:lang w:eastAsia="ru-RU"/>
        </w:rPr>
        <w:t>естественнонаучных и гуманитарных декадах</w:t>
      </w:r>
      <w:r w:rsidRPr="00C005FC">
        <w:rPr>
          <w:lang w:eastAsia="ru-RU"/>
        </w:rPr>
        <w:t>, а также принимая участие в литературных и музыкальных  гостиных</w:t>
      </w:r>
      <w:r w:rsidR="00E21C8B" w:rsidRPr="00C005FC">
        <w:rPr>
          <w:lang w:eastAsia="ru-RU"/>
        </w:rPr>
        <w:t>.</w:t>
      </w:r>
      <w:r w:rsidRPr="00C005FC">
        <w:rPr>
          <w:lang w:eastAsia="ru-RU"/>
        </w:rPr>
        <w:t xml:space="preserve"> </w:t>
      </w:r>
    </w:p>
    <w:p w:rsidR="008D4497" w:rsidRPr="00C005FC" w:rsidRDefault="00946D0A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Все более актуальным становится профориентационное направление, сложившееся в определенную систему взаимодействия </w:t>
      </w:r>
      <w:r w:rsidR="00036D4E" w:rsidRPr="00C005FC">
        <w:rPr>
          <w:lang w:eastAsia="ru-RU"/>
        </w:rPr>
        <w:t>школьников</w:t>
      </w:r>
      <w:r w:rsidRPr="00C005FC">
        <w:rPr>
          <w:lang w:eastAsia="ru-RU"/>
        </w:rPr>
        <w:t xml:space="preserve">, их родителей, психологов, социальных педагогов и специалистов Центра занятости населения. </w:t>
      </w:r>
      <w:r w:rsidR="00036D4E" w:rsidRPr="00C005FC">
        <w:rPr>
          <w:lang w:eastAsia="ru-RU"/>
        </w:rPr>
        <w:t>С</w:t>
      </w:r>
      <w:r w:rsidRPr="00C005FC">
        <w:rPr>
          <w:lang w:eastAsia="ru-RU"/>
        </w:rPr>
        <w:t>овместн</w:t>
      </w:r>
      <w:r w:rsidR="00036D4E" w:rsidRPr="00C005FC">
        <w:rPr>
          <w:lang w:eastAsia="ru-RU"/>
        </w:rPr>
        <w:t>ая</w:t>
      </w:r>
      <w:r w:rsidRPr="00C005FC">
        <w:rPr>
          <w:lang w:eastAsia="ru-RU"/>
        </w:rPr>
        <w:t xml:space="preserve"> деятельност</w:t>
      </w:r>
      <w:r w:rsidR="00036D4E" w:rsidRPr="00C005FC">
        <w:rPr>
          <w:lang w:eastAsia="ru-RU"/>
        </w:rPr>
        <w:t>ь привела к следующим результатам:</w:t>
      </w:r>
      <w:r w:rsidR="00092603" w:rsidRPr="00C005FC">
        <w:rPr>
          <w:lang w:eastAsia="ru-RU"/>
        </w:rPr>
        <w:t xml:space="preserve"> </w:t>
      </w:r>
      <w:r w:rsidRPr="00C005FC">
        <w:rPr>
          <w:lang w:eastAsia="ru-RU"/>
        </w:rPr>
        <w:t xml:space="preserve">3 </w:t>
      </w:r>
      <w:r w:rsidR="00036D4E" w:rsidRPr="00C005FC">
        <w:rPr>
          <w:lang w:eastAsia="ru-RU"/>
        </w:rPr>
        <w:t>обучающихся</w:t>
      </w:r>
      <w:r w:rsidRPr="00C005FC">
        <w:rPr>
          <w:lang w:eastAsia="ru-RU"/>
        </w:rPr>
        <w:t xml:space="preserve"> из </w:t>
      </w:r>
      <w:r w:rsidR="00036D4E" w:rsidRPr="00C005FC">
        <w:rPr>
          <w:lang w:eastAsia="ru-RU"/>
        </w:rPr>
        <w:t xml:space="preserve">МКОУ </w:t>
      </w:r>
      <w:r w:rsidRPr="00C005FC">
        <w:rPr>
          <w:lang w:eastAsia="ru-RU"/>
        </w:rPr>
        <w:t xml:space="preserve">Краснозаводской СОШ, занимающихся в школьном лесничестве, поступили в лесной техникум </w:t>
      </w:r>
      <w:r w:rsidR="00036D4E" w:rsidRPr="00C005FC">
        <w:rPr>
          <w:lang w:eastAsia="ru-RU"/>
        </w:rPr>
        <w:t>(г. Дивногорск)</w:t>
      </w:r>
      <w:r w:rsidR="00092603" w:rsidRPr="00C005FC">
        <w:rPr>
          <w:lang w:eastAsia="ru-RU"/>
        </w:rPr>
        <w:t xml:space="preserve">; в </w:t>
      </w:r>
      <w:r w:rsidRPr="00C005FC">
        <w:rPr>
          <w:lang w:eastAsia="ru-RU"/>
        </w:rPr>
        <w:t xml:space="preserve">школах района прошли коммуникативные </w:t>
      </w:r>
      <w:r w:rsidR="00092603" w:rsidRPr="00C005FC">
        <w:rPr>
          <w:lang w:eastAsia="ru-RU"/>
        </w:rPr>
        <w:t>б</w:t>
      </w:r>
      <w:r w:rsidRPr="00C005FC">
        <w:rPr>
          <w:lang w:eastAsia="ru-RU"/>
        </w:rPr>
        <w:t xml:space="preserve">ои </w:t>
      </w:r>
      <w:r w:rsidR="00092603" w:rsidRPr="00C005FC">
        <w:rPr>
          <w:lang w:eastAsia="ru-RU"/>
        </w:rPr>
        <w:t>по</w:t>
      </w:r>
      <w:r w:rsidRPr="00C005FC">
        <w:rPr>
          <w:lang w:eastAsia="ru-RU"/>
        </w:rPr>
        <w:t xml:space="preserve"> тем</w:t>
      </w:r>
      <w:r w:rsidR="00092603" w:rsidRPr="00C005FC">
        <w:rPr>
          <w:lang w:eastAsia="ru-RU"/>
        </w:rPr>
        <w:t xml:space="preserve">е «Все работы хороши», круглые столы, </w:t>
      </w:r>
      <w:r w:rsidRPr="00C005FC">
        <w:rPr>
          <w:lang w:eastAsia="ru-RU"/>
        </w:rPr>
        <w:t xml:space="preserve">встречи с предпринимателями, специалистами Центра </w:t>
      </w:r>
      <w:r w:rsidR="00092603" w:rsidRPr="00C005FC">
        <w:rPr>
          <w:lang w:eastAsia="ru-RU"/>
        </w:rPr>
        <w:t>з</w:t>
      </w:r>
      <w:r w:rsidRPr="00C005FC">
        <w:rPr>
          <w:lang w:eastAsia="ru-RU"/>
        </w:rPr>
        <w:t>анятости, с инспекто</w:t>
      </w:r>
      <w:r w:rsidR="00092603" w:rsidRPr="00C005FC">
        <w:rPr>
          <w:lang w:eastAsia="ru-RU"/>
        </w:rPr>
        <w:t xml:space="preserve">рами МЧС и  полиции. </w:t>
      </w:r>
      <w:r w:rsidRPr="00C005FC">
        <w:rPr>
          <w:lang w:eastAsia="ru-RU"/>
        </w:rPr>
        <w:t>Внимание  районного ученического самоуправления привлекла тема «Чистое село - красивое село»</w:t>
      </w:r>
      <w:r w:rsidR="00092603" w:rsidRPr="00C005FC">
        <w:rPr>
          <w:lang w:eastAsia="ru-RU"/>
        </w:rPr>
        <w:t>:</w:t>
      </w:r>
      <w:r w:rsidRPr="00C005FC">
        <w:rPr>
          <w:lang w:eastAsia="ru-RU"/>
        </w:rPr>
        <w:t xml:space="preserve"> </w:t>
      </w:r>
      <w:r w:rsidR="00092603" w:rsidRPr="00C005FC">
        <w:rPr>
          <w:lang w:eastAsia="ru-RU"/>
        </w:rPr>
        <w:t>п</w:t>
      </w:r>
      <w:r w:rsidRPr="00C005FC">
        <w:rPr>
          <w:lang w:eastAsia="ru-RU"/>
        </w:rPr>
        <w:t xml:space="preserve">о инициативе </w:t>
      </w:r>
      <w:r w:rsidR="00F12CD8" w:rsidRPr="00C005FC">
        <w:rPr>
          <w:lang w:eastAsia="ru-RU"/>
        </w:rPr>
        <w:t xml:space="preserve">ученического самоуправления </w:t>
      </w:r>
      <w:r w:rsidRPr="00C005FC">
        <w:rPr>
          <w:lang w:eastAsia="ru-RU"/>
        </w:rPr>
        <w:t>в селах района были проведены суббо</w:t>
      </w:r>
      <w:r w:rsidRPr="00C005FC">
        <w:rPr>
          <w:lang w:eastAsia="ru-RU"/>
        </w:rPr>
        <w:t>т</w:t>
      </w:r>
      <w:r w:rsidRPr="00C005FC">
        <w:rPr>
          <w:lang w:eastAsia="ru-RU"/>
        </w:rPr>
        <w:t>ники по благоустройству</w:t>
      </w:r>
      <w:r w:rsidR="00092603" w:rsidRPr="00C005FC">
        <w:rPr>
          <w:lang w:eastAsia="ru-RU"/>
        </w:rPr>
        <w:t>.</w:t>
      </w:r>
      <w:r w:rsidRPr="00C005FC">
        <w:rPr>
          <w:lang w:eastAsia="ru-RU"/>
        </w:rPr>
        <w:t xml:space="preserve"> </w:t>
      </w:r>
    </w:p>
    <w:p w:rsidR="00946D0A" w:rsidRDefault="00946D0A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2016-2017 учебном году методические объединения зам</w:t>
      </w:r>
      <w:r w:rsidR="007C5AC8">
        <w:rPr>
          <w:lang w:eastAsia="ru-RU"/>
        </w:rPr>
        <w:t>естителей</w:t>
      </w:r>
      <w:r w:rsidRPr="00C005FC">
        <w:rPr>
          <w:lang w:eastAsia="ru-RU"/>
        </w:rPr>
        <w:t xml:space="preserve"> директоров по во</w:t>
      </w:r>
      <w:r w:rsidRPr="00C005FC">
        <w:rPr>
          <w:lang w:eastAsia="ru-RU"/>
        </w:rPr>
        <w:t>с</w:t>
      </w:r>
      <w:r w:rsidRPr="00C005FC">
        <w:rPr>
          <w:lang w:eastAsia="ru-RU"/>
        </w:rPr>
        <w:t>питательной работе и классные руководители работали над совершенствованием професси</w:t>
      </w:r>
      <w:r w:rsidRPr="00C005FC">
        <w:rPr>
          <w:lang w:eastAsia="ru-RU"/>
        </w:rPr>
        <w:t>о</w:t>
      </w:r>
      <w:r w:rsidRPr="00C005FC">
        <w:rPr>
          <w:lang w:eastAsia="ru-RU"/>
        </w:rPr>
        <w:t xml:space="preserve">нальной компетенции педагогов  в условиях реализации ФГОС. </w:t>
      </w:r>
      <w:r w:rsidR="0020095F" w:rsidRPr="00C005FC">
        <w:rPr>
          <w:lang w:eastAsia="ru-RU"/>
        </w:rPr>
        <w:t>П</w:t>
      </w:r>
      <w:r w:rsidRPr="00C005FC">
        <w:rPr>
          <w:lang w:eastAsia="ru-RU"/>
        </w:rPr>
        <w:t xml:space="preserve">едагог из </w:t>
      </w:r>
      <w:r w:rsidR="0020095F" w:rsidRPr="00C005FC">
        <w:rPr>
          <w:lang w:eastAsia="ru-RU"/>
        </w:rPr>
        <w:t xml:space="preserve">МКОУ </w:t>
      </w:r>
      <w:r w:rsidRPr="00C005FC">
        <w:rPr>
          <w:lang w:eastAsia="ru-RU"/>
        </w:rPr>
        <w:t>Ваги</w:t>
      </w:r>
      <w:r w:rsidRPr="00C005FC">
        <w:rPr>
          <w:lang w:eastAsia="ru-RU"/>
        </w:rPr>
        <w:t>н</w:t>
      </w:r>
      <w:r w:rsidRPr="00C005FC">
        <w:rPr>
          <w:lang w:eastAsia="ru-RU"/>
        </w:rPr>
        <w:t xml:space="preserve">ской </w:t>
      </w:r>
      <w:r w:rsidR="0020095F" w:rsidRPr="00C005FC">
        <w:rPr>
          <w:lang w:eastAsia="ru-RU"/>
        </w:rPr>
        <w:t>СОШ</w:t>
      </w:r>
      <w:r w:rsidRPr="00C005FC">
        <w:rPr>
          <w:lang w:eastAsia="ru-RU"/>
        </w:rPr>
        <w:t xml:space="preserve"> прошл</w:t>
      </w:r>
      <w:r w:rsidR="0020095F" w:rsidRPr="00C005FC">
        <w:rPr>
          <w:lang w:eastAsia="ru-RU"/>
        </w:rPr>
        <w:t>а</w:t>
      </w:r>
      <w:r w:rsidRPr="00C005FC">
        <w:rPr>
          <w:lang w:eastAsia="ru-RU"/>
        </w:rPr>
        <w:t xml:space="preserve"> курсы переподготовки по теме «Интеграция школьной медиации в обр</w:t>
      </w:r>
      <w:r w:rsidRPr="00C005FC">
        <w:rPr>
          <w:lang w:eastAsia="ru-RU"/>
        </w:rPr>
        <w:t>а</w:t>
      </w:r>
      <w:r w:rsidRPr="00C005FC">
        <w:rPr>
          <w:lang w:eastAsia="ru-RU"/>
        </w:rPr>
        <w:t xml:space="preserve">зовательное пространство» и получила сертификат медиатора. </w:t>
      </w:r>
    </w:p>
    <w:p w:rsidR="009C1292" w:rsidRPr="00C005FC" w:rsidRDefault="009C1292" w:rsidP="004E56B8">
      <w:pPr>
        <w:spacing w:line="276" w:lineRule="auto"/>
        <w:ind w:firstLine="567"/>
        <w:jc w:val="both"/>
        <w:rPr>
          <w:lang w:eastAsia="ru-RU"/>
        </w:rPr>
      </w:pPr>
    </w:p>
    <w:p w:rsidR="00755A2F" w:rsidRPr="009C1292" w:rsidRDefault="00755A2F" w:rsidP="000752DF">
      <w:pPr>
        <w:spacing w:line="276" w:lineRule="auto"/>
        <w:ind w:firstLine="567"/>
        <w:jc w:val="center"/>
        <w:rPr>
          <w:b/>
          <w:u w:val="single"/>
          <w:lang w:eastAsia="ru-RU"/>
        </w:rPr>
      </w:pPr>
      <w:r w:rsidRPr="009C1292">
        <w:rPr>
          <w:b/>
          <w:u w:val="single"/>
          <w:lang w:eastAsia="ru-RU"/>
        </w:rPr>
        <w:t>Работа с одаренными детьми</w:t>
      </w:r>
    </w:p>
    <w:p w:rsidR="00C2746B" w:rsidRPr="00C005FC" w:rsidRDefault="00C2746B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Работа с одаренными детьми проводится на различных уровнях: от </w:t>
      </w:r>
      <w:proofErr w:type="gramStart"/>
      <w:r w:rsidRPr="00C005FC">
        <w:rPr>
          <w:lang w:eastAsia="ru-RU"/>
        </w:rPr>
        <w:t>школьного</w:t>
      </w:r>
      <w:proofErr w:type="gramEnd"/>
      <w:r w:rsidRPr="00C005FC">
        <w:rPr>
          <w:lang w:eastAsia="ru-RU"/>
        </w:rPr>
        <w:t xml:space="preserve"> до Ро</w:t>
      </w:r>
      <w:r w:rsidRPr="00C005FC">
        <w:rPr>
          <w:lang w:eastAsia="ru-RU"/>
        </w:rPr>
        <w:t>с</w:t>
      </w:r>
      <w:r w:rsidRPr="00C005FC">
        <w:rPr>
          <w:lang w:eastAsia="ru-RU"/>
        </w:rPr>
        <w:t xml:space="preserve">сийского. На муниципальном уровне ежегодно проводятся основные мероприятия: </w:t>
      </w:r>
      <w:r w:rsidR="00284EE5" w:rsidRPr="00C005FC">
        <w:rPr>
          <w:lang w:eastAsia="ru-RU"/>
        </w:rPr>
        <w:t>в</w:t>
      </w:r>
      <w:r w:rsidRPr="00C005FC">
        <w:rPr>
          <w:lang w:eastAsia="ru-RU"/>
        </w:rPr>
        <w:t>серо</w:t>
      </w:r>
      <w:r w:rsidRPr="00C005FC">
        <w:rPr>
          <w:lang w:eastAsia="ru-RU"/>
        </w:rPr>
        <w:t>с</w:t>
      </w:r>
      <w:r w:rsidRPr="00C005FC">
        <w:rPr>
          <w:lang w:eastAsia="ru-RU"/>
        </w:rPr>
        <w:t xml:space="preserve">сийская олимпиада школьников, конкурс «Ученик года», </w:t>
      </w:r>
      <w:r w:rsidR="00EE0887" w:rsidRPr="00C005FC">
        <w:rPr>
          <w:lang w:eastAsia="ru-RU"/>
        </w:rPr>
        <w:t>муниципальный этап краевого ф</w:t>
      </w:r>
      <w:r w:rsidR="00EE0887" w:rsidRPr="00C005FC">
        <w:rPr>
          <w:lang w:eastAsia="ru-RU"/>
        </w:rPr>
        <w:t>о</w:t>
      </w:r>
      <w:r w:rsidR="00EE0887" w:rsidRPr="00C005FC">
        <w:rPr>
          <w:lang w:eastAsia="ru-RU"/>
        </w:rPr>
        <w:t>рума «Молодежь и наука» (научно-практическая конференция для учащихся 6−11 классов)</w:t>
      </w:r>
      <w:r w:rsidR="00E1348B" w:rsidRPr="00C005FC">
        <w:rPr>
          <w:lang w:eastAsia="ru-RU"/>
        </w:rPr>
        <w:t>, конкурсы, викторины</w:t>
      </w:r>
      <w:r w:rsidR="00284EE5" w:rsidRPr="00C005FC">
        <w:rPr>
          <w:lang w:eastAsia="ru-RU"/>
        </w:rPr>
        <w:t>, турниры</w:t>
      </w:r>
      <w:r w:rsidR="00E1348B" w:rsidRPr="00C005FC">
        <w:rPr>
          <w:lang w:eastAsia="ru-RU"/>
        </w:rPr>
        <w:t xml:space="preserve"> и пр</w:t>
      </w:r>
      <w:r w:rsidRPr="00C005FC">
        <w:rPr>
          <w:lang w:eastAsia="ru-RU"/>
        </w:rPr>
        <w:t>.</w:t>
      </w:r>
    </w:p>
    <w:p w:rsidR="00E1348B" w:rsidRPr="00C005FC" w:rsidRDefault="00E1348B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В базе данных краевого портала «Одаренные дети Красноярья» </w:t>
      </w:r>
      <w:proofErr w:type="gramStart"/>
      <w:r w:rsidRPr="00C005FC">
        <w:rPr>
          <w:lang w:eastAsia="ru-RU"/>
        </w:rPr>
        <w:t>на конец</w:t>
      </w:r>
      <w:proofErr w:type="gramEnd"/>
      <w:r w:rsidRPr="00C005FC">
        <w:rPr>
          <w:lang w:eastAsia="ru-RU"/>
        </w:rPr>
        <w:t xml:space="preserve"> 2016-2017 учебного года зафиксировано 214 обучающихся.</w:t>
      </w:r>
    </w:p>
    <w:p w:rsidR="00284EE5" w:rsidRPr="00C005FC" w:rsidRDefault="00284EE5" w:rsidP="004E56B8">
      <w:pPr>
        <w:spacing w:line="276" w:lineRule="auto"/>
        <w:ind w:firstLine="567"/>
        <w:jc w:val="both"/>
        <w:rPr>
          <w:bCs/>
          <w:lang w:eastAsia="ru-RU"/>
        </w:rPr>
      </w:pPr>
      <w:r w:rsidRPr="00C005FC">
        <w:rPr>
          <w:lang w:eastAsia="ru-RU"/>
        </w:rPr>
        <w:t>Одним из важных показателей эффективности работы с одаренными детьми в ОУ ра</w:t>
      </w:r>
      <w:r w:rsidRPr="00C005FC">
        <w:rPr>
          <w:lang w:eastAsia="ru-RU"/>
        </w:rPr>
        <w:t>й</w:t>
      </w:r>
      <w:r w:rsidRPr="00C005FC">
        <w:rPr>
          <w:lang w:eastAsia="ru-RU"/>
        </w:rPr>
        <w:t>она является систематическая подготовка учащихся к школьному, муниципальному и реги</w:t>
      </w:r>
      <w:r w:rsidRPr="00C005FC">
        <w:rPr>
          <w:lang w:eastAsia="ru-RU"/>
        </w:rPr>
        <w:t>о</w:t>
      </w:r>
      <w:r w:rsidRPr="00C005FC">
        <w:rPr>
          <w:lang w:eastAsia="ru-RU"/>
        </w:rPr>
        <w:t xml:space="preserve">нальному этапам </w:t>
      </w:r>
      <w:r w:rsidRPr="00C005FC">
        <w:rPr>
          <w:bCs/>
          <w:lang w:eastAsia="ru-RU"/>
        </w:rPr>
        <w:t>всероссийской олимпиады школьников.</w:t>
      </w:r>
    </w:p>
    <w:p w:rsidR="00284EE5" w:rsidRPr="00C005FC" w:rsidRDefault="00284EE5" w:rsidP="004E56B8">
      <w:pPr>
        <w:spacing w:line="276" w:lineRule="auto"/>
        <w:ind w:firstLine="567"/>
        <w:jc w:val="both"/>
        <w:rPr>
          <w:lang w:eastAsia="ru-RU"/>
        </w:rPr>
      </w:pP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3285"/>
        <w:gridCol w:w="3276"/>
        <w:gridCol w:w="3294"/>
      </w:tblGrid>
      <w:tr w:rsidR="00284EE5" w:rsidRPr="00C005FC" w:rsidTr="00A50938">
        <w:tc>
          <w:tcPr>
            <w:tcW w:w="3332" w:type="dxa"/>
            <w:vMerge w:val="restart"/>
          </w:tcPr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Общее количество</w:t>
            </w:r>
          </w:p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обучающихся</w:t>
            </w:r>
          </w:p>
        </w:tc>
        <w:tc>
          <w:tcPr>
            <w:tcW w:w="6665" w:type="dxa"/>
            <w:gridSpan w:val="2"/>
          </w:tcPr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 xml:space="preserve">Количество </w:t>
            </w:r>
            <w:proofErr w:type="gramStart"/>
            <w:r w:rsidRPr="00C005FC">
              <w:rPr>
                <w:lang w:eastAsia="ru-RU"/>
              </w:rPr>
              <w:t>обучающихся</w:t>
            </w:r>
            <w:proofErr w:type="gramEnd"/>
            <w:r w:rsidRPr="00C005FC">
              <w:rPr>
                <w:lang w:eastAsia="ru-RU"/>
              </w:rPr>
              <w:t>,</w:t>
            </w:r>
          </w:p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proofErr w:type="gramStart"/>
            <w:r w:rsidRPr="00C005FC">
              <w:rPr>
                <w:lang w:eastAsia="ru-RU"/>
              </w:rPr>
              <w:t>принявших</w:t>
            </w:r>
            <w:proofErr w:type="gramEnd"/>
            <w:r w:rsidRPr="00C005FC">
              <w:rPr>
                <w:lang w:eastAsia="ru-RU"/>
              </w:rPr>
              <w:t xml:space="preserve"> участие в ВсОШ</w:t>
            </w:r>
          </w:p>
          <w:p w:rsidR="00284EE5" w:rsidRPr="00C005FC" w:rsidRDefault="00284EE5" w:rsidP="00E27CA5">
            <w:pPr>
              <w:spacing w:line="276" w:lineRule="auto"/>
              <w:ind w:firstLine="567"/>
              <w:jc w:val="center"/>
              <w:rPr>
                <w:lang w:eastAsia="ru-RU"/>
              </w:rPr>
            </w:pPr>
          </w:p>
        </w:tc>
      </w:tr>
      <w:tr w:rsidR="00284EE5" w:rsidRPr="00C005FC" w:rsidTr="00284EE5">
        <w:tc>
          <w:tcPr>
            <w:tcW w:w="3332" w:type="dxa"/>
            <w:vMerge/>
          </w:tcPr>
          <w:p w:rsidR="00284EE5" w:rsidRPr="00C005FC" w:rsidRDefault="00284EE5" w:rsidP="00E27CA5">
            <w:pPr>
              <w:spacing w:line="276" w:lineRule="auto"/>
              <w:ind w:firstLine="567"/>
              <w:jc w:val="center"/>
              <w:rPr>
                <w:lang w:eastAsia="ru-RU"/>
              </w:rPr>
            </w:pPr>
          </w:p>
        </w:tc>
        <w:tc>
          <w:tcPr>
            <w:tcW w:w="3332" w:type="dxa"/>
          </w:tcPr>
          <w:p w:rsidR="00284EE5" w:rsidRPr="00C005FC" w:rsidRDefault="00284EE5" w:rsidP="00E27CA5">
            <w:pPr>
              <w:spacing w:line="276" w:lineRule="auto"/>
              <w:ind w:hanging="24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Школьный уровень</w:t>
            </w:r>
          </w:p>
        </w:tc>
        <w:tc>
          <w:tcPr>
            <w:tcW w:w="3333" w:type="dxa"/>
          </w:tcPr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Муниципальный уровень</w:t>
            </w:r>
          </w:p>
        </w:tc>
      </w:tr>
      <w:tr w:rsidR="00284EE5" w:rsidRPr="00C005FC" w:rsidTr="00284EE5">
        <w:tc>
          <w:tcPr>
            <w:tcW w:w="3332" w:type="dxa"/>
            <w:vAlign w:val="center"/>
          </w:tcPr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1089</w:t>
            </w:r>
          </w:p>
        </w:tc>
        <w:tc>
          <w:tcPr>
            <w:tcW w:w="3332" w:type="dxa"/>
            <w:vAlign w:val="center"/>
          </w:tcPr>
          <w:p w:rsidR="00284EE5" w:rsidRPr="00C005FC" w:rsidRDefault="00284EE5" w:rsidP="00E27CA5">
            <w:pPr>
              <w:spacing w:line="276" w:lineRule="auto"/>
              <w:ind w:hanging="24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471</w:t>
            </w:r>
          </w:p>
        </w:tc>
        <w:tc>
          <w:tcPr>
            <w:tcW w:w="3333" w:type="dxa"/>
            <w:vAlign w:val="center"/>
          </w:tcPr>
          <w:p w:rsidR="00284EE5" w:rsidRPr="00C005FC" w:rsidRDefault="00284EE5" w:rsidP="00E27CA5">
            <w:pPr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166</w:t>
            </w:r>
          </w:p>
        </w:tc>
      </w:tr>
    </w:tbl>
    <w:p w:rsidR="00284EE5" w:rsidRPr="00C005FC" w:rsidRDefault="00284EE5" w:rsidP="004E56B8">
      <w:pPr>
        <w:spacing w:line="276" w:lineRule="auto"/>
        <w:ind w:firstLine="567"/>
        <w:jc w:val="both"/>
        <w:rPr>
          <w:lang w:eastAsia="ru-RU"/>
        </w:rPr>
      </w:pPr>
    </w:p>
    <w:p w:rsidR="00511055" w:rsidRPr="00C005FC" w:rsidRDefault="00511055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муниципальном этапе краевого форума «</w:t>
      </w:r>
      <w:r w:rsidR="003B5246" w:rsidRPr="00C005FC">
        <w:rPr>
          <w:lang w:eastAsia="ru-RU"/>
        </w:rPr>
        <w:t>Молодежь и наука</w:t>
      </w:r>
      <w:r w:rsidRPr="00C005FC">
        <w:rPr>
          <w:lang w:eastAsia="ru-RU"/>
        </w:rPr>
        <w:t>» приняло участие 35 обучающихся из 9-и ОУ в 12-и номинациях.</w:t>
      </w:r>
      <w:r w:rsidR="007507BB" w:rsidRPr="00C005FC">
        <w:rPr>
          <w:lang w:eastAsia="ru-RU"/>
        </w:rPr>
        <w:t xml:space="preserve"> Семь работ было рекомендовано для участия в дистанционном туре краевого форума.</w:t>
      </w:r>
    </w:p>
    <w:p w:rsidR="00755A2F" w:rsidRPr="00C005FC" w:rsidRDefault="00755A2F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Районный конкурс «Ученик года - 2017» среди обучающихся 8-11 классов проводится ежегодно с целью материального поощрения за высокие достижения наиболее активных, ц</w:t>
      </w:r>
      <w:r w:rsidRPr="00C005FC">
        <w:rPr>
          <w:lang w:eastAsia="ru-RU"/>
        </w:rPr>
        <w:t>е</w:t>
      </w:r>
      <w:r w:rsidRPr="00C005FC">
        <w:rPr>
          <w:lang w:eastAsia="ru-RU"/>
        </w:rPr>
        <w:t>леустремленных и творческих учащихся, добившихся высоких показателей в области: физ</w:t>
      </w:r>
      <w:r w:rsidRPr="00C005FC">
        <w:rPr>
          <w:lang w:eastAsia="ru-RU"/>
        </w:rPr>
        <w:t>и</w:t>
      </w:r>
      <w:r w:rsidRPr="00C005FC">
        <w:rPr>
          <w:lang w:eastAsia="ru-RU"/>
        </w:rPr>
        <w:t>ческой культуры и спорта, естественных наук, гуманитарных наук, художественного творч</w:t>
      </w:r>
      <w:r w:rsidRPr="00C005FC">
        <w:rPr>
          <w:lang w:eastAsia="ru-RU"/>
        </w:rPr>
        <w:t>е</w:t>
      </w:r>
      <w:r w:rsidRPr="00C005FC">
        <w:rPr>
          <w:lang w:eastAsia="ru-RU"/>
        </w:rPr>
        <w:t>ства. Рассмотрев представленные на конкурс  портфолио 13 обучающихся, комиссия опред</w:t>
      </w:r>
      <w:r w:rsidRPr="00C005FC">
        <w:rPr>
          <w:lang w:eastAsia="ru-RU"/>
        </w:rPr>
        <w:t>е</w:t>
      </w:r>
      <w:r w:rsidRPr="00C005FC">
        <w:rPr>
          <w:lang w:eastAsia="ru-RU"/>
        </w:rPr>
        <w:t>лила</w:t>
      </w:r>
      <w:r w:rsidR="00870471" w:rsidRPr="00C005FC">
        <w:rPr>
          <w:lang w:eastAsia="ru-RU"/>
        </w:rPr>
        <w:t xml:space="preserve"> победителей, ими стали:</w:t>
      </w:r>
    </w:p>
    <w:p w:rsidR="00870471" w:rsidRPr="00C005FC" w:rsidRDefault="0087047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lastRenderedPageBreak/>
        <w:t>-Батюта Ангелина, обучающаяся 9 кл. МБОУ Критовской СОШ в номинации «За выс</w:t>
      </w:r>
      <w:r w:rsidRPr="00C005FC">
        <w:rPr>
          <w:lang w:eastAsia="ru-RU"/>
        </w:rPr>
        <w:t>о</w:t>
      </w:r>
      <w:r w:rsidRPr="00C005FC">
        <w:rPr>
          <w:lang w:eastAsia="ru-RU"/>
        </w:rPr>
        <w:t>кие достижения в области гуманитарных наук»;</w:t>
      </w:r>
    </w:p>
    <w:p w:rsidR="00870471" w:rsidRPr="00C005FC" w:rsidRDefault="0087047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-Кузьмина </w:t>
      </w:r>
      <w:r w:rsidR="0047722B" w:rsidRPr="00C005FC">
        <w:rPr>
          <w:lang w:eastAsia="ru-RU"/>
        </w:rPr>
        <w:t>Маргарита, обучающаяся 8 кл. МБОУ Большекосульской СОШ в номинации «За высокие достижения в области художественного творчества»;</w:t>
      </w:r>
    </w:p>
    <w:p w:rsidR="0047722B" w:rsidRPr="00C005FC" w:rsidRDefault="0047722B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-Устинова Валерия, </w:t>
      </w:r>
      <w:r w:rsidR="00BD721F" w:rsidRPr="00C005FC">
        <w:rPr>
          <w:lang w:eastAsia="ru-RU"/>
        </w:rPr>
        <w:t>обучающаяся 11 кл. МКОУ Булатовской СОШ в номинации «За высокие достижения в области физической культуры и спорта»;</w:t>
      </w:r>
    </w:p>
    <w:p w:rsidR="00BD721F" w:rsidRPr="00C005FC" w:rsidRDefault="00BD721F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-Ферлетич Алла, обучающаяся 9 кл. МБОУ Боготольской СОШ в номинации «За выс</w:t>
      </w:r>
      <w:r w:rsidRPr="00C005FC">
        <w:rPr>
          <w:lang w:eastAsia="ru-RU"/>
        </w:rPr>
        <w:t>о</w:t>
      </w:r>
      <w:r w:rsidRPr="00C005FC">
        <w:rPr>
          <w:lang w:eastAsia="ru-RU"/>
        </w:rPr>
        <w:t>кие достижения в области естественных наук».</w:t>
      </w:r>
    </w:p>
    <w:p w:rsidR="00A77B06" w:rsidRPr="00C005FC" w:rsidRDefault="00A77B06" w:rsidP="004E56B8">
      <w:pPr>
        <w:spacing w:line="276" w:lineRule="auto"/>
        <w:ind w:firstLine="567"/>
        <w:jc w:val="both"/>
        <w:rPr>
          <w:lang w:eastAsia="ru-RU"/>
        </w:rPr>
      </w:pPr>
    </w:p>
    <w:p w:rsidR="0069004F" w:rsidRPr="009C1292" w:rsidRDefault="009C1292" w:rsidP="00E27CA5">
      <w:pPr>
        <w:autoSpaceDE w:val="0"/>
        <w:autoSpaceDN w:val="0"/>
        <w:adjustRightInd w:val="0"/>
        <w:spacing w:line="276" w:lineRule="auto"/>
        <w:ind w:firstLine="567"/>
        <w:jc w:val="center"/>
        <w:rPr>
          <w:b/>
          <w:bCs/>
          <w:u w:val="single"/>
          <w:lang w:eastAsia="ru-RU"/>
        </w:rPr>
      </w:pPr>
      <w:r>
        <w:rPr>
          <w:b/>
          <w:bCs/>
          <w:u w:val="single"/>
          <w:lang w:eastAsia="ru-RU"/>
        </w:rPr>
        <w:t>Сохранение и укрепление з</w:t>
      </w:r>
      <w:r w:rsidR="0069004F" w:rsidRPr="009C1292">
        <w:rPr>
          <w:b/>
          <w:bCs/>
          <w:u w:val="single"/>
          <w:lang w:eastAsia="ru-RU"/>
        </w:rPr>
        <w:t>доровь</w:t>
      </w:r>
      <w:r>
        <w:rPr>
          <w:b/>
          <w:bCs/>
          <w:u w:val="single"/>
          <w:lang w:eastAsia="ru-RU"/>
        </w:rPr>
        <w:t>я</w:t>
      </w:r>
      <w:r w:rsidR="00751A26">
        <w:rPr>
          <w:b/>
          <w:bCs/>
          <w:u w:val="single"/>
          <w:lang w:eastAsia="ru-RU"/>
        </w:rPr>
        <w:t xml:space="preserve"> </w:t>
      </w:r>
      <w:proofErr w:type="gramStart"/>
      <w:r w:rsidR="00751A26">
        <w:rPr>
          <w:b/>
          <w:bCs/>
          <w:u w:val="single"/>
          <w:lang w:eastAsia="ru-RU"/>
        </w:rPr>
        <w:t>обучающихся</w:t>
      </w:r>
      <w:proofErr w:type="gramEnd"/>
    </w:p>
    <w:p w:rsidR="0069004F" w:rsidRPr="00C005FC" w:rsidRDefault="0069004F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Одной из главных задач системы образования района является сохранение и укрепл</w:t>
      </w:r>
      <w:r w:rsidRPr="00C005FC">
        <w:rPr>
          <w:lang w:eastAsia="ru-RU"/>
        </w:rPr>
        <w:t>е</w:t>
      </w:r>
      <w:r w:rsidRPr="00C005FC">
        <w:rPr>
          <w:lang w:eastAsia="ru-RU"/>
        </w:rPr>
        <w:t>ние физического и психологического здоровья обучающихся. Работ</w:t>
      </w:r>
      <w:r w:rsidR="0008535C" w:rsidRPr="00C005FC">
        <w:rPr>
          <w:lang w:eastAsia="ru-RU"/>
        </w:rPr>
        <w:t>а</w:t>
      </w:r>
      <w:r w:rsidRPr="00C005FC">
        <w:rPr>
          <w:lang w:eastAsia="ru-RU"/>
        </w:rPr>
        <w:t xml:space="preserve"> в данном направлении </w:t>
      </w:r>
      <w:r w:rsidR="0008535C" w:rsidRPr="00C005FC">
        <w:rPr>
          <w:lang w:eastAsia="ru-RU"/>
        </w:rPr>
        <w:t xml:space="preserve">организована следующим образом: </w:t>
      </w:r>
      <w:r w:rsidRPr="00C005FC">
        <w:rPr>
          <w:lang w:eastAsia="ru-RU"/>
        </w:rPr>
        <w:t>проведение уроков здоровья, классных часов, посвяще</w:t>
      </w:r>
      <w:r w:rsidRPr="00C005FC">
        <w:rPr>
          <w:lang w:eastAsia="ru-RU"/>
        </w:rPr>
        <w:t>н</w:t>
      </w:r>
      <w:r w:rsidRPr="00C005FC">
        <w:rPr>
          <w:lang w:eastAsia="ru-RU"/>
        </w:rPr>
        <w:t>ных</w:t>
      </w:r>
      <w:r w:rsidR="0008535C" w:rsidRPr="00C005FC">
        <w:rPr>
          <w:lang w:eastAsia="ru-RU"/>
        </w:rPr>
        <w:t xml:space="preserve"> полезным привычкам, </w:t>
      </w:r>
      <w:r w:rsidRPr="00C005FC">
        <w:rPr>
          <w:lang w:eastAsia="ru-RU"/>
        </w:rPr>
        <w:t>проблемам экологии, правильного и рационального питания, с</w:t>
      </w:r>
      <w:r w:rsidRPr="00C005FC">
        <w:rPr>
          <w:lang w:eastAsia="ru-RU"/>
        </w:rPr>
        <w:t>о</w:t>
      </w:r>
      <w:r w:rsidRPr="00C005FC">
        <w:rPr>
          <w:lang w:eastAsia="ru-RU"/>
        </w:rPr>
        <w:t>блюдени</w:t>
      </w:r>
      <w:r w:rsidR="0008535C" w:rsidRPr="00C005FC">
        <w:rPr>
          <w:lang w:eastAsia="ru-RU"/>
        </w:rPr>
        <w:t>е</w:t>
      </w:r>
      <w:r w:rsidRPr="00C005FC">
        <w:rPr>
          <w:lang w:eastAsia="ru-RU"/>
        </w:rPr>
        <w:t xml:space="preserve"> санитарно-гигиенических норм и правил, здоров</w:t>
      </w:r>
      <w:r w:rsidR="0008535C" w:rsidRPr="00C005FC">
        <w:rPr>
          <w:lang w:eastAsia="ru-RU"/>
        </w:rPr>
        <w:t>ый</w:t>
      </w:r>
      <w:r w:rsidRPr="00C005FC">
        <w:rPr>
          <w:lang w:eastAsia="ru-RU"/>
        </w:rPr>
        <w:t xml:space="preserve"> </w:t>
      </w:r>
      <w:r w:rsidR="0008535C" w:rsidRPr="00C005FC">
        <w:rPr>
          <w:lang w:eastAsia="ru-RU"/>
        </w:rPr>
        <w:t>образ</w:t>
      </w:r>
      <w:r w:rsidRPr="00C005FC">
        <w:rPr>
          <w:lang w:eastAsia="ru-RU"/>
        </w:rPr>
        <w:t xml:space="preserve"> жизни, встреч</w:t>
      </w:r>
      <w:r w:rsidR="0008535C" w:rsidRPr="00C005FC">
        <w:rPr>
          <w:lang w:eastAsia="ru-RU"/>
        </w:rPr>
        <w:t xml:space="preserve">и </w:t>
      </w:r>
      <w:r w:rsidRPr="00C005FC">
        <w:rPr>
          <w:lang w:eastAsia="ru-RU"/>
        </w:rPr>
        <w:t>со сп</w:t>
      </w:r>
      <w:r w:rsidRPr="00C005FC">
        <w:rPr>
          <w:lang w:eastAsia="ru-RU"/>
        </w:rPr>
        <w:t>е</w:t>
      </w:r>
      <w:r w:rsidRPr="00C005FC">
        <w:rPr>
          <w:lang w:eastAsia="ru-RU"/>
        </w:rPr>
        <w:t>циалистами учреждений здравоохранения, спортивно–оздоровительны</w:t>
      </w:r>
      <w:r w:rsidR="0008535C" w:rsidRPr="00C005FC">
        <w:rPr>
          <w:lang w:eastAsia="ru-RU"/>
        </w:rPr>
        <w:t>е мероприятия</w:t>
      </w:r>
      <w:r w:rsidRPr="00C005FC">
        <w:rPr>
          <w:lang w:eastAsia="ru-RU"/>
        </w:rPr>
        <w:t xml:space="preserve"> сп</w:t>
      </w:r>
      <w:r w:rsidRPr="00C005FC">
        <w:rPr>
          <w:lang w:eastAsia="ru-RU"/>
        </w:rPr>
        <w:t>о</w:t>
      </w:r>
      <w:r w:rsidRPr="00C005FC">
        <w:rPr>
          <w:lang w:eastAsia="ru-RU"/>
        </w:rPr>
        <w:t>собствуют формированию потребности здорового образа жизни,</w:t>
      </w:r>
      <w:r w:rsidR="0008535C" w:rsidRPr="00C005FC">
        <w:rPr>
          <w:lang w:eastAsia="ru-RU"/>
        </w:rPr>
        <w:t xml:space="preserve"> </w:t>
      </w:r>
      <w:r w:rsidRPr="00C005FC">
        <w:rPr>
          <w:lang w:eastAsia="ru-RU"/>
        </w:rPr>
        <w:t>прикладных знаний и ум</w:t>
      </w:r>
      <w:r w:rsidRPr="00C005FC">
        <w:rPr>
          <w:lang w:eastAsia="ru-RU"/>
        </w:rPr>
        <w:t>е</w:t>
      </w:r>
      <w:r w:rsidRPr="00C005FC">
        <w:rPr>
          <w:lang w:eastAsia="ru-RU"/>
        </w:rPr>
        <w:t>ний.</w:t>
      </w:r>
    </w:p>
    <w:p w:rsidR="0008535C" w:rsidRPr="00C005FC" w:rsidRDefault="0008535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школах организовано двухразовое питание на основе примерного десятидневного меню. Нормы питания детей зависят от их возраста: для детей 7-11 лет и 12-18 лет. Обесп</w:t>
      </w:r>
      <w:r w:rsidRPr="00C005FC">
        <w:rPr>
          <w:lang w:eastAsia="ru-RU"/>
        </w:rPr>
        <w:t>е</w:t>
      </w:r>
      <w:r w:rsidRPr="00C005FC">
        <w:rPr>
          <w:lang w:eastAsia="ru-RU"/>
        </w:rPr>
        <w:t xml:space="preserve">чен 100% охват бесплатным полноценным горячим питанием </w:t>
      </w:r>
      <w:proofErr w:type="gramStart"/>
      <w:r w:rsidRPr="00C005FC">
        <w:rPr>
          <w:lang w:eastAsia="ru-RU"/>
        </w:rPr>
        <w:t>обучающихся</w:t>
      </w:r>
      <w:proofErr w:type="gramEnd"/>
      <w:r w:rsidRPr="00C005FC">
        <w:rPr>
          <w:lang w:eastAsia="ru-RU"/>
        </w:rPr>
        <w:t xml:space="preserve">, отнесенных к льготной категории. </w:t>
      </w:r>
      <w:proofErr w:type="gramStart"/>
      <w:r w:rsidRPr="00C005FC">
        <w:rPr>
          <w:lang w:eastAsia="ru-RU"/>
        </w:rPr>
        <w:t>На конец</w:t>
      </w:r>
      <w:proofErr w:type="gramEnd"/>
      <w:r w:rsidRPr="00C005FC">
        <w:rPr>
          <w:lang w:eastAsia="ru-RU"/>
        </w:rPr>
        <w:t xml:space="preserve"> 2016-2017 учебного года в общеобразовательных учреждениях обучалось 1087 человек, из них горячим питанием было охвачено 1015 обучающихся (93%).</w:t>
      </w: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1665"/>
        <w:gridCol w:w="2272"/>
        <w:gridCol w:w="1974"/>
        <w:gridCol w:w="1972"/>
        <w:gridCol w:w="1972"/>
      </w:tblGrid>
      <w:tr w:rsidR="00FA112B" w:rsidRPr="00C005FC" w:rsidTr="00A50938">
        <w:tc>
          <w:tcPr>
            <w:tcW w:w="1668" w:type="dxa"/>
          </w:tcPr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Общее</w:t>
            </w:r>
          </w:p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количество</w:t>
            </w: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обучающихся</w:t>
            </w:r>
          </w:p>
        </w:tc>
        <w:tc>
          <w:tcPr>
            <w:tcW w:w="2330" w:type="dxa"/>
          </w:tcPr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Количество</w:t>
            </w:r>
          </w:p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обучающихся, охваченных</w:t>
            </w:r>
          </w:p>
          <w:p w:rsidR="00180F3F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питанием</w:t>
            </w: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(доля)</w:t>
            </w:r>
          </w:p>
        </w:tc>
        <w:tc>
          <w:tcPr>
            <w:tcW w:w="1999" w:type="dxa"/>
          </w:tcPr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ind w:firstLine="32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Количество</w:t>
            </w: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ind w:firstLine="32"/>
              <w:jc w:val="center"/>
              <w:rPr>
                <w:lang w:eastAsia="ru-RU"/>
              </w:rPr>
            </w:pPr>
            <w:proofErr w:type="gramStart"/>
            <w:r w:rsidRPr="00C005FC">
              <w:rPr>
                <w:lang w:eastAsia="ru-RU"/>
              </w:rPr>
              <w:t>обучающихся</w:t>
            </w:r>
            <w:proofErr w:type="gramEnd"/>
            <w:r w:rsidRPr="00C005FC">
              <w:rPr>
                <w:lang w:eastAsia="ru-RU"/>
              </w:rPr>
              <w:t>, питающихся за счет регионал</w:t>
            </w:r>
            <w:r w:rsidRPr="00C005FC">
              <w:rPr>
                <w:lang w:eastAsia="ru-RU"/>
              </w:rPr>
              <w:t>ь</w:t>
            </w:r>
            <w:r w:rsidRPr="00C005FC">
              <w:rPr>
                <w:lang w:eastAsia="ru-RU"/>
              </w:rPr>
              <w:t>ного бюджета (доля)</w:t>
            </w:r>
          </w:p>
        </w:tc>
        <w:tc>
          <w:tcPr>
            <w:tcW w:w="2000" w:type="dxa"/>
          </w:tcPr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Количество</w:t>
            </w: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proofErr w:type="gramStart"/>
            <w:r w:rsidRPr="00C005FC">
              <w:rPr>
                <w:lang w:eastAsia="ru-RU"/>
              </w:rPr>
              <w:t>обучающихся</w:t>
            </w:r>
            <w:proofErr w:type="gramEnd"/>
            <w:r w:rsidRPr="00C005FC">
              <w:rPr>
                <w:lang w:eastAsia="ru-RU"/>
              </w:rPr>
              <w:t>, питающихся за счет родител</w:t>
            </w:r>
            <w:r w:rsidRPr="00C005FC">
              <w:rPr>
                <w:lang w:eastAsia="ru-RU"/>
              </w:rPr>
              <w:t>ь</w:t>
            </w:r>
            <w:r w:rsidRPr="00C005FC">
              <w:rPr>
                <w:lang w:eastAsia="ru-RU"/>
              </w:rPr>
              <w:t>ской платы</w:t>
            </w:r>
          </w:p>
          <w:p w:rsidR="00180F3F" w:rsidRPr="00C005FC" w:rsidRDefault="00180F3F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(доля)</w:t>
            </w:r>
          </w:p>
        </w:tc>
        <w:tc>
          <w:tcPr>
            <w:tcW w:w="2000" w:type="dxa"/>
          </w:tcPr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Количество</w:t>
            </w:r>
          </w:p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обучающихся,</w:t>
            </w:r>
          </w:p>
          <w:p w:rsidR="00C24778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 xml:space="preserve">не </w:t>
            </w:r>
            <w:proofErr w:type="gramStart"/>
            <w:r w:rsidRPr="00C005FC">
              <w:rPr>
                <w:lang w:eastAsia="ru-RU"/>
              </w:rPr>
              <w:t>охваченных</w:t>
            </w:r>
            <w:proofErr w:type="gramEnd"/>
            <w:r w:rsidRPr="00C005FC">
              <w:rPr>
                <w:lang w:eastAsia="ru-RU"/>
              </w:rPr>
              <w:t xml:space="preserve"> горячим</w:t>
            </w: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питанием</w:t>
            </w:r>
          </w:p>
          <w:p w:rsidR="00180F3F" w:rsidRPr="00C005FC" w:rsidRDefault="00180F3F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(доля)</w:t>
            </w:r>
          </w:p>
        </w:tc>
      </w:tr>
      <w:tr w:rsidR="00FA112B" w:rsidRPr="00C005FC" w:rsidTr="00E27CA5">
        <w:tc>
          <w:tcPr>
            <w:tcW w:w="1668" w:type="dxa"/>
            <w:vAlign w:val="center"/>
          </w:tcPr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1087</w:t>
            </w:r>
          </w:p>
        </w:tc>
        <w:tc>
          <w:tcPr>
            <w:tcW w:w="2330" w:type="dxa"/>
            <w:vAlign w:val="center"/>
          </w:tcPr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1015 (93%)</w:t>
            </w:r>
          </w:p>
        </w:tc>
        <w:tc>
          <w:tcPr>
            <w:tcW w:w="1999" w:type="dxa"/>
            <w:vAlign w:val="center"/>
          </w:tcPr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869 (80%)</w:t>
            </w:r>
          </w:p>
        </w:tc>
        <w:tc>
          <w:tcPr>
            <w:tcW w:w="2000" w:type="dxa"/>
            <w:vAlign w:val="center"/>
          </w:tcPr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146 (13%)</w:t>
            </w:r>
          </w:p>
        </w:tc>
        <w:tc>
          <w:tcPr>
            <w:tcW w:w="2000" w:type="dxa"/>
            <w:vAlign w:val="center"/>
          </w:tcPr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lang w:eastAsia="ru-RU"/>
              </w:rPr>
            </w:pP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C005FC">
              <w:rPr>
                <w:lang w:eastAsia="ru-RU"/>
              </w:rPr>
              <w:t>52 детей (5%)</w:t>
            </w:r>
          </w:p>
          <w:p w:rsidR="0008535C" w:rsidRPr="00C005FC" w:rsidRDefault="0008535C" w:rsidP="00E27CA5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lang w:eastAsia="ru-RU"/>
              </w:rPr>
            </w:pPr>
          </w:p>
        </w:tc>
      </w:tr>
    </w:tbl>
    <w:p w:rsidR="0008535C" w:rsidRPr="00C005FC" w:rsidRDefault="0008535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По результатам 3-х последних лет наблюдается устойчивая тенденция увеличения к</w:t>
      </w:r>
      <w:r w:rsidRPr="00C005FC">
        <w:rPr>
          <w:lang w:eastAsia="ru-RU"/>
        </w:rPr>
        <w:t>о</w:t>
      </w:r>
      <w:r w:rsidRPr="00C005FC">
        <w:rPr>
          <w:lang w:eastAsia="ru-RU"/>
        </w:rPr>
        <w:t>личества детей, охваченных горячим питанием.</w:t>
      </w:r>
    </w:p>
    <w:p w:rsidR="0008535C" w:rsidRPr="00C005FC" w:rsidRDefault="0008535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В сезон эпидемиологического подъема заболеваемости ОРВИ на территории Боготол</w:t>
      </w:r>
      <w:r w:rsidRPr="00C005FC">
        <w:rPr>
          <w:lang w:eastAsia="ru-RU"/>
        </w:rPr>
        <w:t>ь</w:t>
      </w:r>
      <w:r w:rsidRPr="00C005FC">
        <w:rPr>
          <w:lang w:eastAsia="ru-RU"/>
        </w:rPr>
        <w:t>ского района с целью обеспечения санитарно – эпидемиологического благополучия насел</w:t>
      </w:r>
      <w:r w:rsidRPr="00C005FC">
        <w:rPr>
          <w:lang w:eastAsia="ru-RU"/>
        </w:rPr>
        <w:t>е</w:t>
      </w:r>
      <w:r w:rsidRPr="00C005FC">
        <w:rPr>
          <w:lang w:eastAsia="ru-RU"/>
        </w:rPr>
        <w:t xml:space="preserve">ния, предотвращения распространения заболеваемости в образовательных </w:t>
      </w:r>
      <w:r w:rsidR="00751A26">
        <w:rPr>
          <w:lang w:eastAsia="ru-RU"/>
        </w:rPr>
        <w:t>учреждениях</w:t>
      </w:r>
      <w:r w:rsidRPr="00C005FC">
        <w:rPr>
          <w:lang w:eastAsia="ru-RU"/>
        </w:rPr>
        <w:t xml:space="preserve"> пр</w:t>
      </w:r>
      <w:r w:rsidRPr="00C005FC">
        <w:rPr>
          <w:lang w:eastAsia="ru-RU"/>
        </w:rPr>
        <w:t>о</w:t>
      </w:r>
      <w:r w:rsidRPr="00C005FC">
        <w:rPr>
          <w:lang w:eastAsia="ru-RU"/>
        </w:rPr>
        <w:t xml:space="preserve">водился ежедневный мониторинг посещаемости дошкольных и </w:t>
      </w:r>
      <w:r w:rsidR="00751A26">
        <w:rPr>
          <w:lang w:eastAsia="ru-RU"/>
        </w:rPr>
        <w:t>обще</w:t>
      </w:r>
      <w:r w:rsidRPr="00C005FC">
        <w:rPr>
          <w:lang w:eastAsia="ru-RU"/>
        </w:rPr>
        <w:t>образовательных учр</w:t>
      </w:r>
      <w:r w:rsidRPr="00C005FC">
        <w:rPr>
          <w:lang w:eastAsia="ru-RU"/>
        </w:rPr>
        <w:t>е</w:t>
      </w:r>
      <w:r w:rsidRPr="00C005FC">
        <w:rPr>
          <w:lang w:eastAsia="ru-RU"/>
        </w:rPr>
        <w:t>ждений. Эпидемический порог по заболеваемости гриппом и ОРВИ среди учащихся и восп</w:t>
      </w:r>
      <w:r w:rsidRPr="00C005FC">
        <w:rPr>
          <w:lang w:eastAsia="ru-RU"/>
        </w:rPr>
        <w:t>и</w:t>
      </w:r>
      <w:r w:rsidRPr="00C005FC">
        <w:rPr>
          <w:lang w:eastAsia="ru-RU"/>
        </w:rPr>
        <w:t xml:space="preserve">танников на территории Боготольского района в 2016-2017 учебном году не был превышен. </w:t>
      </w:r>
    </w:p>
    <w:p w:rsidR="0008535C" w:rsidRPr="00C005FC" w:rsidRDefault="0008535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proofErr w:type="gramStart"/>
      <w:r w:rsidRPr="00C005FC">
        <w:rPr>
          <w:lang w:eastAsia="ru-RU"/>
        </w:rPr>
        <w:t>В соответствии  с программой «Здоровье» были определены 2-а основных направления работы: оздоровительное и профилактическое.</w:t>
      </w:r>
      <w:proofErr w:type="gramEnd"/>
    </w:p>
    <w:p w:rsidR="0008535C" w:rsidRPr="00C005FC" w:rsidRDefault="0008535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proofErr w:type="gramStart"/>
      <w:r w:rsidRPr="00C005FC">
        <w:rPr>
          <w:lang w:eastAsia="ru-RU"/>
        </w:rPr>
        <w:t>Оздоровительное направление включает в себя Дни здоровья, которые проводятся в общеобразовательных учреждениях 4 раза в год, работу 39-и спортивных секций (36% от общего числа обучающихся занимаются в них), работу 5-и спортивных клубов (23,2% ребят посещают ФСК). 20 обучающихся из МБОУ Большекосульской  СОШ  успешно сдали но</w:t>
      </w:r>
      <w:r w:rsidRPr="00C005FC">
        <w:rPr>
          <w:lang w:eastAsia="ru-RU"/>
        </w:rPr>
        <w:t>р</w:t>
      </w:r>
      <w:r w:rsidRPr="00C005FC">
        <w:rPr>
          <w:lang w:eastAsia="ru-RU"/>
        </w:rPr>
        <w:lastRenderedPageBreak/>
        <w:t>мы ГТО, а ребята из МБОУ Боготольской СОШ сдали  нормы ГТО на золотые и серебряные значки</w:t>
      </w:r>
      <w:proofErr w:type="gramEnd"/>
      <w:r w:rsidRPr="00C005FC">
        <w:rPr>
          <w:lang w:eastAsia="ru-RU"/>
        </w:rPr>
        <w:t xml:space="preserve">. </w:t>
      </w:r>
      <w:proofErr w:type="gramStart"/>
      <w:r w:rsidRPr="00C005FC">
        <w:rPr>
          <w:lang w:eastAsia="ru-RU"/>
        </w:rPr>
        <w:t>Охват обучающихся, принимающих активное участие во Всероссийских спортивных соревнованиях школьников «Президентские состязания», на школьном, муниципальном и региональном уровнях составил 100%. На региональном уровне команда МБОУ Большек</w:t>
      </w:r>
      <w:r w:rsidRPr="00C005FC">
        <w:rPr>
          <w:lang w:eastAsia="ru-RU"/>
        </w:rPr>
        <w:t>о</w:t>
      </w:r>
      <w:r w:rsidRPr="00C005FC">
        <w:rPr>
          <w:lang w:eastAsia="ru-RU"/>
        </w:rPr>
        <w:t xml:space="preserve">сульской школы заняла 7 место, а команда МКОУ Краснозаводской школы - 40 место из 212 школ Красноярского  края. </w:t>
      </w:r>
      <w:proofErr w:type="gramEnd"/>
    </w:p>
    <w:p w:rsidR="0008535C" w:rsidRPr="00C005FC" w:rsidRDefault="0008535C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Профилактическое направление направлено на  профилактику вредных привык, д</w:t>
      </w:r>
      <w:r w:rsidRPr="00C005FC">
        <w:rPr>
          <w:lang w:eastAsia="ru-RU"/>
        </w:rPr>
        <w:t>о</w:t>
      </w:r>
      <w:r w:rsidRPr="00C005FC">
        <w:rPr>
          <w:lang w:eastAsia="ru-RU"/>
        </w:rPr>
        <w:t xml:space="preserve">рожно-транспортных происшествий, правонарушений и преступлений, проведение краевых акций  «Спорт - альтернатива пагубным привычкам», «Дети России против наркотиков», единый классный час «Умей сказать НЕТ!» Эти мероприятия охватывают 100% </w:t>
      </w:r>
      <w:proofErr w:type="gramStart"/>
      <w:r w:rsidRPr="00C005FC">
        <w:rPr>
          <w:lang w:eastAsia="ru-RU"/>
        </w:rPr>
        <w:t>обучающи</w:t>
      </w:r>
      <w:r w:rsidRPr="00C005FC">
        <w:rPr>
          <w:lang w:eastAsia="ru-RU"/>
        </w:rPr>
        <w:t>х</w:t>
      </w:r>
      <w:r w:rsidRPr="00C005FC">
        <w:rPr>
          <w:lang w:eastAsia="ru-RU"/>
        </w:rPr>
        <w:t>ся</w:t>
      </w:r>
      <w:proofErr w:type="gramEnd"/>
      <w:r w:rsidRPr="00C005FC">
        <w:rPr>
          <w:lang w:eastAsia="ru-RU"/>
        </w:rPr>
        <w:t>.</w:t>
      </w:r>
    </w:p>
    <w:p w:rsidR="0008535C" w:rsidRPr="00C005FC" w:rsidRDefault="0069004F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Летняя оздоровительная кампания позволяет укрепить здоровье, обеспечить</w:t>
      </w:r>
      <w:r w:rsidR="0008535C" w:rsidRPr="00C005FC">
        <w:rPr>
          <w:lang w:eastAsia="ru-RU"/>
        </w:rPr>
        <w:t xml:space="preserve"> </w:t>
      </w:r>
      <w:r w:rsidRPr="00C005FC">
        <w:rPr>
          <w:lang w:eastAsia="ru-RU"/>
        </w:rPr>
        <w:t>организ</w:t>
      </w:r>
      <w:r w:rsidRPr="00C005FC">
        <w:rPr>
          <w:lang w:eastAsia="ru-RU"/>
        </w:rPr>
        <w:t>а</w:t>
      </w:r>
      <w:r w:rsidRPr="00C005FC">
        <w:rPr>
          <w:lang w:eastAsia="ru-RU"/>
        </w:rPr>
        <w:t>цию досуговой деятельности детей и подростков района, вывести детей из</w:t>
      </w:r>
      <w:r w:rsidR="0008535C" w:rsidRPr="00C005FC">
        <w:rPr>
          <w:lang w:eastAsia="ru-RU"/>
        </w:rPr>
        <w:t xml:space="preserve">  </w:t>
      </w:r>
      <w:r w:rsidRPr="00C005FC">
        <w:rPr>
          <w:lang w:eastAsia="ru-RU"/>
        </w:rPr>
        <w:t>асоциальной ср</w:t>
      </w:r>
      <w:r w:rsidRPr="00C005FC">
        <w:rPr>
          <w:lang w:eastAsia="ru-RU"/>
        </w:rPr>
        <w:t>е</w:t>
      </w:r>
      <w:r w:rsidRPr="00C005FC">
        <w:rPr>
          <w:lang w:eastAsia="ru-RU"/>
        </w:rPr>
        <w:t>ды, охватить профилактической работой различной направленности.</w:t>
      </w:r>
      <w:r w:rsidR="0008535C" w:rsidRPr="00C005FC">
        <w:rPr>
          <w:lang w:eastAsia="ru-RU"/>
        </w:rPr>
        <w:t xml:space="preserve"> </w:t>
      </w:r>
      <w:r w:rsidRPr="00C005FC">
        <w:rPr>
          <w:lang w:eastAsia="ru-RU"/>
        </w:rPr>
        <w:t>Одной из наиболее д</w:t>
      </w:r>
      <w:r w:rsidRPr="00C005FC">
        <w:rPr>
          <w:lang w:eastAsia="ru-RU"/>
        </w:rPr>
        <w:t>о</w:t>
      </w:r>
      <w:r w:rsidRPr="00C005FC">
        <w:rPr>
          <w:lang w:eastAsia="ru-RU"/>
        </w:rPr>
        <w:t>ступных форм организации каникулярного отдыха является</w:t>
      </w:r>
      <w:r w:rsidR="0008535C" w:rsidRPr="00C005FC">
        <w:rPr>
          <w:lang w:eastAsia="ru-RU"/>
        </w:rPr>
        <w:t xml:space="preserve"> </w:t>
      </w:r>
      <w:r w:rsidRPr="00C005FC">
        <w:rPr>
          <w:lang w:eastAsia="ru-RU"/>
        </w:rPr>
        <w:t>лагерь с дневным пребыванием. В этом году лагеря функционировали в</w:t>
      </w:r>
      <w:r w:rsidR="0008535C" w:rsidRPr="00C005FC">
        <w:rPr>
          <w:lang w:eastAsia="ru-RU"/>
        </w:rPr>
        <w:t xml:space="preserve"> 8-и </w:t>
      </w:r>
      <w:r w:rsidRPr="00C005FC">
        <w:rPr>
          <w:lang w:eastAsia="ru-RU"/>
        </w:rPr>
        <w:t xml:space="preserve">общеобразовательных учреждениях </w:t>
      </w:r>
      <w:r w:rsidR="0008535C" w:rsidRPr="00C005FC">
        <w:rPr>
          <w:lang w:eastAsia="ru-RU"/>
        </w:rPr>
        <w:t xml:space="preserve">с 01.06.2017 по 26.06.2017, </w:t>
      </w:r>
      <w:r w:rsidRPr="00C005FC">
        <w:rPr>
          <w:lang w:eastAsia="ru-RU"/>
        </w:rPr>
        <w:t xml:space="preserve">в них </w:t>
      </w:r>
      <w:r w:rsidR="0008535C" w:rsidRPr="00C005FC">
        <w:rPr>
          <w:lang w:eastAsia="ru-RU"/>
        </w:rPr>
        <w:t>оздоровились 246 ребят. 29 детей отдохнули в загородном лагере «Ро</w:t>
      </w:r>
      <w:r w:rsidR="0008535C" w:rsidRPr="00C005FC">
        <w:rPr>
          <w:lang w:eastAsia="ru-RU"/>
        </w:rPr>
        <w:t>д</w:t>
      </w:r>
      <w:r w:rsidR="0008535C" w:rsidRPr="00C005FC">
        <w:rPr>
          <w:lang w:eastAsia="ru-RU"/>
        </w:rPr>
        <w:t xml:space="preserve">ник» г.Ачинска, 25 несовершеннолетних трудились в летних трудовых бригадах.  </w:t>
      </w:r>
    </w:p>
    <w:p w:rsidR="0069004F" w:rsidRPr="00C005FC" w:rsidRDefault="0069004F" w:rsidP="004E56B8">
      <w:pPr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</w:p>
    <w:p w:rsidR="00F66F12" w:rsidRPr="00751A26" w:rsidRDefault="00F66F12" w:rsidP="00B93EB9">
      <w:pPr>
        <w:spacing w:line="276" w:lineRule="auto"/>
        <w:jc w:val="center"/>
        <w:rPr>
          <w:b/>
          <w:u w:val="single"/>
          <w:lang w:eastAsia="ru-RU"/>
        </w:rPr>
      </w:pPr>
      <w:r w:rsidRPr="00751A26">
        <w:rPr>
          <w:b/>
          <w:u w:val="single"/>
          <w:lang w:eastAsia="ru-RU"/>
        </w:rPr>
        <w:t>Профилактика безнадзорности и правонарушений несовершеннолетних</w:t>
      </w:r>
    </w:p>
    <w:p w:rsidR="00106095" w:rsidRPr="00C005FC" w:rsidRDefault="00F66F12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  На 01.07.2017 на  профилактическо</w:t>
      </w:r>
      <w:r w:rsidR="00106095" w:rsidRPr="00C005FC">
        <w:rPr>
          <w:lang w:eastAsia="ru-RU"/>
        </w:rPr>
        <w:t xml:space="preserve">м </w:t>
      </w:r>
      <w:r w:rsidRPr="00C005FC">
        <w:rPr>
          <w:lang w:eastAsia="ru-RU"/>
        </w:rPr>
        <w:t xml:space="preserve">учете состояли: </w:t>
      </w:r>
    </w:p>
    <w:p w:rsidR="0020520C" w:rsidRPr="00C005FC" w:rsidRDefault="00106095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</w:t>
      </w:r>
      <w:r w:rsidR="00F66F12" w:rsidRPr="00C005FC">
        <w:rPr>
          <w:lang w:eastAsia="ru-RU"/>
        </w:rPr>
        <w:t xml:space="preserve">в КДН и ЗП - 7 </w:t>
      </w:r>
      <w:r w:rsidR="005C6F8A" w:rsidRPr="00C005FC">
        <w:rPr>
          <w:lang w:eastAsia="ru-RU"/>
        </w:rPr>
        <w:t>обучающихся</w:t>
      </w:r>
      <w:r w:rsidR="0020520C" w:rsidRPr="00C005FC">
        <w:rPr>
          <w:lang w:eastAsia="ru-RU"/>
        </w:rPr>
        <w:t>;</w:t>
      </w:r>
    </w:p>
    <w:p w:rsidR="005C6F8A" w:rsidRPr="00C005FC" w:rsidRDefault="0020520C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</w:t>
      </w:r>
      <w:r w:rsidR="00F66F12" w:rsidRPr="00C005FC">
        <w:rPr>
          <w:lang w:eastAsia="ru-RU"/>
        </w:rPr>
        <w:t xml:space="preserve">в ПДН - 7 </w:t>
      </w:r>
      <w:r w:rsidR="005C6F8A" w:rsidRPr="00C005FC">
        <w:rPr>
          <w:lang w:eastAsia="ru-RU"/>
        </w:rPr>
        <w:t>обучающихся;</w:t>
      </w:r>
      <w:r w:rsidR="00F66F12" w:rsidRPr="00C005FC">
        <w:rPr>
          <w:lang w:eastAsia="ru-RU"/>
        </w:rPr>
        <w:t xml:space="preserve"> </w:t>
      </w:r>
    </w:p>
    <w:p w:rsidR="005C6F8A" w:rsidRPr="00C005FC" w:rsidRDefault="005C6F8A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</w:t>
      </w:r>
      <w:r w:rsidR="00F66F12" w:rsidRPr="00C005FC">
        <w:rPr>
          <w:lang w:eastAsia="ru-RU"/>
        </w:rPr>
        <w:t xml:space="preserve">в общеобразовательных организациях - 28 </w:t>
      </w:r>
      <w:r w:rsidRPr="00C005FC">
        <w:rPr>
          <w:lang w:eastAsia="ru-RU"/>
        </w:rPr>
        <w:t>обучающихся;</w:t>
      </w:r>
    </w:p>
    <w:p w:rsidR="005C6F8A" w:rsidRPr="00C005FC" w:rsidRDefault="00B976C2" w:rsidP="004E56B8">
      <w:pPr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-</w:t>
      </w:r>
      <w:r w:rsidR="005C6F8A" w:rsidRPr="00C005FC">
        <w:rPr>
          <w:lang w:eastAsia="ru-RU"/>
        </w:rPr>
        <w:t xml:space="preserve">в социально опасном положении  - 34 </w:t>
      </w:r>
      <w:proofErr w:type="gramStart"/>
      <w:r w:rsidR="005C6F8A" w:rsidRPr="00C005FC">
        <w:rPr>
          <w:lang w:eastAsia="ru-RU"/>
        </w:rPr>
        <w:t>обучающихся</w:t>
      </w:r>
      <w:proofErr w:type="gramEnd"/>
      <w:r w:rsidR="00F66F12" w:rsidRPr="00C005FC">
        <w:rPr>
          <w:lang w:eastAsia="ru-RU"/>
        </w:rPr>
        <w:t xml:space="preserve">. </w:t>
      </w:r>
    </w:p>
    <w:p w:rsidR="00F66F12" w:rsidRPr="00C005FC" w:rsidRDefault="00F66F12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Эти дети из семей, где родители не исполняют обязанности по воспитанию, содерж</w:t>
      </w:r>
      <w:r w:rsidRPr="00C005FC">
        <w:rPr>
          <w:lang w:eastAsia="ru-RU"/>
        </w:rPr>
        <w:t>а</w:t>
      </w:r>
      <w:r w:rsidRPr="00C005FC">
        <w:rPr>
          <w:lang w:eastAsia="ru-RU"/>
        </w:rPr>
        <w:t>нию, обучению детей, отрицательно влияют на них, где имеются случаи жестокого обращ</w:t>
      </w:r>
      <w:r w:rsidRPr="00C005FC">
        <w:rPr>
          <w:lang w:eastAsia="ru-RU"/>
        </w:rPr>
        <w:t>е</w:t>
      </w:r>
      <w:r w:rsidRPr="00C005FC">
        <w:rPr>
          <w:lang w:eastAsia="ru-RU"/>
        </w:rPr>
        <w:t>ния и насилия в отношении детей, где проживают несовершеннолетние правонарушители.</w:t>
      </w:r>
    </w:p>
    <w:p w:rsidR="00F66F12" w:rsidRPr="00C005FC" w:rsidRDefault="00F66F12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 Вопросы профилактики безнадзорности и правонарушений несовершеннолетних, ж</w:t>
      </w:r>
      <w:r w:rsidRPr="00C005FC">
        <w:rPr>
          <w:lang w:eastAsia="ru-RU"/>
        </w:rPr>
        <w:t>е</w:t>
      </w:r>
      <w:r w:rsidRPr="00C005FC">
        <w:rPr>
          <w:lang w:eastAsia="ru-RU"/>
        </w:rPr>
        <w:t>стокого обращения с детьми, чрезвычайных ситуаций с участием детей, предупреждения с</w:t>
      </w:r>
      <w:r w:rsidRPr="00C005FC">
        <w:rPr>
          <w:lang w:eastAsia="ru-RU"/>
        </w:rPr>
        <w:t>у</w:t>
      </w:r>
      <w:r w:rsidRPr="00C005FC">
        <w:rPr>
          <w:lang w:eastAsia="ru-RU"/>
        </w:rPr>
        <w:t xml:space="preserve">ицидов несовершеннолетних рассматриваются на педсоветах и на Советах школы. </w:t>
      </w:r>
      <w:r w:rsidR="00976736">
        <w:rPr>
          <w:lang w:eastAsia="ru-RU"/>
        </w:rPr>
        <w:t>Колич</w:t>
      </w:r>
      <w:r w:rsidR="00976736">
        <w:rPr>
          <w:lang w:eastAsia="ru-RU"/>
        </w:rPr>
        <w:t>е</w:t>
      </w:r>
      <w:r w:rsidR="00976736">
        <w:rPr>
          <w:lang w:eastAsia="ru-RU"/>
        </w:rPr>
        <w:t>ство п</w:t>
      </w:r>
      <w:r w:rsidRPr="00C005FC">
        <w:rPr>
          <w:lang w:eastAsia="ru-RU"/>
        </w:rPr>
        <w:t xml:space="preserve">ропусков занятий без уважительных причин   в общеобразовательных учреждениях Боготольского района  </w:t>
      </w:r>
      <w:r w:rsidR="00976736">
        <w:rPr>
          <w:lang w:eastAsia="ru-RU"/>
        </w:rPr>
        <w:t>незначительно</w:t>
      </w:r>
      <w:r w:rsidRPr="00C005FC">
        <w:rPr>
          <w:lang w:eastAsia="ru-RU"/>
        </w:rPr>
        <w:t>. Учащиеся, состоящие на внутришкольных учетах, находящихся в социально опасном положении, трудной жизненной ситуации, в образов</w:t>
      </w:r>
      <w:r w:rsidRPr="00C005FC">
        <w:rPr>
          <w:lang w:eastAsia="ru-RU"/>
        </w:rPr>
        <w:t>а</w:t>
      </w:r>
      <w:r w:rsidRPr="00C005FC">
        <w:rPr>
          <w:lang w:eastAsia="ru-RU"/>
        </w:rPr>
        <w:t>тельных учреждениях охвачены внеурочной деятель</w:t>
      </w:r>
      <w:r w:rsidR="00655B4D" w:rsidRPr="00C005FC">
        <w:rPr>
          <w:lang w:eastAsia="ru-RU"/>
        </w:rPr>
        <w:t>ностью (кружки)</w:t>
      </w:r>
      <w:r w:rsidR="00524255" w:rsidRPr="00C005FC">
        <w:rPr>
          <w:lang w:eastAsia="ru-RU"/>
        </w:rPr>
        <w:t xml:space="preserve"> </w:t>
      </w:r>
      <w:r w:rsidR="00655B4D" w:rsidRPr="00C005FC">
        <w:rPr>
          <w:lang w:eastAsia="ru-RU"/>
        </w:rPr>
        <w:t xml:space="preserve">и </w:t>
      </w:r>
      <w:r w:rsidRPr="00C005FC">
        <w:rPr>
          <w:lang w:eastAsia="ru-RU"/>
        </w:rPr>
        <w:t>организованным о</w:t>
      </w:r>
      <w:r w:rsidRPr="00C005FC">
        <w:rPr>
          <w:lang w:eastAsia="ru-RU"/>
        </w:rPr>
        <w:t>т</w:t>
      </w:r>
      <w:r w:rsidRPr="00C005FC">
        <w:rPr>
          <w:lang w:eastAsia="ru-RU"/>
        </w:rPr>
        <w:t>дыхом (походы, прогулки, участие в мероприятиях</w:t>
      </w:r>
      <w:r w:rsidR="00655B4D" w:rsidRPr="00C005FC">
        <w:rPr>
          <w:lang w:eastAsia="ru-RU"/>
        </w:rPr>
        <w:t>)</w:t>
      </w:r>
      <w:r w:rsidRPr="00C005FC">
        <w:rPr>
          <w:lang w:eastAsia="ru-RU"/>
        </w:rPr>
        <w:t>, а также организована занятость и досуг несовершеннолетних в учреждениях молодежной политики, спорта и культуры.</w:t>
      </w:r>
    </w:p>
    <w:p w:rsidR="00655B4D" w:rsidRPr="00C005FC" w:rsidRDefault="00F66F12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В течение 2016-2017 учебного года в образовательных учреждениях Боготольского района систематически проводилась работа по профилактике и предупреждению детского суицида. Работа осуществляется через взаимодействие администрации школы, учителей, психологов, социальных педагогов, родителей. В течение года выявлена одна суицидальная попытка. </w:t>
      </w:r>
      <w:proofErr w:type="gramStart"/>
      <w:r w:rsidR="00036F58" w:rsidRPr="00C005FC">
        <w:rPr>
          <w:lang w:eastAsia="ru-RU"/>
        </w:rPr>
        <w:t>Обучающийся</w:t>
      </w:r>
      <w:proofErr w:type="gramEnd"/>
      <w:r w:rsidRPr="00C005FC">
        <w:rPr>
          <w:lang w:eastAsia="ru-RU"/>
        </w:rPr>
        <w:t xml:space="preserve"> состоит  на особом учете у психологической и социальной службы школы, администрации, педагогов. </w:t>
      </w:r>
    </w:p>
    <w:p w:rsidR="00F66F12" w:rsidRPr="00C005FC" w:rsidRDefault="00F66F12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Систематически проводятся рейды по семьям, имеющим жизненные проблемы: беседы с родителями, индивидуальные консультации </w:t>
      </w:r>
      <w:proofErr w:type="gramStart"/>
      <w:r w:rsidRPr="00C005FC">
        <w:rPr>
          <w:lang w:eastAsia="ru-RU"/>
        </w:rPr>
        <w:t>с</w:t>
      </w:r>
      <w:proofErr w:type="gramEnd"/>
      <w:r w:rsidRPr="00C005FC">
        <w:rPr>
          <w:lang w:eastAsia="ru-RU"/>
        </w:rPr>
        <w:t xml:space="preserve"> </w:t>
      </w:r>
      <w:r w:rsidR="00036F58" w:rsidRPr="00C005FC">
        <w:rPr>
          <w:lang w:eastAsia="ru-RU"/>
        </w:rPr>
        <w:t>обучающимися</w:t>
      </w:r>
      <w:r w:rsidRPr="00C005FC">
        <w:rPr>
          <w:lang w:eastAsia="ru-RU"/>
        </w:rPr>
        <w:t xml:space="preserve">. 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</w:p>
    <w:p w:rsidR="00C16691" w:rsidRPr="00976736" w:rsidRDefault="00C16691" w:rsidP="00B93EB9">
      <w:pPr>
        <w:spacing w:line="276" w:lineRule="auto"/>
        <w:jc w:val="center"/>
        <w:rPr>
          <w:b/>
          <w:u w:val="single"/>
          <w:lang w:eastAsia="ru-RU"/>
        </w:rPr>
      </w:pPr>
      <w:r w:rsidRPr="00976736">
        <w:rPr>
          <w:b/>
          <w:u w:val="single"/>
          <w:lang w:eastAsia="ru-RU"/>
        </w:rPr>
        <w:lastRenderedPageBreak/>
        <w:t>Защит</w:t>
      </w:r>
      <w:r w:rsidR="005F266F" w:rsidRPr="00976736">
        <w:rPr>
          <w:b/>
          <w:u w:val="single"/>
          <w:lang w:eastAsia="ru-RU"/>
        </w:rPr>
        <w:t>а</w:t>
      </w:r>
      <w:r w:rsidRPr="00976736">
        <w:rPr>
          <w:b/>
          <w:u w:val="single"/>
          <w:lang w:eastAsia="ru-RU"/>
        </w:rPr>
        <w:t xml:space="preserve"> прав и интересов детей-сирот и детей,</w:t>
      </w:r>
    </w:p>
    <w:p w:rsidR="00C16691" w:rsidRPr="00976736" w:rsidRDefault="00C16691" w:rsidP="00B93EB9">
      <w:pPr>
        <w:spacing w:line="276" w:lineRule="auto"/>
        <w:jc w:val="center"/>
        <w:rPr>
          <w:b/>
          <w:u w:val="single"/>
          <w:lang w:eastAsia="ru-RU"/>
        </w:rPr>
      </w:pPr>
      <w:r w:rsidRPr="00976736">
        <w:rPr>
          <w:b/>
          <w:u w:val="single"/>
          <w:lang w:eastAsia="ru-RU"/>
        </w:rPr>
        <w:t>оставшихся без попечения родителей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На 01.07.201</w:t>
      </w:r>
      <w:r w:rsidR="00A86CEA" w:rsidRPr="00C005FC">
        <w:rPr>
          <w:lang w:eastAsia="ru-RU"/>
        </w:rPr>
        <w:t>6</w:t>
      </w:r>
      <w:r w:rsidRPr="00C005FC">
        <w:rPr>
          <w:lang w:eastAsia="ru-RU"/>
        </w:rPr>
        <w:t xml:space="preserve"> года на территории Боготольского района проживают и состоят на учете в органах опеки и попечительства администрации Боготольского района 69 принимающих семей, в которых воспитывается 122 ребенка</w:t>
      </w:r>
      <w:r w:rsidR="00CF1FC7" w:rsidRPr="00C005FC">
        <w:rPr>
          <w:lang w:eastAsia="ru-RU"/>
        </w:rPr>
        <w:t>,</w:t>
      </w:r>
      <w:r w:rsidRPr="00C005FC">
        <w:rPr>
          <w:lang w:eastAsia="ru-RU"/>
        </w:rPr>
        <w:t xml:space="preserve"> относящиеся к категории детей сирот и детей, оставшихся без попечения родителей, из них: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- 2 ребенка находится под предварительной (временной) опекой;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- 49 </w:t>
      </w:r>
      <w:r w:rsidR="00CF1FC7" w:rsidRPr="00C005FC">
        <w:rPr>
          <w:lang w:eastAsia="ru-RU"/>
        </w:rPr>
        <w:t>детей</w:t>
      </w:r>
      <w:r w:rsidRPr="00C005FC">
        <w:rPr>
          <w:lang w:eastAsia="ru-RU"/>
        </w:rPr>
        <w:t xml:space="preserve"> находится под безвозмездной опекой (попечительством);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- 71 ребен</w:t>
      </w:r>
      <w:r w:rsidR="00CF1FC7" w:rsidRPr="00C005FC">
        <w:rPr>
          <w:lang w:eastAsia="ru-RU"/>
        </w:rPr>
        <w:t>ок</w:t>
      </w:r>
      <w:r w:rsidRPr="00C005FC">
        <w:rPr>
          <w:lang w:eastAsia="ru-RU"/>
        </w:rPr>
        <w:t xml:space="preserve"> наход</w:t>
      </w:r>
      <w:r w:rsidR="00CF1FC7" w:rsidRPr="00C005FC">
        <w:rPr>
          <w:lang w:eastAsia="ru-RU"/>
        </w:rPr>
        <w:t>и</w:t>
      </w:r>
      <w:r w:rsidRPr="00C005FC">
        <w:rPr>
          <w:lang w:eastAsia="ru-RU"/>
        </w:rPr>
        <w:t>тся под опекой (попечительством) на возмездной основе (приемной семье).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Актуальным вопросом на сегодняшний день является устройство и воспитание детей-сирот и детей, оставшихся без попечения родителей в организациях семейного типа, сохр</w:t>
      </w:r>
      <w:r w:rsidRPr="00C005FC">
        <w:rPr>
          <w:lang w:eastAsia="ru-RU"/>
        </w:rPr>
        <w:t>а</w:t>
      </w:r>
      <w:r w:rsidRPr="00C005FC">
        <w:rPr>
          <w:lang w:eastAsia="ru-RU"/>
        </w:rPr>
        <w:t>нение и возвращение их в кровные или устройство в замещающие семьи. В том случае если неблагополучие семьи является тотальным, органами опеки принимается решение о дал</w:t>
      </w:r>
      <w:r w:rsidRPr="00C005FC">
        <w:rPr>
          <w:lang w:eastAsia="ru-RU"/>
        </w:rPr>
        <w:t>ь</w:t>
      </w:r>
      <w:r w:rsidRPr="00C005FC">
        <w:rPr>
          <w:lang w:eastAsia="ru-RU"/>
        </w:rPr>
        <w:t>нейшем жизнеустройстве ребенка.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  </w:t>
      </w:r>
      <w:proofErr w:type="gramStart"/>
      <w:r w:rsidRPr="00C005FC">
        <w:rPr>
          <w:lang w:eastAsia="ru-RU"/>
        </w:rPr>
        <w:t>На территории Боготольского района за предшествующие 12 месяцев было выявлено и учтено 2 ребенка, из них:</w:t>
      </w:r>
      <w:proofErr w:type="gramEnd"/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- 1 ребенок передан под опеку (попечительство);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- 1 ребенок  передан в краевое государственное учреждения для детей-сирот и детей, оставшихся без попечения родителей.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>На период с 01.07.2016 года по 01.07.2017 года обратились с заявлением, и получили положительное заключение органов опеки и попечительства быть кандидатами в усыновит</w:t>
      </w:r>
      <w:r w:rsidRPr="00C005FC">
        <w:rPr>
          <w:lang w:eastAsia="ru-RU"/>
        </w:rPr>
        <w:t>е</w:t>
      </w:r>
      <w:r w:rsidRPr="00C005FC">
        <w:rPr>
          <w:lang w:eastAsia="ru-RU"/>
        </w:rPr>
        <w:t>ли, опекуны (попечители), приемные родители 7 семей</w:t>
      </w:r>
      <w:r w:rsidR="00A86CEA" w:rsidRPr="00C005FC">
        <w:rPr>
          <w:lang w:eastAsia="ru-RU"/>
        </w:rPr>
        <w:t>,</w:t>
      </w:r>
      <w:r w:rsidRPr="00C005FC">
        <w:rPr>
          <w:lang w:eastAsia="ru-RU"/>
        </w:rPr>
        <w:t xml:space="preserve"> проживающих на территории Бог</w:t>
      </w:r>
      <w:r w:rsidRPr="00C005FC">
        <w:rPr>
          <w:lang w:eastAsia="ru-RU"/>
        </w:rPr>
        <w:t>о</w:t>
      </w:r>
      <w:r w:rsidRPr="00C005FC">
        <w:rPr>
          <w:lang w:eastAsia="ru-RU"/>
        </w:rPr>
        <w:t>тольского района.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 Кроме того, на органы опеки и попечительства возложены полномочия по  защите ж</w:t>
      </w:r>
      <w:r w:rsidRPr="00C005FC">
        <w:rPr>
          <w:lang w:eastAsia="ru-RU"/>
        </w:rPr>
        <w:t>и</w:t>
      </w:r>
      <w:r w:rsidRPr="00C005FC">
        <w:rPr>
          <w:lang w:eastAsia="ru-RU"/>
        </w:rPr>
        <w:t xml:space="preserve">лищных прав детей-сирот и детей, оставшихся без попечения родителей, в том числе по обеспечению их жилой площадью в случаях предусмотренных законодательством. </w:t>
      </w:r>
    </w:p>
    <w:p w:rsidR="00C16691" w:rsidRPr="00C005FC" w:rsidRDefault="00C16691" w:rsidP="004E56B8">
      <w:pPr>
        <w:spacing w:line="276" w:lineRule="auto"/>
        <w:ind w:firstLine="567"/>
        <w:jc w:val="both"/>
        <w:rPr>
          <w:lang w:eastAsia="ru-RU"/>
        </w:rPr>
      </w:pPr>
      <w:r w:rsidRPr="00C005FC">
        <w:rPr>
          <w:lang w:eastAsia="ru-RU"/>
        </w:rPr>
        <w:t xml:space="preserve"> </w:t>
      </w:r>
      <w:r w:rsidR="00A86CEA" w:rsidRPr="00C005FC">
        <w:rPr>
          <w:lang w:eastAsia="ru-RU"/>
        </w:rPr>
        <w:t xml:space="preserve"> </w:t>
      </w:r>
      <w:r w:rsidRPr="00C005FC">
        <w:rPr>
          <w:lang w:eastAsia="ru-RU"/>
        </w:rPr>
        <w:t>На 01.07.2017 года общая численность детей-сирот и детей, оставшихся без попечения родителей, проживающих на территории Боготольского района и состоящих на учете в м</w:t>
      </w:r>
      <w:r w:rsidRPr="00C005FC">
        <w:rPr>
          <w:lang w:eastAsia="ru-RU"/>
        </w:rPr>
        <w:t>и</w:t>
      </w:r>
      <w:r w:rsidRPr="00C005FC">
        <w:rPr>
          <w:lang w:eastAsia="ru-RU"/>
        </w:rPr>
        <w:t xml:space="preserve">нистерстве образования Красноярского края, на получение жилого помещения составляет 79 человек. </w:t>
      </w:r>
      <w:proofErr w:type="gramStart"/>
      <w:r w:rsidR="00A86CEA" w:rsidRPr="00C005FC">
        <w:rPr>
          <w:lang w:eastAsia="ru-RU"/>
        </w:rPr>
        <w:t>Д</w:t>
      </w:r>
      <w:r w:rsidRPr="00C005FC">
        <w:rPr>
          <w:lang w:eastAsia="ru-RU"/>
        </w:rPr>
        <w:t>ля одного ребенка-сироты жилое помещение будет приобретаться на территории Боготольского района в связи с тем, что он не смог подтвердить место своего фактического проживания на территории города Ачинска (как указал в личном заявлении на включение в льготный краевой список), поэтому министерством образования Красноярского края было принято решение о постановке по месту его выявления - на территории Боготольского рай</w:t>
      </w:r>
      <w:r w:rsidRPr="00C005FC">
        <w:rPr>
          <w:lang w:eastAsia="ru-RU"/>
        </w:rPr>
        <w:t>о</w:t>
      </w:r>
      <w:r w:rsidRPr="00C005FC">
        <w:rPr>
          <w:lang w:eastAsia="ru-RU"/>
        </w:rPr>
        <w:t xml:space="preserve">на. </w:t>
      </w:r>
      <w:proofErr w:type="gramEnd"/>
    </w:p>
    <w:p w:rsidR="00650735" w:rsidRPr="00976736" w:rsidRDefault="00650735" w:rsidP="00976736">
      <w:pPr>
        <w:spacing w:line="276" w:lineRule="auto"/>
        <w:ind w:firstLine="567"/>
        <w:jc w:val="center"/>
        <w:rPr>
          <w:b/>
          <w:u w:val="single"/>
          <w:lang w:eastAsia="ru-RU"/>
        </w:rPr>
      </w:pPr>
      <w:r w:rsidRPr="00976736">
        <w:rPr>
          <w:b/>
          <w:u w:val="single"/>
          <w:lang w:eastAsia="ru-RU"/>
        </w:rPr>
        <w:t>Выводы и заключения</w:t>
      </w:r>
    </w:p>
    <w:p w:rsidR="007126D6" w:rsidRPr="00E55C54" w:rsidRDefault="007126D6" w:rsidP="00D57474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E55C54">
        <w:rPr>
          <w:rFonts w:eastAsia="Calibri"/>
          <w:lang w:eastAsia="en-US"/>
        </w:rPr>
        <w:t>Одной из основны</w:t>
      </w:r>
      <w:r w:rsidR="00C005FC" w:rsidRPr="00E55C54">
        <w:rPr>
          <w:rFonts w:eastAsia="Calibri"/>
          <w:lang w:eastAsia="en-US"/>
        </w:rPr>
        <w:t xml:space="preserve">х задач Управления образования </w:t>
      </w:r>
      <w:r w:rsidRPr="00E55C54">
        <w:rPr>
          <w:rFonts w:eastAsia="Calibri"/>
          <w:lang w:eastAsia="en-US"/>
        </w:rPr>
        <w:t>является процесс создания совр</w:t>
      </w:r>
      <w:r w:rsidRPr="00E55C54">
        <w:rPr>
          <w:rFonts w:eastAsia="Calibri"/>
          <w:lang w:eastAsia="en-US"/>
        </w:rPr>
        <w:t>е</w:t>
      </w:r>
      <w:r w:rsidRPr="00E55C54">
        <w:rPr>
          <w:rFonts w:eastAsia="Calibri"/>
          <w:lang w:eastAsia="en-US"/>
        </w:rPr>
        <w:t>менной школьной инфраструктуры, безопасных и комфортных условий обучения и воспит</w:t>
      </w:r>
      <w:r w:rsidRPr="00E55C54">
        <w:rPr>
          <w:rFonts w:eastAsia="Calibri"/>
          <w:lang w:eastAsia="en-US"/>
        </w:rPr>
        <w:t>а</w:t>
      </w:r>
      <w:r w:rsidRPr="00E55C54">
        <w:rPr>
          <w:rFonts w:eastAsia="Calibri"/>
          <w:lang w:eastAsia="en-US"/>
        </w:rPr>
        <w:t xml:space="preserve">ния, усиление материально-технической базы в каждом образовательном учреждении. </w:t>
      </w:r>
    </w:p>
    <w:p w:rsidR="007126D6" w:rsidRPr="00E55C54" w:rsidRDefault="007126D6" w:rsidP="00D57474">
      <w:pPr>
        <w:spacing w:line="276" w:lineRule="auto"/>
        <w:ind w:firstLine="567"/>
        <w:jc w:val="both"/>
        <w:rPr>
          <w:lang w:eastAsia="ru-RU"/>
        </w:rPr>
      </w:pPr>
      <w:r w:rsidRPr="00E55C54">
        <w:rPr>
          <w:lang w:eastAsia="ru-RU"/>
        </w:rPr>
        <w:t>К новому 201</w:t>
      </w:r>
      <w:r w:rsidR="00C005FC" w:rsidRPr="00E55C54">
        <w:rPr>
          <w:lang w:eastAsia="ru-RU"/>
        </w:rPr>
        <w:t>6</w:t>
      </w:r>
      <w:r w:rsidRPr="00E55C54">
        <w:rPr>
          <w:lang w:eastAsia="ru-RU"/>
        </w:rPr>
        <w:t>/201</w:t>
      </w:r>
      <w:r w:rsidR="00C005FC" w:rsidRPr="00E55C54">
        <w:rPr>
          <w:lang w:eastAsia="ru-RU"/>
        </w:rPr>
        <w:t>7</w:t>
      </w:r>
      <w:r w:rsidRPr="00E55C54">
        <w:rPr>
          <w:lang w:eastAsia="ru-RU"/>
        </w:rPr>
        <w:t xml:space="preserve">  учебному году подготовлены все </w:t>
      </w:r>
      <w:r w:rsidR="00C005FC" w:rsidRPr="00E55C54">
        <w:rPr>
          <w:lang w:eastAsia="ru-RU"/>
        </w:rPr>
        <w:t xml:space="preserve">19 образовательных учреждений. </w:t>
      </w:r>
    </w:p>
    <w:p w:rsidR="00650735" w:rsidRPr="00C005FC" w:rsidRDefault="00650735" w:rsidP="00D5747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bCs/>
          <w:kern w:val="3"/>
          <w:lang w:eastAsia="en-US"/>
        </w:rPr>
      </w:pPr>
      <w:r w:rsidRPr="00C005FC">
        <w:rPr>
          <w:rFonts w:eastAsia="Calibri"/>
          <w:bCs/>
          <w:kern w:val="3"/>
          <w:lang w:eastAsia="en-US"/>
        </w:rPr>
        <w:t>Основными проблемами в сфере образования Боготольского района на сегодняшний день остаются:</w:t>
      </w:r>
    </w:p>
    <w:p w:rsidR="00650735" w:rsidRPr="00E356BB" w:rsidRDefault="00E356BB" w:rsidP="00D57474">
      <w:pPr>
        <w:pStyle w:val="afff3"/>
        <w:keepNext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-о</w:t>
      </w:r>
      <w:r w:rsidR="005F2752" w:rsidRPr="00C005FC">
        <w:rPr>
          <w:rFonts w:ascii="Times New Roman" w:eastAsia="Calibri" w:hAnsi="Times New Roman" w:cs="Times New Roman"/>
          <w:bCs/>
          <w:sz w:val="24"/>
          <w:szCs w:val="24"/>
        </w:rPr>
        <w:t>беспечение доступности до</w:t>
      </w:r>
      <w:r>
        <w:rPr>
          <w:rFonts w:ascii="Times New Roman" w:eastAsia="Calibri" w:hAnsi="Times New Roman" w:cs="Times New Roman"/>
          <w:bCs/>
          <w:sz w:val="24"/>
          <w:szCs w:val="24"/>
        </w:rPr>
        <w:t>школьных образовательных услуг, л</w:t>
      </w:r>
      <w:r w:rsidR="00650735" w:rsidRPr="00E356BB">
        <w:rPr>
          <w:rFonts w:ascii="Times New Roman" w:eastAsia="Calibri" w:hAnsi="Times New Roman" w:cs="Times New Roman"/>
          <w:sz w:val="24"/>
          <w:szCs w:val="24"/>
        </w:rPr>
        <w:t>иквидация очередн</w:t>
      </w:r>
      <w:r w:rsidR="00650735" w:rsidRPr="00E356BB">
        <w:rPr>
          <w:rFonts w:ascii="Times New Roman" w:eastAsia="Calibri" w:hAnsi="Times New Roman" w:cs="Times New Roman"/>
          <w:sz w:val="24"/>
          <w:szCs w:val="24"/>
        </w:rPr>
        <w:t>о</w:t>
      </w:r>
      <w:r w:rsidR="00650735" w:rsidRPr="00E356BB">
        <w:rPr>
          <w:rFonts w:ascii="Times New Roman" w:eastAsia="Calibri" w:hAnsi="Times New Roman" w:cs="Times New Roman"/>
          <w:sz w:val="24"/>
          <w:szCs w:val="24"/>
        </w:rPr>
        <w:t xml:space="preserve">сти детей в возрасте от 3 до 7 лет </w:t>
      </w:r>
      <w:proofErr w:type="gramStart"/>
      <w:r w:rsidR="00650735" w:rsidRPr="00E356B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50735" w:rsidRPr="00E356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5F61" w:rsidRPr="00E356BB">
        <w:rPr>
          <w:rFonts w:ascii="Times New Roman" w:eastAsia="Calibri" w:hAnsi="Times New Roman" w:cs="Times New Roman"/>
          <w:sz w:val="24"/>
          <w:szCs w:val="24"/>
        </w:rPr>
        <w:t>с. Боготол</w:t>
      </w:r>
      <w:r w:rsidR="00B665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919F2" w:rsidRDefault="00B665C7" w:rsidP="00D57474">
      <w:pPr>
        <w:spacing w:line="276" w:lineRule="auto"/>
        <w:ind w:left="567"/>
        <w:jc w:val="both"/>
      </w:pPr>
      <w:r w:rsidRPr="00B665C7">
        <w:t>-</w:t>
      </w:r>
      <w:r w:rsidR="00F0365E" w:rsidRPr="00B665C7">
        <w:t>старение педагогических кадров и слабое восполнение их молодыми специалистами;</w:t>
      </w:r>
      <w:r w:rsidRPr="00B665C7">
        <w:t xml:space="preserve"> </w:t>
      </w:r>
      <w:r>
        <w:t xml:space="preserve">  </w:t>
      </w:r>
      <w:proofErr w:type="gramStart"/>
      <w:r>
        <w:t>-н</w:t>
      </w:r>
      <w:proofErr w:type="gramEnd"/>
      <w:r w:rsidRPr="00C005FC">
        <w:t xml:space="preserve">евысокий образовательный уровень у </w:t>
      </w:r>
      <w:r>
        <w:t xml:space="preserve">воспитателей ДОУ, </w:t>
      </w:r>
      <w:r w:rsidRPr="00C005FC">
        <w:t>учителей т</w:t>
      </w:r>
      <w:r>
        <w:t xml:space="preserve">ехнологии, </w:t>
      </w:r>
    </w:p>
    <w:p w:rsidR="00B665C7" w:rsidRDefault="00B665C7" w:rsidP="00D57474">
      <w:pPr>
        <w:spacing w:line="276" w:lineRule="auto"/>
        <w:jc w:val="both"/>
      </w:pPr>
      <w:r>
        <w:t>ф</w:t>
      </w:r>
      <w:r w:rsidR="006919F2">
        <w:t>и</w:t>
      </w:r>
      <w:r>
        <w:t xml:space="preserve">зической культуры, </w:t>
      </w:r>
      <w:r w:rsidRPr="00C005FC">
        <w:t>русско</w:t>
      </w:r>
      <w:r>
        <w:t>го языка и литературы;</w:t>
      </w:r>
    </w:p>
    <w:p w:rsidR="006C097C" w:rsidRPr="00C005FC" w:rsidRDefault="006C097C" w:rsidP="00D57474">
      <w:pPr>
        <w:spacing w:line="276" w:lineRule="auto"/>
        <w:ind w:firstLine="567"/>
        <w:jc w:val="both"/>
      </w:pPr>
      <w:r>
        <w:t>-н</w:t>
      </w:r>
      <w:r w:rsidRPr="00C005FC">
        <w:t>епрохождение аттестации воспитателями ДОУ на первую квалификационную катег</w:t>
      </w:r>
      <w:r w:rsidRPr="00C005FC">
        <w:t>о</w:t>
      </w:r>
      <w:r w:rsidRPr="00C005FC">
        <w:t>рию из-за недостаточно объективного отражения результатов деятельности педагогами</w:t>
      </w:r>
      <w:r>
        <w:t>;</w:t>
      </w:r>
    </w:p>
    <w:p w:rsidR="00F0365E" w:rsidRPr="006C097C" w:rsidRDefault="006C097C" w:rsidP="00D57474">
      <w:pPr>
        <w:spacing w:line="276" w:lineRule="auto"/>
        <w:ind w:firstLine="567"/>
        <w:jc w:val="both"/>
      </w:pPr>
      <w:r w:rsidRPr="006C097C">
        <w:t>-</w:t>
      </w:r>
      <w:r w:rsidR="00F0365E" w:rsidRPr="006C097C">
        <w:t>недостаточно организована работа по психолого-педагогическому сопровождению д</w:t>
      </w:r>
      <w:r w:rsidR="00F0365E" w:rsidRPr="006C097C">
        <w:t>е</w:t>
      </w:r>
      <w:r w:rsidR="00F0365E" w:rsidRPr="006C097C">
        <w:t>тей в условиях инклюзивного образования с учетом ФГОС;</w:t>
      </w:r>
    </w:p>
    <w:p w:rsidR="00F0365E" w:rsidRDefault="006C097C" w:rsidP="00D57474">
      <w:pPr>
        <w:spacing w:line="276" w:lineRule="auto"/>
        <w:ind w:firstLine="567"/>
        <w:jc w:val="both"/>
      </w:pPr>
      <w:r w:rsidRPr="006C097C">
        <w:t>-</w:t>
      </w:r>
      <w:r w:rsidR="00F0365E" w:rsidRPr="006C097C">
        <w:t>низкий процент участия образовательных учреждений в грантовых конкурсах, пр</w:t>
      </w:r>
      <w:r w:rsidR="00F0365E" w:rsidRPr="006C097C">
        <w:t>о</w:t>
      </w:r>
      <w:r>
        <w:t>граммах;</w:t>
      </w:r>
    </w:p>
    <w:p w:rsidR="00AD7459" w:rsidRPr="00C005FC" w:rsidRDefault="006C097C" w:rsidP="00D57474">
      <w:pPr>
        <w:spacing w:line="276" w:lineRule="auto"/>
        <w:ind w:firstLine="567"/>
        <w:jc w:val="both"/>
      </w:pPr>
      <w:r>
        <w:t>-</w:t>
      </w:r>
      <w:r w:rsidR="003920EA" w:rsidRPr="00C005FC">
        <w:t>уменьшение доли выпускников 11-х классов, сдающих экзамены по выбору</w:t>
      </w:r>
      <w:r>
        <w:t>;</w:t>
      </w:r>
      <w:r w:rsidR="003920EA" w:rsidRPr="00C005FC">
        <w:t xml:space="preserve"> </w:t>
      </w:r>
    </w:p>
    <w:p w:rsidR="00AD7459" w:rsidRPr="00C005FC" w:rsidRDefault="006C097C" w:rsidP="00D57474">
      <w:pPr>
        <w:spacing w:line="276" w:lineRule="auto"/>
        <w:ind w:firstLine="567"/>
        <w:jc w:val="both"/>
      </w:pPr>
      <w:r>
        <w:t>-о</w:t>
      </w:r>
      <w:r w:rsidR="003B46D0" w:rsidRPr="00C005FC">
        <w:t>тсутствие лицензий на осуществление дополнительного образования во всех ОУ ра</w:t>
      </w:r>
      <w:r w:rsidR="003B46D0" w:rsidRPr="00C005FC">
        <w:t>й</w:t>
      </w:r>
      <w:r w:rsidR="003B46D0" w:rsidRPr="00C005FC">
        <w:t>она.</w:t>
      </w:r>
    </w:p>
    <w:p w:rsidR="00AD0F17" w:rsidRPr="0025647C" w:rsidRDefault="0025647C" w:rsidP="00D57474">
      <w:pPr>
        <w:pStyle w:val="1d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302141044"/>
      <w:bookmarkStart w:id="10" w:name="_Toc397166079"/>
      <w:bookmarkStart w:id="11" w:name="_Toc432105619"/>
      <w:bookmarkEnd w:id="6"/>
      <w:bookmarkEnd w:id="7"/>
      <w:r w:rsidRPr="0025647C">
        <w:rPr>
          <w:rFonts w:ascii="Times New Roman" w:hAnsi="Times New Roman" w:cs="Times New Roman"/>
          <w:bCs/>
          <w:sz w:val="24"/>
          <w:szCs w:val="24"/>
          <w:lang w:val="ru-RU"/>
        </w:rPr>
        <w:t>Вместе с тем</w:t>
      </w:r>
      <w:r w:rsidR="00AD0F17" w:rsidRPr="0025647C">
        <w:rPr>
          <w:rFonts w:ascii="Times New Roman" w:hAnsi="Times New Roman" w:cs="Times New Roman"/>
          <w:sz w:val="24"/>
          <w:szCs w:val="24"/>
          <w:lang w:val="ru-RU"/>
        </w:rPr>
        <w:t xml:space="preserve"> определ</w:t>
      </w:r>
      <w:r w:rsidRPr="0025647C">
        <w:rPr>
          <w:rFonts w:ascii="Times New Roman" w:hAnsi="Times New Roman" w:cs="Times New Roman"/>
          <w:sz w:val="24"/>
          <w:szCs w:val="24"/>
          <w:lang w:val="ru-RU"/>
        </w:rPr>
        <w:t>яются</w:t>
      </w:r>
      <w:r w:rsidR="00AD0F17" w:rsidRPr="0025647C">
        <w:rPr>
          <w:rFonts w:ascii="Times New Roman" w:hAnsi="Times New Roman" w:cs="Times New Roman"/>
          <w:sz w:val="24"/>
          <w:szCs w:val="24"/>
          <w:lang w:val="ru-RU"/>
        </w:rPr>
        <w:t xml:space="preserve"> положительные результаты в развитии муниципальной с</w:t>
      </w:r>
      <w:r w:rsidR="00AD0F17" w:rsidRPr="0025647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D0F17" w:rsidRPr="0025647C">
        <w:rPr>
          <w:rFonts w:ascii="Times New Roman" w:hAnsi="Times New Roman" w:cs="Times New Roman"/>
          <w:sz w:val="24"/>
          <w:szCs w:val="24"/>
          <w:lang w:val="ru-RU"/>
        </w:rPr>
        <w:t>стемы  образования:</w:t>
      </w:r>
    </w:p>
    <w:p w:rsidR="00CA6214" w:rsidRPr="00C005FC" w:rsidRDefault="00CA6214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color w:val="FF0000"/>
        </w:rPr>
      </w:pPr>
      <w:r>
        <w:rPr>
          <w:noProof/>
        </w:rPr>
        <w:tab/>
      </w:r>
      <w:r>
        <w:rPr>
          <w:noProof/>
        </w:rPr>
        <w:tab/>
      </w:r>
      <w:r w:rsidR="00DC06AF" w:rsidRPr="00CA6214">
        <w:rPr>
          <w:noProof/>
        </w:rPr>
        <w:t>-</w:t>
      </w:r>
      <w:r w:rsidR="001714FF">
        <w:rPr>
          <w:noProof/>
        </w:rPr>
        <w:t xml:space="preserve">во всех образовательных учреждениях района </w:t>
      </w:r>
      <w:r w:rsidRPr="00CA6214">
        <w:t>проведена независимая оценка качества образовательной деятельности</w:t>
      </w:r>
      <w:r>
        <w:t>;</w:t>
      </w:r>
    </w:p>
    <w:p w:rsidR="008D232C" w:rsidRPr="00003538" w:rsidRDefault="00CA6214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  <w:t>-</w:t>
      </w:r>
      <w:r w:rsidR="008D232C" w:rsidRPr="00003538">
        <w:rPr>
          <w:noProof/>
        </w:rPr>
        <w:t xml:space="preserve">в 100% ДОУ </w:t>
      </w:r>
      <w:r w:rsidR="00DD52C5" w:rsidRPr="00003538">
        <w:rPr>
          <w:noProof/>
        </w:rPr>
        <w:t>района</w:t>
      </w:r>
      <w:r w:rsidR="008D232C" w:rsidRPr="00003538">
        <w:rPr>
          <w:noProof/>
        </w:rPr>
        <w:t xml:space="preserve"> </w:t>
      </w:r>
      <w:r w:rsidR="00004394" w:rsidRPr="00003538">
        <w:rPr>
          <w:noProof/>
        </w:rPr>
        <w:t>приняты</w:t>
      </w:r>
      <w:r w:rsidR="008D232C" w:rsidRPr="00003538">
        <w:rPr>
          <w:noProof/>
        </w:rPr>
        <w:t xml:space="preserve"> основные образовательные программы дошкольного образования</w:t>
      </w:r>
      <w:r w:rsidR="00004394" w:rsidRPr="00003538">
        <w:rPr>
          <w:noProof/>
        </w:rPr>
        <w:t xml:space="preserve"> и проведна </w:t>
      </w:r>
      <w:r w:rsidR="0058263F" w:rsidRPr="00003538">
        <w:rPr>
          <w:noProof/>
        </w:rPr>
        <w:t>их</w:t>
      </w:r>
      <w:r w:rsidR="00004394" w:rsidRPr="00003538">
        <w:rPr>
          <w:noProof/>
        </w:rPr>
        <w:t xml:space="preserve"> экспертиза</w:t>
      </w:r>
      <w:r w:rsidR="0058263F" w:rsidRPr="00003538">
        <w:rPr>
          <w:noProof/>
        </w:rPr>
        <w:t xml:space="preserve"> в соответствии с ФГОС ДО</w:t>
      </w:r>
      <w:r w:rsidR="008D232C" w:rsidRPr="00003538">
        <w:rPr>
          <w:noProof/>
        </w:rPr>
        <w:t>;</w:t>
      </w:r>
    </w:p>
    <w:p w:rsidR="008D232C" w:rsidRPr="00003538" w:rsidRDefault="00003538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noProof/>
        </w:rPr>
      </w:pPr>
      <w:r>
        <w:rPr>
          <w:noProof/>
          <w:color w:val="FF0000"/>
        </w:rPr>
        <w:tab/>
      </w:r>
      <w:r w:rsidR="00CA6214">
        <w:rPr>
          <w:noProof/>
          <w:color w:val="FF0000"/>
        </w:rPr>
        <w:tab/>
      </w:r>
      <w:r w:rsidRPr="00003538">
        <w:rPr>
          <w:noProof/>
        </w:rPr>
        <w:t>-</w:t>
      </w:r>
      <w:r w:rsidR="008D232C" w:rsidRPr="00003538">
        <w:rPr>
          <w:noProof/>
        </w:rPr>
        <w:t>проведен мониторинг введения ФГОС ДО;</w:t>
      </w:r>
    </w:p>
    <w:p w:rsidR="003920EA" w:rsidRDefault="00003538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noProof/>
        </w:rPr>
      </w:pPr>
      <w:r w:rsidRPr="00003538">
        <w:rPr>
          <w:noProof/>
        </w:rPr>
        <w:tab/>
      </w:r>
      <w:r w:rsidR="00CA6214">
        <w:rPr>
          <w:noProof/>
        </w:rPr>
        <w:tab/>
      </w:r>
      <w:r w:rsidRPr="00003538">
        <w:rPr>
          <w:noProof/>
        </w:rPr>
        <w:t>-</w:t>
      </w:r>
      <w:r w:rsidR="003920EA" w:rsidRPr="00003538">
        <w:rPr>
          <w:noProof/>
        </w:rPr>
        <w:t>увелич</w:t>
      </w:r>
      <w:r w:rsidRPr="00003538">
        <w:rPr>
          <w:noProof/>
        </w:rPr>
        <w:t>илось</w:t>
      </w:r>
      <w:r w:rsidR="003920EA" w:rsidRPr="00003538">
        <w:rPr>
          <w:noProof/>
        </w:rPr>
        <w:t xml:space="preserve"> количеств</w:t>
      </w:r>
      <w:r w:rsidRPr="00003538">
        <w:rPr>
          <w:noProof/>
        </w:rPr>
        <w:t>о</w:t>
      </w:r>
      <w:r w:rsidR="003920EA" w:rsidRPr="00003538">
        <w:rPr>
          <w:noProof/>
        </w:rPr>
        <w:t xml:space="preserve"> детей, охваченных дошкольным образованием</w:t>
      </w:r>
      <w:r>
        <w:rPr>
          <w:noProof/>
        </w:rPr>
        <w:t>;</w:t>
      </w:r>
    </w:p>
    <w:p w:rsidR="004B5C88" w:rsidRPr="001714FF" w:rsidRDefault="004B5C88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i/>
          <w:noProof/>
        </w:rPr>
      </w:pPr>
      <w:r>
        <w:rPr>
          <w:noProof/>
        </w:rPr>
        <w:tab/>
      </w:r>
      <w:r>
        <w:rPr>
          <w:noProof/>
        </w:rPr>
        <w:tab/>
        <w:t>-в</w:t>
      </w:r>
      <w:r w:rsidRPr="004B5C88">
        <w:rPr>
          <w:noProof/>
        </w:rPr>
        <w:t xml:space="preserve">ошли в </w:t>
      </w:r>
      <w:r w:rsidRPr="001714FF">
        <w:rPr>
          <w:noProof/>
        </w:rPr>
        <w:t xml:space="preserve">проект </w:t>
      </w:r>
      <w:r w:rsidR="001714FF" w:rsidRPr="001714FF">
        <w:rPr>
          <w:noProof/>
        </w:rPr>
        <w:t>«Повышение качества образования в школах  с низкими результатами обучения и в школах, функционирующих  в неблагоприятных социальных условиях, путем реализации региональных проектов и распространение их результатов»</w:t>
      </w:r>
      <w:r w:rsidR="001714FF">
        <w:rPr>
          <w:noProof/>
        </w:rPr>
        <w:t>;</w:t>
      </w:r>
    </w:p>
    <w:p w:rsidR="004B5C88" w:rsidRDefault="004B5C88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</w:pPr>
      <w:r>
        <w:tab/>
      </w:r>
      <w:r>
        <w:tab/>
      </w:r>
      <w:r w:rsidRPr="004B5C88">
        <w:t>-участвуем в краевых программах по привлечению молодых специалистов в ОУ рай</w:t>
      </w:r>
      <w:r w:rsidRPr="004B5C88">
        <w:t>о</w:t>
      </w:r>
      <w:r w:rsidRPr="004B5C88">
        <w:t>на</w:t>
      </w:r>
      <w:r>
        <w:t>;</w:t>
      </w:r>
    </w:p>
    <w:p w:rsidR="00FB3D77" w:rsidRPr="00003538" w:rsidRDefault="00FB3D77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noProof/>
        </w:rPr>
      </w:pPr>
      <w:r>
        <w:tab/>
      </w:r>
      <w:r>
        <w:tab/>
      </w:r>
      <w:r w:rsidRPr="00FB3D77">
        <w:t>-</w:t>
      </w:r>
      <w:r>
        <w:t xml:space="preserve">организуем </w:t>
      </w:r>
      <w:proofErr w:type="gramStart"/>
      <w:r w:rsidRPr="00FB3D77">
        <w:t>обучение по программам</w:t>
      </w:r>
      <w:proofErr w:type="gramEnd"/>
      <w:r w:rsidRPr="00FB3D77">
        <w:t xml:space="preserve"> переподготовки на учителей английского языка</w:t>
      </w:r>
      <w:r>
        <w:t>;</w:t>
      </w:r>
    </w:p>
    <w:p w:rsidR="008D232C" w:rsidRPr="00C005FC" w:rsidRDefault="00003538" w:rsidP="00D57474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spacing w:line="276" w:lineRule="auto"/>
        <w:jc w:val="both"/>
        <w:rPr>
          <w:noProof/>
          <w:color w:val="FF0000"/>
        </w:rPr>
      </w:pPr>
      <w:r>
        <w:rPr>
          <w:noProof/>
          <w:color w:val="FF0000"/>
        </w:rPr>
        <w:tab/>
      </w:r>
      <w:r w:rsidR="00CA6214">
        <w:rPr>
          <w:noProof/>
          <w:color w:val="FF0000"/>
        </w:rPr>
        <w:tab/>
      </w:r>
      <w:r w:rsidRPr="00003538">
        <w:rPr>
          <w:noProof/>
        </w:rPr>
        <w:t>-</w:t>
      </w:r>
      <w:r>
        <w:rPr>
          <w:noProof/>
        </w:rPr>
        <w:t>во всех</w:t>
      </w:r>
      <w:r w:rsidR="00004394" w:rsidRPr="00003538">
        <w:rPr>
          <w:noProof/>
        </w:rPr>
        <w:t xml:space="preserve"> образовательных учреждени</w:t>
      </w:r>
      <w:r w:rsidR="004B5C88">
        <w:rPr>
          <w:noProof/>
        </w:rPr>
        <w:t>ях</w:t>
      </w:r>
      <w:r w:rsidR="00004394" w:rsidRPr="00003538">
        <w:rPr>
          <w:noProof/>
        </w:rPr>
        <w:t xml:space="preserve"> разработаны </w:t>
      </w:r>
      <w:r w:rsidR="00CA6214">
        <w:rPr>
          <w:noProof/>
        </w:rPr>
        <w:t xml:space="preserve">и утверждены </w:t>
      </w:r>
      <w:r w:rsidR="00004394" w:rsidRPr="00003538">
        <w:rPr>
          <w:noProof/>
        </w:rPr>
        <w:t>паспорта доступности для инвалидов</w:t>
      </w:r>
      <w:r>
        <w:rPr>
          <w:noProof/>
        </w:rPr>
        <w:t>;</w:t>
      </w:r>
    </w:p>
    <w:p w:rsidR="008D232C" w:rsidRDefault="004B5C88" w:rsidP="00D57474">
      <w:pPr>
        <w:tabs>
          <w:tab w:val="left" w:pos="567"/>
          <w:tab w:val="left" w:pos="851"/>
          <w:tab w:val="num" w:pos="1080"/>
        </w:tabs>
        <w:spacing w:line="276" w:lineRule="auto"/>
        <w:jc w:val="both"/>
      </w:pPr>
      <w:r>
        <w:rPr>
          <w:color w:val="FF0000"/>
        </w:rPr>
        <w:tab/>
      </w:r>
      <w:r w:rsidRPr="004B5C88">
        <w:t>-</w:t>
      </w:r>
      <w:r w:rsidR="008D232C" w:rsidRPr="004B5C88">
        <w:t xml:space="preserve">определен образовательный маршрут </w:t>
      </w:r>
      <w:r w:rsidR="00807D4C" w:rsidRPr="004B5C88">
        <w:t>108</w:t>
      </w:r>
      <w:r w:rsidR="008D232C" w:rsidRPr="004B5C88">
        <w:t xml:space="preserve"> детям с ограниченными возможностями зд</w:t>
      </w:r>
      <w:r w:rsidR="008D232C" w:rsidRPr="004B5C88">
        <w:t>о</w:t>
      </w:r>
      <w:r w:rsidR="008D232C" w:rsidRPr="004B5C88">
        <w:t>ровья;</w:t>
      </w:r>
    </w:p>
    <w:p w:rsidR="00E93D89" w:rsidRPr="00E93D89" w:rsidRDefault="00E93D89" w:rsidP="00D57474">
      <w:pPr>
        <w:tabs>
          <w:tab w:val="left" w:pos="567"/>
          <w:tab w:val="left" w:pos="851"/>
          <w:tab w:val="num" w:pos="1080"/>
        </w:tabs>
        <w:spacing w:line="276" w:lineRule="auto"/>
        <w:rPr>
          <w:b/>
          <w:u w:val="single"/>
        </w:rPr>
      </w:pPr>
      <w:r>
        <w:tab/>
      </w:r>
      <w:r w:rsidRPr="00E93D89">
        <w:t>-</w:t>
      </w:r>
      <w:r>
        <w:t xml:space="preserve">обеспечивается </w:t>
      </w:r>
      <w:r w:rsidRPr="00E93D89">
        <w:t>успешная социализация детей с ограниченными возможностями зд</w:t>
      </w:r>
      <w:r w:rsidRPr="00E93D89">
        <w:t>о</w:t>
      </w:r>
      <w:r w:rsidRPr="00E93D89">
        <w:t>ровья через создание условий для инклюзивного образования;</w:t>
      </w:r>
    </w:p>
    <w:p w:rsidR="00516CEF" w:rsidRPr="004B5C88" w:rsidRDefault="004B5C88" w:rsidP="00D57474">
      <w:pPr>
        <w:tabs>
          <w:tab w:val="left" w:pos="567"/>
          <w:tab w:val="left" w:pos="851"/>
          <w:tab w:val="num" w:pos="1080"/>
        </w:tabs>
        <w:spacing w:line="276" w:lineRule="auto"/>
        <w:jc w:val="both"/>
      </w:pPr>
      <w:r w:rsidRPr="004B5C88">
        <w:tab/>
        <w:t>-организована и проведена процедура аттестации 18 руководящих работников;</w:t>
      </w:r>
    </w:p>
    <w:p w:rsidR="008D232C" w:rsidRPr="004B5C88" w:rsidRDefault="004B5C88" w:rsidP="00D57474">
      <w:pPr>
        <w:tabs>
          <w:tab w:val="num" w:pos="567"/>
        </w:tabs>
        <w:spacing w:line="276" w:lineRule="auto"/>
        <w:jc w:val="both"/>
      </w:pPr>
      <w:r>
        <w:rPr>
          <w:color w:val="FF0000"/>
        </w:rPr>
        <w:tab/>
      </w:r>
      <w:r w:rsidRPr="004B5C88">
        <w:t>-</w:t>
      </w:r>
      <w:r w:rsidR="008D232C" w:rsidRPr="004B5C88">
        <w:t>ведомственный перечень муниципальных услуг (работ) приведен в соответствие с б</w:t>
      </w:r>
      <w:r w:rsidR="008D232C" w:rsidRPr="004B5C88">
        <w:t>а</w:t>
      </w:r>
      <w:r w:rsidR="008D232C" w:rsidRPr="004B5C88">
        <w:t>зовым перечнем государственных и муниципальных услуг (работ)</w:t>
      </w:r>
      <w:r>
        <w:t>,</w:t>
      </w:r>
      <w:r w:rsidR="00F0365E" w:rsidRPr="004B5C88">
        <w:t xml:space="preserve"> проведен мониторинг п</w:t>
      </w:r>
      <w:r w:rsidR="00F0365E" w:rsidRPr="004B5C88">
        <w:t>о</w:t>
      </w:r>
      <w:r w:rsidR="00F0365E" w:rsidRPr="004B5C88">
        <w:t>требности в муниципальных услугах</w:t>
      </w:r>
      <w:r>
        <w:t>;</w:t>
      </w:r>
      <w:r w:rsidR="00F0365E" w:rsidRPr="004B5C88">
        <w:t xml:space="preserve"> </w:t>
      </w:r>
    </w:p>
    <w:p w:rsidR="003920EA" w:rsidRPr="00C005FC" w:rsidRDefault="004B5C88" w:rsidP="00D57474">
      <w:pPr>
        <w:tabs>
          <w:tab w:val="num" w:pos="567"/>
        </w:tabs>
        <w:spacing w:line="276" w:lineRule="auto"/>
        <w:jc w:val="both"/>
        <w:rPr>
          <w:color w:val="FF0000"/>
        </w:rPr>
      </w:pPr>
      <w:r>
        <w:rPr>
          <w:color w:val="FF0000"/>
        </w:rPr>
        <w:tab/>
      </w:r>
      <w:r w:rsidRPr="004B5C88">
        <w:t>-у</w:t>
      </w:r>
      <w:r w:rsidR="003920EA" w:rsidRPr="004B5C88">
        <w:t>велич</w:t>
      </w:r>
      <w:r w:rsidRPr="004B5C88">
        <w:t>илась</w:t>
      </w:r>
      <w:r w:rsidR="003920EA" w:rsidRPr="004B5C88">
        <w:t xml:space="preserve">  дол</w:t>
      </w:r>
      <w:r w:rsidRPr="004B5C88">
        <w:t>я</w:t>
      </w:r>
      <w:r w:rsidR="003920EA" w:rsidRPr="004B5C88">
        <w:t xml:space="preserve"> выпускников 9-х классов, выполнивших работу по русскому языку на «4» и «5»</w:t>
      </w:r>
      <w:r w:rsidR="00C3310B">
        <w:t>;</w:t>
      </w:r>
      <w:r w:rsidR="003920EA" w:rsidRPr="004B5C88">
        <w:t xml:space="preserve"> </w:t>
      </w:r>
    </w:p>
    <w:p w:rsidR="008D232C" w:rsidRPr="004B5C88" w:rsidRDefault="004B5C88" w:rsidP="00D57474">
      <w:pPr>
        <w:tabs>
          <w:tab w:val="num" w:pos="567"/>
        </w:tabs>
        <w:spacing w:line="276" w:lineRule="auto"/>
        <w:jc w:val="both"/>
      </w:pPr>
      <w:r>
        <w:rPr>
          <w:color w:val="FF0000"/>
        </w:rPr>
        <w:tab/>
      </w:r>
      <w:r w:rsidR="003920EA" w:rsidRPr="004B5C88">
        <w:t>-повысился средний балл ЕГЭ по русскому языку, математике (базовый уровень), ф</w:t>
      </w:r>
      <w:r w:rsidR="003920EA" w:rsidRPr="004B5C88">
        <w:t>и</w:t>
      </w:r>
      <w:r>
        <w:t>зике, истории;</w:t>
      </w:r>
    </w:p>
    <w:p w:rsidR="008D232C" w:rsidRPr="00C005FC" w:rsidRDefault="00FD6E11" w:rsidP="00D57474">
      <w:pPr>
        <w:spacing w:line="276" w:lineRule="auto"/>
        <w:ind w:firstLine="567"/>
        <w:jc w:val="both"/>
      </w:pPr>
      <w:r w:rsidRPr="00C005FC">
        <w:t>-все директора ОУ и заведующие ДОУ, имеющие стаж работы более 2-х лет, аттестов</w:t>
      </w:r>
      <w:r w:rsidRPr="00C005FC">
        <w:t>а</w:t>
      </w:r>
      <w:r w:rsidRPr="00C005FC">
        <w:t>ны на соответствие по должности «руководитель».</w:t>
      </w:r>
    </w:p>
    <w:p w:rsidR="005122FE" w:rsidRPr="00C005FC" w:rsidRDefault="005122FE" w:rsidP="00D57474">
      <w:pPr>
        <w:spacing w:line="276" w:lineRule="auto"/>
        <w:ind w:firstLine="567"/>
        <w:jc w:val="both"/>
      </w:pPr>
    </w:p>
    <w:bookmarkEnd w:id="9"/>
    <w:bookmarkEnd w:id="10"/>
    <w:bookmarkEnd w:id="11"/>
    <w:p w:rsidR="00092603" w:rsidRPr="00C005FC" w:rsidRDefault="00092603" w:rsidP="00D57474">
      <w:pPr>
        <w:pStyle w:val="1"/>
        <w:spacing w:after="12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sectPr w:rsidR="00092603" w:rsidRPr="00C005FC" w:rsidSect="004E56B8">
      <w:headerReference w:type="default" r:id="rId15"/>
      <w:footerReference w:type="default" r:id="rId16"/>
      <w:pgSz w:w="11906" w:h="16838"/>
      <w:pgMar w:top="72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5EA" w:rsidRDefault="007045EA">
      <w:r>
        <w:separator/>
      </w:r>
    </w:p>
  </w:endnote>
  <w:endnote w:type="continuationSeparator" w:id="0">
    <w:p w:rsidR="007045EA" w:rsidRDefault="0070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688" w:rsidRPr="00CE0505" w:rsidRDefault="00983688">
    <w:pPr>
      <w:pStyle w:val="af4"/>
      <w:ind w:right="360"/>
      <w:rPr>
        <w:sz w:val="12"/>
        <w:szCs w:val="12"/>
      </w:rPr>
    </w:pPr>
    <w:r>
      <w:rPr>
        <w:noProof/>
        <w:szCs w:val="24"/>
        <w:lang w:eastAsia="ru-RU"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38C7C094" wp14:editId="6233B026">
              <wp:simplePos x="0" y="0"/>
              <wp:positionH relativeFrom="page">
                <wp:posOffset>7239635</wp:posOffset>
              </wp:positionH>
              <wp:positionV relativeFrom="paragraph">
                <wp:posOffset>5715</wp:posOffset>
              </wp:positionV>
              <wp:extent cx="291465" cy="297815"/>
              <wp:effectExtent l="635" t="5715" r="3175" b="1270"/>
              <wp:wrapSquare wrapText="largest"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97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688" w:rsidRDefault="00983688">
                          <w:pPr>
                            <w:pStyle w:val="af4"/>
                            <w:ind w:right="-195"/>
                          </w:pP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4157C">
                            <w:rPr>
                              <w:rStyle w:val="a4"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70.05pt;margin-top:.45pt;width:22.95pt;height:23.4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" stroked="f">
              <v:fill opacity="0"/>
              <v:textbox inset="0,0,0,0">
                <w:txbxContent>
                  <w:p w:rsidR="00983688" w:rsidRDefault="00983688">
                    <w:pPr>
                      <w:pStyle w:val="af4"/>
                      <w:ind w:right="-195"/>
                    </w:pPr>
                    <w:r>
                      <w:rPr>
                        <w:rStyle w:val="a4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a4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a4"/>
                        <w:sz w:val="16"/>
                        <w:szCs w:val="16"/>
                      </w:rPr>
                      <w:fldChar w:fldCharType="separate"/>
                    </w:r>
                    <w:r w:rsidR="00E4157C">
                      <w:rPr>
                        <w:rStyle w:val="a4"/>
                        <w:noProof/>
                        <w:sz w:val="16"/>
                        <w:szCs w:val="16"/>
                      </w:rPr>
                      <w:t>10</w:t>
                    </w:r>
                    <w:r>
                      <w:rPr>
                        <w:rStyle w:val="a4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5EA" w:rsidRDefault="007045EA">
      <w:r>
        <w:separator/>
      </w:r>
    </w:p>
  </w:footnote>
  <w:footnote w:type="continuationSeparator" w:id="0">
    <w:p w:rsidR="007045EA" w:rsidRDefault="00704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688" w:rsidRPr="00CE0505" w:rsidRDefault="00983688">
    <w:pPr>
      <w:pStyle w:val="af2"/>
      <w:ind w:right="360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6"/>
    <w:lvl w:ilvl="0">
      <w:start w:val="4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327"/>
        </w:tabs>
        <w:ind w:left="1325" w:hanging="245"/>
      </w:pPr>
      <w:rPr>
        <w:rFonts w:ascii="Symbol" w:hAnsi="Symbol"/>
        <w:sz w:val="22"/>
      </w:rPr>
    </w:lvl>
  </w:abstractNum>
  <w:abstractNum w:abstractNumId="7">
    <w:nsid w:val="00000008"/>
    <w:multiLevelType w:val="multi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23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25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26"/>
    <w:lvl w:ilvl="0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12">
    <w:nsid w:val="0382511D"/>
    <w:multiLevelType w:val="hybridMultilevel"/>
    <w:tmpl w:val="FECC7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5F66EFE"/>
    <w:multiLevelType w:val="hybridMultilevel"/>
    <w:tmpl w:val="926EFCD0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>
    <w:nsid w:val="0C277896"/>
    <w:multiLevelType w:val="hybridMultilevel"/>
    <w:tmpl w:val="C6C28E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2A573EA"/>
    <w:multiLevelType w:val="hybridMultilevel"/>
    <w:tmpl w:val="6FB6F852"/>
    <w:lvl w:ilvl="0" w:tplc="0419000F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16">
    <w:nsid w:val="14A77534"/>
    <w:multiLevelType w:val="hybridMultilevel"/>
    <w:tmpl w:val="BF78E244"/>
    <w:lvl w:ilvl="0" w:tplc="0F44ED06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6C236A5"/>
    <w:multiLevelType w:val="hybridMultilevel"/>
    <w:tmpl w:val="C8560348"/>
    <w:lvl w:ilvl="0" w:tplc="0A1409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1A270CB8"/>
    <w:multiLevelType w:val="hybridMultilevel"/>
    <w:tmpl w:val="2A2076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391CC8"/>
    <w:multiLevelType w:val="multilevel"/>
    <w:tmpl w:val="CDC4856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bullet"/>
      <w:lvlText w:val="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>
    <w:nsid w:val="1D8E1394"/>
    <w:multiLevelType w:val="hybridMultilevel"/>
    <w:tmpl w:val="970878E6"/>
    <w:lvl w:ilvl="0" w:tplc="FF2AB4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FE07EF3"/>
    <w:multiLevelType w:val="hybridMultilevel"/>
    <w:tmpl w:val="21C4E8D8"/>
    <w:lvl w:ilvl="0" w:tplc="5FCA2DE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20407210"/>
    <w:multiLevelType w:val="hybridMultilevel"/>
    <w:tmpl w:val="2BFCC704"/>
    <w:lvl w:ilvl="0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229E3326"/>
    <w:multiLevelType w:val="hybridMultilevel"/>
    <w:tmpl w:val="D41A87D2"/>
    <w:lvl w:ilvl="0" w:tplc="0419000F">
      <w:start w:val="1"/>
      <w:numFmt w:val="decimal"/>
      <w:lvlText w:val="%1."/>
      <w:lvlJc w:val="left"/>
      <w:pPr>
        <w:ind w:left="14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24">
    <w:nsid w:val="28D9354C"/>
    <w:multiLevelType w:val="hybridMultilevel"/>
    <w:tmpl w:val="C17E9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3C3B63"/>
    <w:multiLevelType w:val="multilevel"/>
    <w:tmpl w:val="ADD0AE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2D3457C2"/>
    <w:multiLevelType w:val="hybridMultilevel"/>
    <w:tmpl w:val="DCC2B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DA00D59"/>
    <w:multiLevelType w:val="hybridMultilevel"/>
    <w:tmpl w:val="E8D829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EB179B9"/>
    <w:multiLevelType w:val="hybridMultilevel"/>
    <w:tmpl w:val="DCC2B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5C50447"/>
    <w:multiLevelType w:val="hybridMultilevel"/>
    <w:tmpl w:val="BA4E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4C4492"/>
    <w:multiLevelType w:val="hybridMultilevel"/>
    <w:tmpl w:val="44C800C4"/>
    <w:lvl w:ilvl="0" w:tplc="0419000D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64"/>
        </w:tabs>
        <w:ind w:left="22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4"/>
        </w:tabs>
        <w:ind w:left="37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4"/>
        </w:tabs>
        <w:ind w:left="44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4"/>
        </w:tabs>
        <w:ind w:left="51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4"/>
        </w:tabs>
        <w:ind w:left="58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4"/>
        </w:tabs>
        <w:ind w:left="65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4"/>
        </w:tabs>
        <w:ind w:left="7304" w:hanging="360"/>
      </w:pPr>
      <w:rPr>
        <w:rFonts w:ascii="Wingdings" w:hAnsi="Wingdings" w:hint="default"/>
      </w:rPr>
    </w:lvl>
  </w:abstractNum>
  <w:abstractNum w:abstractNumId="31">
    <w:nsid w:val="384B4567"/>
    <w:multiLevelType w:val="multilevel"/>
    <w:tmpl w:val="B9684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 New Roman" w:hint="default"/>
      </w:rPr>
    </w:lvl>
  </w:abstractNum>
  <w:abstractNum w:abstractNumId="32">
    <w:nsid w:val="3D6C24E0"/>
    <w:multiLevelType w:val="hybridMultilevel"/>
    <w:tmpl w:val="A6A48AEA"/>
    <w:lvl w:ilvl="0" w:tplc="5FCA2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3E1F64E6"/>
    <w:multiLevelType w:val="hybridMultilevel"/>
    <w:tmpl w:val="F55207EA"/>
    <w:lvl w:ilvl="0" w:tplc="0262DB2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432D5749"/>
    <w:multiLevelType w:val="hybridMultilevel"/>
    <w:tmpl w:val="955C69C6"/>
    <w:lvl w:ilvl="0" w:tplc="5FCA2DE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46AD279D"/>
    <w:multiLevelType w:val="hybridMultilevel"/>
    <w:tmpl w:val="D27C7CFE"/>
    <w:lvl w:ilvl="0" w:tplc="5FCA2D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916DDD"/>
    <w:multiLevelType w:val="hybridMultilevel"/>
    <w:tmpl w:val="22E280B4"/>
    <w:lvl w:ilvl="0" w:tplc="770C8BD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7">
    <w:nsid w:val="4BC469A2"/>
    <w:multiLevelType w:val="hybridMultilevel"/>
    <w:tmpl w:val="C8560348"/>
    <w:lvl w:ilvl="0" w:tplc="0A14090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>
    <w:nsid w:val="5550257F"/>
    <w:multiLevelType w:val="hybridMultilevel"/>
    <w:tmpl w:val="67AA58A4"/>
    <w:lvl w:ilvl="0" w:tplc="F91EC0A0">
      <w:start w:val="1"/>
      <w:numFmt w:val="bullet"/>
      <w:lvlText w:val="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60127B9"/>
    <w:multiLevelType w:val="hybridMultilevel"/>
    <w:tmpl w:val="F55207EA"/>
    <w:lvl w:ilvl="0" w:tplc="0262DB2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>
    <w:nsid w:val="56A40804"/>
    <w:multiLevelType w:val="hybridMultilevel"/>
    <w:tmpl w:val="E2CC5EFE"/>
    <w:lvl w:ilvl="0" w:tplc="E076B052">
      <w:start w:val="1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1">
    <w:nsid w:val="5E3F5B6D"/>
    <w:multiLevelType w:val="hybridMultilevel"/>
    <w:tmpl w:val="09369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29418C5"/>
    <w:multiLevelType w:val="multilevel"/>
    <w:tmpl w:val="EA9E455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4"/>
        </w:tabs>
        <w:ind w:left="1694" w:hanging="14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78"/>
        </w:tabs>
        <w:ind w:left="1978" w:hanging="14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62"/>
        </w:tabs>
        <w:ind w:left="2262" w:hanging="14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46"/>
        </w:tabs>
        <w:ind w:left="2546" w:hanging="14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30"/>
        </w:tabs>
        <w:ind w:left="2830" w:hanging="14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43">
    <w:nsid w:val="66186E16"/>
    <w:multiLevelType w:val="multilevel"/>
    <w:tmpl w:val="46A21D88"/>
    <w:lvl w:ilvl="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4">
    <w:nsid w:val="68CE6185"/>
    <w:multiLevelType w:val="hybridMultilevel"/>
    <w:tmpl w:val="09369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BF201E8"/>
    <w:multiLevelType w:val="hybridMultilevel"/>
    <w:tmpl w:val="9008FA48"/>
    <w:lvl w:ilvl="0" w:tplc="2DBC0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B47C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74DD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B6AE3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FCA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92C6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970A7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AC7D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1E3C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F65325A"/>
    <w:multiLevelType w:val="hybridMultilevel"/>
    <w:tmpl w:val="F55207EA"/>
    <w:lvl w:ilvl="0" w:tplc="0262DB2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7">
    <w:nsid w:val="735B282E"/>
    <w:multiLevelType w:val="hybridMultilevel"/>
    <w:tmpl w:val="AD8A06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99B0E01"/>
    <w:multiLevelType w:val="hybridMultilevel"/>
    <w:tmpl w:val="C8748C36"/>
    <w:lvl w:ilvl="0" w:tplc="C3AC27A8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9">
    <w:nsid w:val="7B6C3A77"/>
    <w:multiLevelType w:val="multilevel"/>
    <w:tmpl w:val="61128D4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50">
    <w:nsid w:val="7C174C63"/>
    <w:multiLevelType w:val="multilevel"/>
    <w:tmpl w:val="56FC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E5722BB"/>
    <w:multiLevelType w:val="hybridMultilevel"/>
    <w:tmpl w:val="2FF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A732E0"/>
    <w:multiLevelType w:val="hybridMultilevel"/>
    <w:tmpl w:val="D8469140"/>
    <w:lvl w:ilvl="0" w:tplc="3FC2502E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2"/>
  </w:num>
  <w:num w:numId="6">
    <w:abstractNumId w:val="39"/>
  </w:num>
  <w:num w:numId="7">
    <w:abstractNumId w:val="36"/>
  </w:num>
  <w:num w:numId="8">
    <w:abstractNumId w:val="35"/>
  </w:num>
  <w:num w:numId="9">
    <w:abstractNumId w:val="34"/>
  </w:num>
  <w:num w:numId="10">
    <w:abstractNumId w:val="21"/>
  </w:num>
  <w:num w:numId="11">
    <w:abstractNumId w:val="26"/>
  </w:num>
  <w:num w:numId="12">
    <w:abstractNumId w:val="30"/>
  </w:num>
  <w:num w:numId="13">
    <w:abstractNumId w:val="22"/>
  </w:num>
  <w:num w:numId="14">
    <w:abstractNumId w:val="20"/>
  </w:num>
  <w:num w:numId="15">
    <w:abstractNumId w:val="48"/>
  </w:num>
  <w:num w:numId="16">
    <w:abstractNumId w:val="27"/>
  </w:num>
  <w:num w:numId="17">
    <w:abstractNumId w:val="19"/>
  </w:num>
  <w:num w:numId="18">
    <w:abstractNumId w:val="24"/>
  </w:num>
  <w:num w:numId="19">
    <w:abstractNumId w:val="41"/>
  </w:num>
  <w:num w:numId="20">
    <w:abstractNumId w:val="44"/>
  </w:num>
  <w:num w:numId="21">
    <w:abstractNumId w:val="23"/>
  </w:num>
  <w:num w:numId="22">
    <w:abstractNumId w:val="43"/>
  </w:num>
  <w:num w:numId="23">
    <w:abstractNumId w:val="25"/>
  </w:num>
  <w:num w:numId="24">
    <w:abstractNumId w:val="42"/>
  </w:num>
  <w:num w:numId="25">
    <w:abstractNumId w:val="52"/>
  </w:num>
  <w:num w:numId="26">
    <w:abstractNumId w:val="17"/>
  </w:num>
  <w:num w:numId="27">
    <w:abstractNumId w:val="40"/>
  </w:num>
  <w:num w:numId="28">
    <w:abstractNumId w:val="50"/>
  </w:num>
  <w:num w:numId="29">
    <w:abstractNumId w:val="33"/>
  </w:num>
  <w:num w:numId="30">
    <w:abstractNumId w:val="46"/>
  </w:num>
  <w:num w:numId="31">
    <w:abstractNumId w:val="37"/>
  </w:num>
  <w:num w:numId="32">
    <w:abstractNumId w:val="31"/>
  </w:num>
  <w:num w:numId="33">
    <w:abstractNumId w:val="38"/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28"/>
  </w:num>
  <w:num w:numId="38">
    <w:abstractNumId w:val="10"/>
  </w:num>
  <w:num w:numId="39">
    <w:abstractNumId w:val="9"/>
  </w:num>
  <w:num w:numId="40">
    <w:abstractNumId w:val="18"/>
  </w:num>
  <w:num w:numId="41">
    <w:abstractNumId w:val="49"/>
  </w:num>
  <w:num w:numId="42">
    <w:abstractNumId w:val="29"/>
  </w:num>
  <w:num w:numId="43">
    <w:abstractNumId w:val="51"/>
  </w:num>
  <w:num w:numId="44">
    <w:abstractNumId w:val="14"/>
  </w:num>
  <w:num w:numId="45">
    <w:abstractNumId w:val="13"/>
  </w:num>
  <w:num w:numId="46">
    <w:abstractNumId w:val="16"/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8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03"/>
    <w:rsid w:val="000018DF"/>
    <w:rsid w:val="0000300A"/>
    <w:rsid w:val="00003538"/>
    <w:rsid w:val="00003691"/>
    <w:rsid w:val="00004394"/>
    <w:rsid w:val="000053DC"/>
    <w:rsid w:val="000073DC"/>
    <w:rsid w:val="000110CD"/>
    <w:rsid w:val="0001165F"/>
    <w:rsid w:val="00011DFE"/>
    <w:rsid w:val="00011E75"/>
    <w:rsid w:val="00012C6F"/>
    <w:rsid w:val="00013272"/>
    <w:rsid w:val="0001491C"/>
    <w:rsid w:val="000149D5"/>
    <w:rsid w:val="00015B4A"/>
    <w:rsid w:val="00015F66"/>
    <w:rsid w:val="00016BBE"/>
    <w:rsid w:val="0001785A"/>
    <w:rsid w:val="0002199A"/>
    <w:rsid w:val="000221E3"/>
    <w:rsid w:val="00022657"/>
    <w:rsid w:val="0002312D"/>
    <w:rsid w:val="00023298"/>
    <w:rsid w:val="00023844"/>
    <w:rsid w:val="000244C9"/>
    <w:rsid w:val="0002487A"/>
    <w:rsid w:val="0002571F"/>
    <w:rsid w:val="00025A4C"/>
    <w:rsid w:val="00026EEC"/>
    <w:rsid w:val="000272A3"/>
    <w:rsid w:val="00027302"/>
    <w:rsid w:val="00030417"/>
    <w:rsid w:val="00030458"/>
    <w:rsid w:val="000304B7"/>
    <w:rsid w:val="0003096F"/>
    <w:rsid w:val="00030F15"/>
    <w:rsid w:val="0003150B"/>
    <w:rsid w:val="00031BF3"/>
    <w:rsid w:val="00032EC7"/>
    <w:rsid w:val="00034718"/>
    <w:rsid w:val="000351CB"/>
    <w:rsid w:val="000359F1"/>
    <w:rsid w:val="00036D4E"/>
    <w:rsid w:val="00036F58"/>
    <w:rsid w:val="00037969"/>
    <w:rsid w:val="00037B95"/>
    <w:rsid w:val="00037CF7"/>
    <w:rsid w:val="00040519"/>
    <w:rsid w:val="00040827"/>
    <w:rsid w:val="00040C12"/>
    <w:rsid w:val="00040E8C"/>
    <w:rsid w:val="0004226D"/>
    <w:rsid w:val="00042858"/>
    <w:rsid w:val="0004398F"/>
    <w:rsid w:val="00043A3A"/>
    <w:rsid w:val="00044C26"/>
    <w:rsid w:val="00044C94"/>
    <w:rsid w:val="00045452"/>
    <w:rsid w:val="0004669E"/>
    <w:rsid w:val="000509A8"/>
    <w:rsid w:val="00050BE5"/>
    <w:rsid w:val="000519BC"/>
    <w:rsid w:val="000526E4"/>
    <w:rsid w:val="00053EE8"/>
    <w:rsid w:val="00054EE6"/>
    <w:rsid w:val="00055E3F"/>
    <w:rsid w:val="000560DA"/>
    <w:rsid w:val="00057BA1"/>
    <w:rsid w:val="000600BC"/>
    <w:rsid w:val="000603CB"/>
    <w:rsid w:val="000609BD"/>
    <w:rsid w:val="000614E7"/>
    <w:rsid w:val="00062304"/>
    <w:rsid w:val="00062E01"/>
    <w:rsid w:val="00063294"/>
    <w:rsid w:val="00063FDA"/>
    <w:rsid w:val="00064391"/>
    <w:rsid w:val="00064FEF"/>
    <w:rsid w:val="000651F8"/>
    <w:rsid w:val="0006575D"/>
    <w:rsid w:val="000662FD"/>
    <w:rsid w:val="0006680B"/>
    <w:rsid w:val="00067040"/>
    <w:rsid w:val="00071FFD"/>
    <w:rsid w:val="00074E69"/>
    <w:rsid w:val="00074F2E"/>
    <w:rsid w:val="000752DF"/>
    <w:rsid w:val="00075762"/>
    <w:rsid w:val="00076248"/>
    <w:rsid w:val="00077ABD"/>
    <w:rsid w:val="0008009D"/>
    <w:rsid w:val="0008044E"/>
    <w:rsid w:val="00080C55"/>
    <w:rsid w:val="00083E9B"/>
    <w:rsid w:val="000842E4"/>
    <w:rsid w:val="0008480B"/>
    <w:rsid w:val="0008482B"/>
    <w:rsid w:val="00084AA1"/>
    <w:rsid w:val="00084F9B"/>
    <w:rsid w:val="000852D9"/>
    <w:rsid w:val="0008535C"/>
    <w:rsid w:val="00085541"/>
    <w:rsid w:val="00090D30"/>
    <w:rsid w:val="00090E3A"/>
    <w:rsid w:val="0009122C"/>
    <w:rsid w:val="00091D8A"/>
    <w:rsid w:val="00092603"/>
    <w:rsid w:val="00092E2C"/>
    <w:rsid w:val="00092E2E"/>
    <w:rsid w:val="00093058"/>
    <w:rsid w:val="00093A66"/>
    <w:rsid w:val="00093D96"/>
    <w:rsid w:val="0009419F"/>
    <w:rsid w:val="000943D0"/>
    <w:rsid w:val="0009568A"/>
    <w:rsid w:val="000964DD"/>
    <w:rsid w:val="000A126E"/>
    <w:rsid w:val="000A1454"/>
    <w:rsid w:val="000A1D55"/>
    <w:rsid w:val="000A2176"/>
    <w:rsid w:val="000A3B61"/>
    <w:rsid w:val="000A50FA"/>
    <w:rsid w:val="000A68BC"/>
    <w:rsid w:val="000A7920"/>
    <w:rsid w:val="000B172C"/>
    <w:rsid w:val="000B1AB4"/>
    <w:rsid w:val="000B2213"/>
    <w:rsid w:val="000B298E"/>
    <w:rsid w:val="000B48AA"/>
    <w:rsid w:val="000B4BEB"/>
    <w:rsid w:val="000B5DA1"/>
    <w:rsid w:val="000B6C0C"/>
    <w:rsid w:val="000C068E"/>
    <w:rsid w:val="000C06B8"/>
    <w:rsid w:val="000C1D2D"/>
    <w:rsid w:val="000C25A2"/>
    <w:rsid w:val="000C2CEC"/>
    <w:rsid w:val="000C2EBD"/>
    <w:rsid w:val="000C3085"/>
    <w:rsid w:val="000C33F4"/>
    <w:rsid w:val="000C563F"/>
    <w:rsid w:val="000C6EF7"/>
    <w:rsid w:val="000C6FDF"/>
    <w:rsid w:val="000C7044"/>
    <w:rsid w:val="000D0438"/>
    <w:rsid w:val="000D0C61"/>
    <w:rsid w:val="000D1E3F"/>
    <w:rsid w:val="000D30C0"/>
    <w:rsid w:val="000D3208"/>
    <w:rsid w:val="000D32FD"/>
    <w:rsid w:val="000D3D14"/>
    <w:rsid w:val="000D4F95"/>
    <w:rsid w:val="000D59B8"/>
    <w:rsid w:val="000D67FC"/>
    <w:rsid w:val="000D6E97"/>
    <w:rsid w:val="000D7F11"/>
    <w:rsid w:val="000E1015"/>
    <w:rsid w:val="000E1EE9"/>
    <w:rsid w:val="000E2B8C"/>
    <w:rsid w:val="000E6628"/>
    <w:rsid w:val="000E6A57"/>
    <w:rsid w:val="000E7F4C"/>
    <w:rsid w:val="000F0954"/>
    <w:rsid w:val="000F2315"/>
    <w:rsid w:val="000F3036"/>
    <w:rsid w:val="000F4AD3"/>
    <w:rsid w:val="000F50B9"/>
    <w:rsid w:val="000F5C22"/>
    <w:rsid w:val="000F6262"/>
    <w:rsid w:val="000F627E"/>
    <w:rsid w:val="000F7209"/>
    <w:rsid w:val="000F7E7F"/>
    <w:rsid w:val="000F7E8F"/>
    <w:rsid w:val="00102316"/>
    <w:rsid w:val="00103A53"/>
    <w:rsid w:val="0010452D"/>
    <w:rsid w:val="00104FEA"/>
    <w:rsid w:val="001050BF"/>
    <w:rsid w:val="00106095"/>
    <w:rsid w:val="00106C3C"/>
    <w:rsid w:val="00107B5F"/>
    <w:rsid w:val="001137F5"/>
    <w:rsid w:val="0011595F"/>
    <w:rsid w:val="00115BCE"/>
    <w:rsid w:val="00117D62"/>
    <w:rsid w:val="00121C91"/>
    <w:rsid w:val="00122071"/>
    <w:rsid w:val="00122C09"/>
    <w:rsid w:val="001230E6"/>
    <w:rsid w:val="00124719"/>
    <w:rsid w:val="00124BE8"/>
    <w:rsid w:val="001251C7"/>
    <w:rsid w:val="00125BA2"/>
    <w:rsid w:val="00126361"/>
    <w:rsid w:val="0012690C"/>
    <w:rsid w:val="0012783F"/>
    <w:rsid w:val="0013076B"/>
    <w:rsid w:val="00134752"/>
    <w:rsid w:val="00134E9A"/>
    <w:rsid w:val="00134F07"/>
    <w:rsid w:val="00137640"/>
    <w:rsid w:val="00140D95"/>
    <w:rsid w:val="0014122B"/>
    <w:rsid w:val="00143291"/>
    <w:rsid w:val="00143E92"/>
    <w:rsid w:val="00145E96"/>
    <w:rsid w:val="001465D4"/>
    <w:rsid w:val="00146B3E"/>
    <w:rsid w:val="00147080"/>
    <w:rsid w:val="001472FA"/>
    <w:rsid w:val="0015085D"/>
    <w:rsid w:val="001513D8"/>
    <w:rsid w:val="00152F86"/>
    <w:rsid w:val="00154F20"/>
    <w:rsid w:val="001550AA"/>
    <w:rsid w:val="00155E11"/>
    <w:rsid w:val="0015693E"/>
    <w:rsid w:val="00156E80"/>
    <w:rsid w:val="001577F3"/>
    <w:rsid w:val="00160439"/>
    <w:rsid w:val="001622E3"/>
    <w:rsid w:val="001667BD"/>
    <w:rsid w:val="00166AE0"/>
    <w:rsid w:val="00166B01"/>
    <w:rsid w:val="0016711A"/>
    <w:rsid w:val="0017034D"/>
    <w:rsid w:val="00170480"/>
    <w:rsid w:val="001714FF"/>
    <w:rsid w:val="00171FEE"/>
    <w:rsid w:val="00174F97"/>
    <w:rsid w:val="0017565C"/>
    <w:rsid w:val="00177F0B"/>
    <w:rsid w:val="00180F3F"/>
    <w:rsid w:val="00181896"/>
    <w:rsid w:val="0018190D"/>
    <w:rsid w:val="001820F2"/>
    <w:rsid w:val="00186110"/>
    <w:rsid w:val="00191738"/>
    <w:rsid w:val="00191FCC"/>
    <w:rsid w:val="0019210E"/>
    <w:rsid w:val="0019381D"/>
    <w:rsid w:val="00193E19"/>
    <w:rsid w:val="001940A0"/>
    <w:rsid w:val="00195740"/>
    <w:rsid w:val="00196B62"/>
    <w:rsid w:val="001A2364"/>
    <w:rsid w:val="001A4402"/>
    <w:rsid w:val="001A5571"/>
    <w:rsid w:val="001A5E73"/>
    <w:rsid w:val="001A722D"/>
    <w:rsid w:val="001B08E8"/>
    <w:rsid w:val="001B0940"/>
    <w:rsid w:val="001B096A"/>
    <w:rsid w:val="001B0ECF"/>
    <w:rsid w:val="001B335C"/>
    <w:rsid w:val="001B3AB4"/>
    <w:rsid w:val="001B4802"/>
    <w:rsid w:val="001B61E1"/>
    <w:rsid w:val="001C02DF"/>
    <w:rsid w:val="001C095F"/>
    <w:rsid w:val="001C09DC"/>
    <w:rsid w:val="001C13E7"/>
    <w:rsid w:val="001C2D01"/>
    <w:rsid w:val="001C3564"/>
    <w:rsid w:val="001C586C"/>
    <w:rsid w:val="001C6DCC"/>
    <w:rsid w:val="001C7124"/>
    <w:rsid w:val="001C7B18"/>
    <w:rsid w:val="001D1862"/>
    <w:rsid w:val="001D2633"/>
    <w:rsid w:val="001D414F"/>
    <w:rsid w:val="001D5727"/>
    <w:rsid w:val="001D6DC1"/>
    <w:rsid w:val="001E0742"/>
    <w:rsid w:val="001E1BB9"/>
    <w:rsid w:val="001E219F"/>
    <w:rsid w:val="001E3518"/>
    <w:rsid w:val="001E5F2A"/>
    <w:rsid w:val="001E65F8"/>
    <w:rsid w:val="001F0499"/>
    <w:rsid w:val="001F0A94"/>
    <w:rsid w:val="001F1D4F"/>
    <w:rsid w:val="001F20FA"/>
    <w:rsid w:val="001F2D76"/>
    <w:rsid w:val="001F354B"/>
    <w:rsid w:val="001F35F2"/>
    <w:rsid w:val="001F388F"/>
    <w:rsid w:val="001F430D"/>
    <w:rsid w:val="001F5D0F"/>
    <w:rsid w:val="0020095F"/>
    <w:rsid w:val="00200D05"/>
    <w:rsid w:val="0020197C"/>
    <w:rsid w:val="00202F47"/>
    <w:rsid w:val="002030E4"/>
    <w:rsid w:val="0020520C"/>
    <w:rsid w:val="00206385"/>
    <w:rsid w:val="00206C70"/>
    <w:rsid w:val="002104EE"/>
    <w:rsid w:val="00210D59"/>
    <w:rsid w:val="00210E15"/>
    <w:rsid w:val="00211289"/>
    <w:rsid w:val="00212295"/>
    <w:rsid w:val="00212976"/>
    <w:rsid w:val="00212E6E"/>
    <w:rsid w:val="00212FD0"/>
    <w:rsid w:val="0021609C"/>
    <w:rsid w:val="0021694F"/>
    <w:rsid w:val="00216D31"/>
    <w:rsid w:val="002219DF"/>
    <w:rsid w:val="00221B75"/>
    <w:rsid w:val="00222BEE"/>
    <w:rsid w:val="0022374D"/>
    <w:rsid w:val="00223BF9"/>
    <w:rsid w:val="00223FE2"/>
    <w:rsid w:val="002253D0"/>
    <w:rsid w:val="00225428"/>
    <w:rsid w:val="0022782A"/>
    <w:rsid w:val="00227EBC"/>
    <w:rsid w:val="00227F53"/>
    <w:rsid w:val="00230F24"/>
    <w:rsid w:val="00232236"/>
    <w:rsid w:val="002328DE"/>
    <w:rsid w:val="0023312E"/>
    <w:rsid w:val="00233D4B"/>
    <w:rsid w:val="0023494D"/>
    <w:rsid w:val="00235991"/>
    <w:rsid w:val="00235DE2"/>
    <w:rsid w:val="002376D6"/>
    <w:rsid w:val="00237E0E"/>
    <w:rsid w:val="00237F65"/>
    <w:rsid w:val="00240963"/>
    <w:rsid w:val="00240FDE"/>
    <w:rsid w:val="002414A3"/>
    <w:rsid w:val="00242012"/>
    <w:rsid w:val="00242455"/>
    <w:rsid w:val="00243A62"/>
    <w:rsid w:val="00244908"/>
    <w:rsid w:val="0024496F"/>
    <w:rsid w:val="002457F1"/>
    <w:rsid w:val="0024582B"/>
    <w:rsid w:val="00245FE1"/>
    <w:rsid w:val="002474E2"/>
    <w:rsid w:val="00247563"/>
    <w:rsid w:val="002509E0"/>
    <w:rsid w:val="00250BE6"/>
    <w:rsid w:val="00252B0E"/>
    <w:rsid w:val="00253311"/>
    <w:rsid w:val="002544DD"/>
    <w:rsid w:val="00256204"/>
    <w:rsid w:val="0025647C"/>
    <w:rsid w:val="00257F67"/>
    <w:rsid w:val="0026038B"/>
    <w:rsid w:val="002610D7"/>
    <w:rsid w:val="002628E5"/>
    <w:rsid w:val="00262ACF"/>
    <w:rsid w:val="0026308D"/>
    <w:rsid w:val="00263D6B"/>
    <w:rsid w:val="00267979"/>
    <w:rsid w:val="002708BB"/>
    <w:rsid w:val="00270FCA"/>
    <w:rsid w:val="0027239B"/>
    <w:rsid w:val="002733A8"/>
    <w:rsid w:val="00273432"/>
    <w:rsid w:val="0027344F"/>
    <w:rsid w:val="00274704"/>
    <w:rsid w:val="00274CD8"/>
    <w:rsid w:val="00274EEA"/>
    <w:rsid w:val="00274FA7"/>
    <w:rsid w:val="00275C86"/>
    <w:rsid w:val="00275F1F"/>
    <w:rsid w:val="00276C0E"/>
    <w:rsid w:val="00276E7F"/>
    <w:rsid w:val="00277832"/>
    <w:rsid w:val="00277B8D"/>
    <w:rsid w:val="00280CD8"/>
    <w:rsid w:val="00282033"/>
    <w:rsid w:val="002826E6"/>
    <w:rsid w:val="0028286B"/>
    <w:rsid w:val="00283341"/>
    <w:rsid w:val="00283BBC"/>
    <w:rsid w:val="00284EE5"/>
    <w:rsid w:val="00285D51"/>
    <w:rsid w:val="002860C5"/>
    <w:rsid w:val="002870A0"/>
    <w:rsid w:val="002931E2"/>
    <w:rsid w:val="00294574"/>
    <w:rsid w:val="0029689A"/>
    <w:rsid w:val="00297A75"/>
    <w:rsid w:val="002A00B0"/>
    <w:rsid w:val="002A0BC2"/>
    <w:rsid w:val="002A0BF1"/>
    <w:rsid w:val="002A0D32"/>
    <w:rsid w:val="002A1924"/>
    <w:rsid w:val="002A1B0F"/>
    <w:rsid w:val="002A1D52"/>
    <w:rsid w:val="002A1DE3"/>
    <w:rsid w:val="002A1E2D"/>
    <w:rsid w:val="002A242A"/>
    <w:rsid w:val="002A276B"/>
    <w:rsid w:val="002A2E05"/>
    <w:rsid w:val="002A3148"/>
    <w:rsid w:val="002A3617"/>
    <w:rsid w:val="002A3880"/>
    <w:rsid w:val="002A51F9"/>
    <w:rsid w:val="002A52A8"/>
    <w:rsid w:val="002A56B1"/>
    <w:rsid w:val="002A61A0"/>
    <w:rsid w:val="002A67F7"/>
    <w:rsid w:val="002A6C59"/>
    <w:rsid w:val="002B120E"/>
    <w:rsid w:val="002B18C3"/>
    <w:rsid w:val="002B3CCE"/>
    <w:rsid w:val="002B3E05"/>
    <w:rsid w:val="002B5AE4"/>
    <w:rsid w:val="002B7761"/>
    <w:rsid w:val="002C0F12"/>
    <w:rsid w:val="002C2C7D"/>
    <w:rsid w:val="002C316B"/>
    <w:rsid w:val="002C4EF8"/>
    <w:rsid w:val="002D0F8B"/>
    <w:rsid w:val="002D347C"/>
    <w:rsid w:val="002D35E4"/>
    <w:rsid w:val="002D4B92"/>
    <w:rsid w:val="002D4D95"/>
    <w:rsid w:val="002D5DB9"/>
    <w:rsid w:val="002D649B"/>
    <w:rsid w:val="002D784F"/>
    <w:rsid w:val="002E04DB"/>
    <w:rsid w:val="002E0C87"/>
    <w:rsid w:val="002E11F6"/>
    <w:rsid w:val="002E307D"/>
    <w:rsid w:val="002E35E8"/>
    <w:rsid w:val="002E380E"/>
    <w:rsid w:val="002E3A34"/>
    <w:rsid w:val="002E438B"/>
    <w:rsid w:val="002E501F"/>
    <w:rsid w:val="002E5D4C"/>
    <w:rsid w:val="002E742F"/>
    <w:rsid w:val="002F1BBC"/>
    <w:rsid w:val="002F2E60"/>
    <w:rsid w:val="002F309B"/>
    <w:rsid w:val="002F3B76"/>
    <w:rsid w:val="002F462F"/>
    <w:rsid w:val="002F5CA9"/>
    <w:rsid w:val="002F5F33"/>
    <w:rsid w:val="002F6743"/>
    <w:rsid w:val="002F788E"/>
    <w:rsid w:val="002F7E28"/>
    <w:rsid w:val="00300F71"/>
    <w:rsid w:val="00301E13"/>
    <w:rsid w:val="003035A8"/>
    <w:rsid w:val="003048D9"/>
    <w:rsid w:val="00305872"/>
    <w:rsid w:val="00306311"/>
    <w:rsid w:val="00307D47"/>
    <w:rsid w:val="003117B2"/>
    <w:rsid w:val="00311B9C"/>
    <w:rsid w:val="00312D21"/>
    <w:rsid w:val="00313106"/>
    <w:rsid w:val="003131A4"/>
    <w:rsid w:val="00313460"/>
    <w:rsid w:val="00313A69"/>
    <w:rsid w:val="00314BE7"/>
    <w:rsid w:val="003166D7"/>
    <w:rsid w:val="0031704D"/>
    <w:rsid w:val="003170FF"/>
    <w:rsid w:val="003210C1"/>
    <w:rsid w:val="00321593"/>
    <w:rsid w:val="0032320C"/>
    <w:rsid w:val="003239C9"/>
    <w:rsid w:val="00324B79"/>
    <w:rsid w:val="00325A4B"/>
    <w:rsid w:val="003262C9"/>
    <w:rsid w:val="00326CE6"/>
    <w:rsid w:val="00327C97"/>
    <w:rsid w:val="00327DDE"/>
    <w:rsid w:val="0033150B"/>
    <w:rsid w:val="00331B0D"/>
    <w:rsid w:val="003341F8"/>
    <w:rsid w:val="00335393"/>
    <w:rsid w:val="00340B87"/>
    <w:rsid w:val="00342010"/>
    <w:rsid w:val="003442D4"/>
    <w:rsid w:val="00345B6F"/>
    <w:rsid w:val="003465AB"/>
    <w:rsid w:val="003466EB"/>
    <w:rsid w:val="00346BA3"/>
    <w:rsid w:val="00347059"/>
    <w:rsid w:val="003474A3"/>
    <w:rsid w:val="00351006"/>
    <w:rsid w:val="00353531"/>
    <w:rsid w:val="00354441"/>
    <w:rsid w:val="00354897"/>
    <w:rsid w:val="0035590F"/>
    <w:rsid w:val="003568B1"/>
    <w:rsid w:val="003572E7"/>
    <w:rsid w:val="003574B0"/>
    <w:rsid w:val="00357F03"/>
    <w:rsid w:val="003605CA"/>
    <w:rsid w:val="00360BDF"/>
    <w:rsid w:val="00360C51"/>
    <w:rsid w:val="00360DBE"/>
    <w:rsid w:val="003614A3"/>
    <w:rsid w:val="00362E54"/>
    <w:rsid w:val="003632E0"/>
    <w:rsid w:val="00364DEF"/>
    <w:rsid w:val="00364F7D"/>
    <w:rsid w:val="003655F5"/>
    <w:rsid w:val="00365D9A"/>
    <w:rsid w:val="00365DBC"/>
    <w:rsid w:val="003666E0"/>
    <w:rsid w:val="00366D5D"/>
    <w:rsid w:val="003672BA"/>
    <w:rsid w:val="00370755"/>
    <w:rsid w:val="00371413"/>
    <w:rsid w:val="00371AE5"/>
    <w:rsid w:val="00372AA5"/>
    <w:rsid w:val="00372E9F"/>
    <w:rsid w:val="00372F5F"/>
    <w:rsid w:val="00374FC1"/>
    <w:rsid w:val="00375B3C"/>
    <w:rsid w:val="003765C0"/>
    <w:rsid w:val="0038064A"/>
    <w:rsid w:val="00380C71"/>
    <w:rsid w:val="00380F40"/>
    <w:rsid w:val="00382529"/>
    <w:rsid w:val="003835C0"/>
    <w:rsid w:val="00383899"/>
    <w:rsid w:val="00384B8E"/>
    <w:rsid w:val="00385100"/>
    <w:rsid w:val="003865D2"/>
    <w:rsid w:val="00386AC3"/>
    <w:rsid w:val="00386B8D"/>
    <w:rsid w:val="00387BE7"/>
    <w:rsid w:val="00387F83"/>
    <w:rsid w:val="00390525"/>
    <w:rsid w:val="003916E1"/>
    <w:rsid w:val="003920EA"/>
    <w:rsid w:val="00393344"/>
    <w:rsid w:val="003934B7"/>
    <w:rsid w:val="00396917"/>
    <w:rsid w:val="003976CA"/>
    <w:rsid w:val="003A24F6"/>
    <w:rsid w:val="003A3C96"/>
    <w:rsid w:val="003A4BAC"/>
    <w:rsid w:val="003A4D30"/>
    <w:rsid w:val="003A5056"/>
    <w:rsid w:val="003A5DE3"/>
    <w:rsid w:val="003A5FB7"/>
    <w:rsid w:val="003A7215"/>
    <w:rsid w:val="003A7DD8"/>
    <w:rsid w:val="003B0DA1"/>
    <w:rsid w:val="003B1639"/>
    <w:rsid w:val="003B4027"/>
    <w:rsid w:val="003B4184"/>
    <w:rsid w:val="003B46D0"/>
    <w:rsid w:val="003B49F4"/>
    <w:rsid w:val="003B5246"/>
    <w:rsid w:val="003B529B"/>
    <w:rsid w:val="003B543C"/>
    <w:rsid w:val="003B5A96"/>
    <w:rsid w:val="003B7840"/>
    <w:rsid w:val="003C02A5"/>
    <w:rsid w:val="003C07F5"/>
    <w:rsid w:val="003C4493"/>
    <w:rsid w:val="003C4BB7"/>
    <w:rsid w:val="003C6854"/>
    <w:rsid w:val="003C759E"/>
    <w:rsid w:val="003C7F2F"/>
    <w:rsid w:val="003D1884"/>
    <w:rsid w:val="003D29A0"/>
    <w:rsid w:val="003D2FDD"/>
    <w:rsid w:val="003D37C7"/>
    <w:rsid w:val="003D4582"/>
    <w:rsid w:val="003D5726"/>
    <w:rsid w:val="003D63F8"/>
    <w:rsid w:val="003D67A4"/>
    <w:rsid w:val="003D685C"/>
    <w:rsid w:val="003D789B"/>
    <w:rsid w:val="003D7AE0"/>
    <w:rsid w:val="003D7B04"/>
    <w:rsid w:val="003E0487"/>
    <w:rsid w:val="003E0839"/>
    <w:rsid w:val="003E0D04"/>
    <w:rsid w:val="003E11B8"/>
    <w:rsid w:val="003E1479"/>
    <w:rsid w:val="003E1897"/>
    <w:rsid w:val="003E217D"/>
    <w:rsid w:val="003E28CC"/>
    <w:rsid w:val="003E296D"/>
    <w:rsid w:val="003E3901"/>
    <w:rsid w:val="003E42FB"/>
    <w:rsid w:val="003E500F"/>
    <w:rsid w:val="003E5039"/>
    <w:rsid w:val="003E659E"/>
    <w:rsid w:val="003F2B67"/>
    <w:rsid w:val="003F51FE"/>
    <w:rsid w:val="003F5AB2"/>
    <w:rsid w:val="003F6173"/>
    <w:rsid w:val="003F6452"/>
    <w:rsid w:val="003F79B3"/>
    <w:rsid w:val="003F7B8C"/>
    <w:rsid w:val="003F7C19"/>
    <w:rsid w:val="003F7D44"/>
    <w:rsid w:val="0040065E"/>
    <w:rsid w:val="004017E2"/>
    <w:rsid w:val="00401C61"/>
    <w:rsid w:val="0040294A"/>
    <w:rsid w:val="00402DA4"/>
    <w:rsid w:val="00405AB6"/>
    <w:rsid w:val="00407B58"/>
    <w:rsid w:val="00411C05"/>
    <w:rsid w:val="00412578"/>
    <w:rsid w:val="004127AA"/>
    <w:rsid w:val="00412DAE"/>
    <w:rsid w:val="00413BCD"/>
    <w:rsid w:val="00414449"/>
    <w:rsid w:val="0041487F"/>
    <w:rsid w:val="00414A77"/>
    <w:rsid w:val="004162F1"/>
    <w:rsid w:val="004164D3"/>
    <w:rsid w:val="00423055"/>
    <w:rsid w:val="00425F65"/>
    <w:rsid w:val="00425F94"/>
    <w:rsid w:val="004267FF"/>
    <w:rsid w:val="0043216A"/>
    <w:rsid w:val="00432467"/>
    <w:rsid w:val="00432D10"/>
    <w:rsid w:val="00432F65"/>
    <w:rsid w:val="00433466"/>
    <w:rsid w:val="004345E7"/>
    <w:rsid w:val="00435970"/>
    <w:rsid w:val="004359F7"/>
    <w:rsid w:val="00436DA9"/>
    <w:rsid w:val="0043756D"/>
    <w:rsid w:val="00440023"/>
    <w:rsid w:val="004400C5"/>
    <w:rsid w:val="00441B00"/>
    <w:rsid w:val="0044274C"/>
    <w:rsid w:val="00442889"/>
    <w:rsid w:val="00443838"/>
    <w:rsid w:val="00443B39"/>
    <w:rsid w:val="00443C27"/>
    <w:rsid w:val="004446F0"/>
    <w:rsid w:val="00444F25"/>
    <w:rsid w:val="00445984"/>
    <w:rsid w:val="0044605D"/>
    <w:rsid w:val="004468F8"/>
    <w:rsid w:val="0044743A"/>
    <w:rsid w:val="004511BE"/>
    <w:rsid w:val="00454067"/>
    <w:rsid w:val="00454723"/>
    <w:rsid w:val="004568B2"/>
    <w:rsid w:val="00456F1E"/>
    <w:rsid w:val="00457A1B"/>
    <w:rsid w:val="00457A9A"/>
    <w:rsid w:val="00460E8C"/>
    <w:rsid w:val="00462986"/>
    <w:rsid w:val="00463682"/>
    <w:rsid w:val="004641A1"/>
    <w:rsid w:val="00466D07"/>
    <w:rsid w:val="0046779C"/>
    <w:rsid w:val="004677B9"/>
    <w:rsid w:val="00467B74"/>
    <w:rsid w:val="00470693"/>
    <w:rsid w:val="00470777"/>
    <w:rsid w:val="00470B47"/>
    <w:rsid w:val="00473A9D"/>
    <w:rsid w:val="004743AF"/>
    <w:rsid w:val="00474F3A"/>
    <w:rsid w:val="004751BF"/>
    <w:rsid w:val="0047548F"/>
    <w:rsid w:val="0047722B"/>
    <w:rsid w:val="00477713"/>
    <w:rsid w:val="00477B4C"/>
    <w:rsid w:val="004805F3"/>
    <w:rsid w:val="004809C7"/>
    <w:rsid w:val="00481074"/>
    <w:rsid w:val="0048177E"/>
    <w:rsid w:val="0048272C"/>
    <w:rsid w:val="00482CF7"/>
    <w:rsid w:val="004868A9"/>
    <w:rsid w:val="004869B4"/>
    <w:rsid w:val="00487E25"/>
    <w:rsid w:val="00490A43"/>
    <w:rsid w:val="00491BEC"/>
    <w:rsid w:val="00491C28"/>
    <w:rsid w:val="00492C92"/>
    <w:rsid w:val="00494CB8"/>
    <w:rsid w:val="00494FDD"/>
    <w:rsid w:val="0049518B"/>
    <w:rsid w:val="00495D06"/>
    <w:rsid w:val="00495E7D"/>
    <w:rsid w:val="0049608A"/>
    <w:rsid w:val="00496520"/>
    <w:rsid w:val="00496E49"/>
    <w:rsid w:val="00497069"/>
    <w:rsid w:val="0049732E"/>
    <w:rsid w:val="00497E3F"/>
    <w:rsid w:val="004A01B1"/>
    <w:rsid w:val="004A196B"/>
    <w:rsid w:val="004A1985"/>
    <w:rsid w:val="004A20C3"/>
    <w:rsid w:val="004A277D"/>
    <w:rsid w:val="004A4E17"/>
    <w:rsid w:val="004A5C9B"/>
    <w:rsid w:val="004A606E"/>
    <w:rsid w:val="004A6C40"/>
    <w:rsid w:val="004A6FAC"/>
    <w:rsid w:val="004A7240"/>
    <w:rsid w:val="004A78B6"/>
    <w:rsid w:val="004B037B"/>
    <w:rsid w:val="004B179E"/>
    <w:rsid w:val="004B531C"/>
    <w:rsid w:val="004B5C88"/>
    <w:rsid w:val="004B7D0D"/>
    <w:rsid w:val="004C1130"/>
    <w:rsid w:val="004C1681"/>
    <w:rsid w:val="004C1E04"/>
    <w:rsid w:val="004C314C"/>
    <w:rsid w:val="004C4F5E"/>
    <w:rsid w:val="004C4F9A"/>
    <w:rsid w:val="004C7303"/>
    <w:rsid w:val="004C76BA"/>
    <w:rsid w:val="004C77AD"/>
    <w:rsid w:val="004C797B"/>
    <w:rsid w:val="004C7BD5"/>
    <w:rsid w:val="004D00A5"/>
    <w:rsid w:val="004D0F76"/>
    <w:rsid w:val="004D106F"/>
    <w:rsid w:val="004D1BF0"/>
    <w:rsid w:val="004D2AD3"/>
    <w:rsid w:val="004D2E29"/>
    <w:rsid w:val="004D3138"/>
    <w:rsid w:val="004D35A0"/>
    <w:rsid w:val="004D4537"/>
    <w:rsid w:val="004D4831"/>
    <w:rsid w:val="004D4A46"/>
    <w:rsid w:val="004D5912"/>
    <w:rsid w:val="004D6E51"/>
    <w:rsid w:val="004D7D2D"/>
    <w:rsid w:val="004E1439"/>
    <w:rsid w:val="004E18B5"/>
    <w:rsid w:val="004E1AC6"/>
    <w:rsid w:val="004E2879"/>
    <w:rsid w:val="004E3226"/>
    <w:rsid w:val="004E4C0F"/>
    <w:rsid w:val="004E53D8"/>
    <w:rsid w:val="004E56B8"/>
    <w:rsid w:val="004E678F"/>
    <w:rsid w:val="004E6B11"/>
    <w:rsid w:val="004E6C41"/>
    <w:rsid w:val="004F00C4"/>
    <w:rsid w:val="004F0CFB"/>
    <w:rsid w:val="004F2BAA"/>
    <w:rsid w:val="004F3563"/>
    <w:rsid w:val="004F603B"/>
    <w:rsid w:val="005019E6"/>
    <w:rsid w:val="00502474"/>
    <w:rsid w:val="00503ABE"/>
    <w:rsid w:val="00504A98"/>
    <w:rsid w:val="00504CA4"/>
    <w:rsid w:val="00504E67"/>
    <w:rsid w:val="00507654"/>
    <w:rsid w:val="0050789E"/>
    <w:rsid w:val="005102CD"/>
    <w:rsid w:val="00510694"/>
    <w:rsid w:val="00511055"/>
    <w:rsid w:val="0051216D"/>
    <w:rsid w:val="005122FE"/>
    <w:rsid w:val="00512E5A"/>
    <w:rsid w:val="00512EC8"/>
    <w:rsid w:val="00513017"/>
    <w:rsid w:val="0051403D"/>
    <w:rsid w:val="005143F4"/>
    <w:rsid w:val="00514C2F"/>
    <w:rsid w:val="00514EE4"/>
    <w:rsid w:val="00514F0F"/>
    <w:rsid w:val="00516BCA"/>
    <w:rsid w:val="00516CEF"/>
    <w:rsid w:val="005178FD"/>
    <w:rsid w:val="00517DAD"/>
    <w:rsid w:val="00521D8E"/>
    <w:rsid w:val="005225AC"/>
    <w:rsid w:val="00522C32"/>
    <w:rsid w:val="00522D08"/>
    <w:rsid w:val="00524255"/>
    <w:rsid w:val="00526BDD"/>
    <w:rsid w:val="005328CA"/>
    <w:rsid w:val="005329AF"/>
    <w:rsid w:val="00533A82"/>
    <w:rsid w:val="00533BCA"/>
    <w:rsid w:val="00533DAB"/>
    <w:rsid w:val="0053473A"/>
    <w:rsid w:val="00535DE6"/>
    <w:rsid w:val="005402F7"/>
    <w:rsid w:val="0054046B"/>
    <w:rsid w:val="00540B7D"/>
    <w:rsid w:val="00541E68"/>
    <w:rsid w:val="00542396"/>
    <w:rsid w:val="00542AA9"/>
    <w:rsid w:val="005437D0"/>
    <w:rsid w:val="00544A82"/>
    <w:rsid w:val="005458D0"/>
    <w:rsid w:val="00550832"/>
    <w:rsid w:val="00553900"/>
    <w:rsid w:val="0055611C"/>
    <w:rsid w:val="00556956"/>
    <w:rsid w:val="00556C9E"/>
    <w:rsid w:val="0056018A"/>
    <w:rsid w:val="0056445A"/>
    <w:rsid w:val="00565160"/>
    <w:rsid w:val="00565EEB"/>
    <w:rsid w:val="005664B2"/>
    <w:rsid w:val="00566648"/>
    <w:rsid w:val="00566AC7"/>
    <w:rsid w:val="00566EC7"/>
    <w:rsid w:val="00567E93"/>
    <w:rsid w:val="00570272"/>
    <w:rsid w:val="00571894"/>
    <w:rsid w:val="00571A1B"/>
    <w:rsid w:val="00571C35"/>
    <w:rsid w:val="005741DD"/>
    <w:rsid w:val="0057444D"/>
    <w:rsid w:val="0057500B"/>
    <w:rsid w:val="00575148"/>
    <w:rsid w:val="00575A03"/>
    <w:rsid w:val="005760F6"/>
    <w:rsid w:val="0057632D"/>
    <w:rsid w:val="00576E40"/>
    <w:rsid w:val="005774AC"/>
    <w:rsid w:val="0057780C"/>
    <w:rsid w:val="00577A16"/>
    <w:rsid w:val="005803DF"/>
    <w:rsid w:val="005804D7"/>
    <w:rsid w:val="005817F6"/>
    <w:rsid w:val="005820D1"/>
    <w:rsid w:val="0058263F"/>
    <w:rsid w:val="00583BF0"/>
    <w:rsid w:val="00583E92"/>
    <w:rsid w:val="005847E6"/>
    <w:rsid w:val="0058662E"/>
    <w:rsid w:val="0058667C"/>
    <w:rsid w:val="005907BA"/>
    <w:rsid w:val="00590ADE"/>
    <w:rsid w:val="00590BDE"/>
    <w:rsid w:val="005913E6"/>
    <w:rsid w:val="00591687"/>
    <w:rsid w:val="00591FD6"/>
    <w:rsid w:val="005921CC"/>
    <w:rsid w:val="00592277"/>
    <w:rsid w:val="00592E0B"/>
    <w:rsid w:val="005930C6"/>
    <w:rsid w:val="00593F53"/>
    <w:rsid w:val="005948C8"/>
    <w:rsid w:val="005953CA"/>
    <w:rsid w:val="005960B8"/>
    <w:rsid w:val="00596D3B"/>
    <w:rsid w:val="00596DF0"/>
    <w:rsid w:val="005A0AF5"/>
    <w:rsid w:val="005A21B9"/>
    <w:rsid w:val="005A40A5"/>
    <w:rsid w:val="005A4F09"/>
    <w:rsid w:val="005A639C"/>
    <w:rsid w:val="005B1366"/>
    <w:rsid w:val="005B1A7D"/>
    <w:rsid w:val="005B225A"/>
    <w:rsid w:val="005B232C"/>
    <w:rsid w:val="005B25FC"/>
    <w:rsid w:val="005B2769"/>
    <w:rsid w:val="005B3193"/>
    <w:rsid w:val="005B3611"/>
    <w:rsid w:val="005B4968"/>
    <w:rsid w:val="005B54A3"/>
    <w:rsid w:val="005B558F"/>
    <w:rsid w:val="005B5854"/>
    <w:rsid w:val="005B65C2"/>
    <w:rsid w:val="005B67D6"/>
    <w:rsid w:val="005B6923"/>
    <w:rsid w:val="005B6A8C"/>
    <w:rsid w:val="005B6D6C"/>
    <w:rsid w:val="005B71A3"/>
    <w:rsid w:val="005B77A8"/>
    <w:rsid w:val="005C0FE2"/>
    <w:rsid w:val="005C1CFA"/>
    <w:rsid w:val="005C2307"/>
    <w:rsid w:val="005C2691"/>
    <w:rsid w:val="005C2C20"/>
    <w:rsid w:val="005C2E80"/>
    <w:rsid w:val="005C5109"/>
    <w:rsid w:val="005C6F8A"/>
    <w:rsid w:val="005D0921"/>
    <w:rsid w:val="005D4EFE"/>
    <w:rsid w:val="005D6555"/>
    <w:rsid w:val="005D70BE"/>
    <w:rsid w:val="005D74A4"/>
    <w:rsid w:val="005D77D8"/>
    <w:rsid w:val="005E21D6"/>
    <w:rsid w:val="005E31A5"/>
    <w:rsid w:val="005E34CC"/>
    <w:rsid w:val="005E35D9"/>
    <w:rsid w:val="005E42AB"/>
    <w:rsid w:val="005E54F1"/>
    <w:rsid w:val="005E5676"/>
    <w:rsid w:val="005E59C7"/>
    <w:rsid w:val="005E5C56"/>
    <w:rsid w:val="005E6B26"/>
    <w:rsid w:val="005E7984"/>
    <w:rsid w:val="005E79AE"/>
    <w:rsid w:val="005E7FAA"/>
    <w:rsid w:val="005F109B"/>
    <w:rsid w:val="005F24B9"/>
    <w:rsid w:val="005F266F"/>
    <w:rsid w:val="005F2752"/>
    <w:rsid w:val="005F27FA"/>
    <w:rsid w:val="005F2DF2"/>
    <w:rsid w:val="005F3556"/>
    <w:rsid w:val="005F420E"/>
    <w:rsid w:val="005F4544"/>
    <w:rsid w:val="005F50C5"/>
    <w:rsid w:val="005F6D2B"/>
    <w:rsid w:val="005F6E17"/>
    <w:rsid w:val="005F7EF2"/>
    <w:rsid w:val="005F7F3D"/>
    <w:rsid w:val="00601BA7"/>
    <w:rsid w:val="006075A0"/>
    <w:rsid w:val="00607D76"/>
    <w:rsid w:val="006105BB"/>
    <w:rsid w:val="00610CFE"/>
    <w:rsid w:val="00613BB5"/>
    <w:rsid w:val="00613F3C"/>
    <w:rsid w:val="0061500B"/>
    <w:rsid w:val="006156DD"/>
    <w:rsid w:val="00615E80"/>
    <w:rsid w:val="00615EBE"/>
    <w:rsid w:val="0061658E"/>
    <w:rsid w:val="006167A9"/>
    <w:rsid w:val="00620873"/>
    <w:rsid w:val="00620DF9"/>
    <w:rsid w:val="0062129A"/>
    <w:rsid w:val="00622507"/>
    <w:rsid w:val="00622604"/>
    <w:rsid w:val="00622826"/>
    <w:rsid w:val="00624172"/>
    <w:rsid w:val="00624BC4"/>
    <w:rsid w:val="00624DFD"/>
    <w:rsid w:val="0062693A"/>
    <w:rsid w:val="00626F66"/>
    <w:rsid w:val="006301FE"/>
    <w:rsid w:val="00630FB9"/>
    <w:rsid w:val="006316F6"/>
    <w:rsid w:val="00632925"/>
    <w:rsid w:val="00632B48"/>
    <w:rsid w:val="006340F8"/>
    <w:rsid w:val="0063455E"/>
    <w:rsid w:val="00634CCF"/>
    <w:rsid w:val="00636725"/>
    <w:rsid w:val="00636DD2"/>
    <w:rsid w:val="00641244"/>
    <w:rsid w:val="006412AB"/>
    <w:rsid w:val="00642611"/>
    <w:rsid w:val="00642BE1"/>
    <w:rsid w:val="00645BA5"/>
    <w:rsid w:val="00645DBF"/>
    <w:rsid w:val="00646EB2"/>
    <w:rsid w:val="0065025C"/>
    <w:rsid w:val="00650735"/>
    <w:rsid w:val="0065182C"/>
    <w:rsid w:val="006521AB"/>
    <w:rsid w:val="00653BB1"/>
    <w:rsid w:val="00653F0D"/>
    <w:rsid w:val="006541FD"/>
    <w:rsid w:val="00654450"/>
    <w:rsid w:val="00654DEB"/>
    <w:rsid w:val="0065599D"/>
    <w:rsid w:val="006559DD"/>
    <w:rsid w:val="00655B4D"/>
    <w:rsid w:val="00655C6B"/>
    <w:rsid w:val="006576D1"/>
    <w:rsid w:val="006579C7"/>
    <w:rsid w:val="006613FB"/>
    <w:rsid w:val="0066302F"/>
    <w:rsid w:val="00664CC2"/>
    <w:rsid w:val="0066586D"/>
    <w:rsid w:val="00665D3F"/>
    <w:rsid w:val="00666055"/>
    <w:rsid w:val="00666319"/>
    <w:rsid w:val="00666B28"/>
    <w:rsid w:val="00666B3B"/>
    <w:rsid w:val="00670414"/>
    <w:rsid w:val="00670F46"/>
    <w:rsid w:val="00672157"/>
    <w:rsid w:val="006728CA"/>
    <w:rsid w:val="006737FD"/>
    <w:rsid w:val="00674312"/>
    <w:rsid w:val="00675002"/>
    <w:rsid w:val="00675DDA"/>
    <w:rsid w:val="00675E1B"/>
    <w:rsid w:val="00677D7E"/>
    <w:rsid w:val="00677DD0"/>
    <w:rsid w:val="00680FFB"/>
    <w:rsid w:val="00683241"/>
    <w:rsid w:val="00683CF2"/>
    <w:rsid w:val="00684554"/>
    <w:rsid w:val="00684BEA"/>
    <w:rsid w:val="006858A3"/>
    <w:rsid w:val="00686064"/>
    <w:rsid w:val="006866FC"/>
    <w:rsid w:val="0069004F"/>
    <w:rsid w:val="00691201"/>
    <w:rsid w:val="00691235"/>
    <w:rsid w:val="00691704"/>
    <w:rsid w:val="006919F2"/>
    <w:rsid w:val="00691DBE"/>
    <w:rsid w:val="006928B2"/>
    <w:rsid w:val="006930E7"/>
    <w:rsid w:val="00693DB7"/>
    <w:rsid w:val="0069401F"/>
    <w:rsid w:val="00694649"/>
    <w:rsid w:val="0069474F"/>
    <w:rsid w:val="00695125"/>
    <w:rsid w:val="0069599A"/>
    <w:rsid w:val="00695C57"/>
    <w:rsid w:val="00696470"/>
    <w:rsid w:val="0069735F"/>
    <w:rsid w:val="00697899"/>
    <w:rsid w:val="006A08AC"/>
    <w:rsid w:val="006A167B"/>
    <w:rsid w:val="006A1CB8"/>
    <w:rsid w:val="006A2219"/>
    <w:rsid w:val="006A3146"/>
    <w:rsid w:val="006A4113"/>
    <w:rsid w:val="006A46BB"/>
    <w:rsid w:val="006A5BA8"/>
    <w:rsid w:val="006A6688"/>
    <w:rsid w:val="006A69AB"/>
    <w:rsid w:val="006A6B78"/>
    <w:rsid w:val="006A77CB"/>
    <w:rsid w:val="006A7A5F"/>
    <w:rsid w:val="006B0E2F"/>
    <w:rsid w:val="006B3D72"/>
    <w:rsid w:val="006B4BB9"/>
    <w:rsid w:val="006B6EEB"/>
    <w:rsid w:val="006B6F63"/>
    <w:rsid w:val="006B6FE1"/>
    <w:rsid w:val="006B7E59"/>
    <w:rsid w:val="006C097C"/>
    <w:rsid w:val="006C29E8"/>
    <w:rsid w:val="006C310E"/>
    <w:rsid w:val="006C35BF"/>
    <w:rsid w:val="006C3B71"/>
    <w:rsid w:val="006C5473"/>
    <w:rsid w:val="006C7463"/>
    <w:rsid w:val="006D0064"/>
    <w:rsid w:val="006D007B"/>
    <w:rsid w:val="006D0D16"/>
    <w:rsid w:val="006D1018"/>
    <w:rsid w:val="006D21FC"/>
    <w:rsid w:val="006D22B1"/>
    <w:rsid w:val="006D318C"/>
    <w:rsid w:val="006D560D"/>
    <w:rsid w:val="006D5D50"/>
    <w:rsid w:val="006D7014"/>
    <w:rsid w:val="006D7E3F"/>
    <w:rsid w:val="006E00DA"/>
    <w:rsid w:val="006E0315"/>
    <w:rsid w:val="006E045C"/>
    <w:rsid w:val="006E0C80"/>
    <w:rsid w:val="006E193B"/>
    <w:rsid w:val="006E1EE3"/>
    <w:rsid w:val="006E26C2"/>
    <w:rsid w:val="006E7155"/>
    <w:rsid w:val="006F0CE0"/>
    <w:rsid w:val="006F150D"/>
    <w:rsid w:val="006F2009"/>
    <w:rsid w:val="006F24B2"/>
    <w:rsid w:val="006F2930"/>
    <w:rsid w:val="006F2BEF"/>
    <w:rsid w:val="006F2DEA"/>
    <w:rsid w:val="006F2EC9"/>
    <w:rsid w:val="006F3A13"/>
    <w:rsid w:val="006F3B0F"/>
    <w:rsid w:val="006F47B4"/>
    <w:rsid w:val="006F6FF3"/>
    <w:rsid w:val="007001DF"/>
    <w:rsid w:val="0070174D"/>
    <w:rsid w:val="007033EC"/>
    <w:rsid w:val="00703870"/>
    <w:rsid w:val="007045EA"/>
    <w:rsid w:val="00704E03"/>
    <w:rsid w:val="00705F33"/>
    <w:rsid w:val="007067E7"/>
    <w:rsid w:val="0070779C"/>
    <w:rsid w:val="007126D6"/>
    <w:rsid w:val="00712C97"/>
    <w:rsid w:val="00713348"/>
    <w:rsid w:val="00716AF1"/>
    <w:rsid w:val="0071701C"/>
    <w:rsid w:val="00717D56"/>
    <w:rsid w:val="00717E1B"/>
    <w:rsid w:val="00720F3B"/>
    <w:rsid w:val="007215D8"/>
    <w:rsid w:val="0072178A"/>
    <w:rsid w:val="00722214"/>
    <w:rsid w:val="00722791"/>
    <w:rsid w:val="007235E9"/>
    <w:rsid w:val="00723F7C"/>
    <w:rsid w:val="007255BE"/>
    <w:rsid w:val="00725B73"/>
    <w:rsid w:val="00726054"/>
    <w:rsid w:val="00726945"/>
    <w:rsid w:val="00727DF7"/>
    <w:rsid w:val="00727ECC"/>
    <w:rsid w:val="0073012E"/>
    <w:rsid w:val="0073016F"/>
    <w:rsid w:val="007304E3"/>
    <w:rsid w:val="007308F0"/>
    <w:rsid w:val="00731D91"/>
    <w:rsid w:val="007327F8"/>
    <w:rsid w:val="007329AC"/>
    <w:rsid w:val="00732D42"/>
    <w:rsid w:val="00735666"/>
    <w:rsid w:val="007366DC"/>
    <w:rsid w:val="007369A9"/>
    <w:rsid w:val="00737568"/>
    <w:rsid w:val="0073760C"/>
    <w:rsid w:val="007377F6"/>
    <w:rsid w:val="00740666"/>
    <w:rsid w:val="00740882"/>
    <w:rsid w:val="007410D8"/>
    <w:rsid w:val="00741C2C"/>
    <w:rsid w:val="00744598"/>
    <w:rsid w:val="00745274"/>
    <w:rsid w:val="007457F0"/>
    <w:rsid w:val="00745FFA"/>
    <w:rsid w:val="00746774"/>
    <w:rsid w:val="0074713E"/>
    <w:rsid w:val="0074720B"/>
    <w:rsid w:val="0074753C"/>
    <w:rsid w:val="00747E02"/>
    <w:rsid w:val="007507BB"/>
    <w:rsid w:val="00750D0A"/>
    <w:rsid w:val="00750FB7"/>
    <w:rsid w:val="007511AF"/>
    <w:rsid w:val="00751A26"/>
    <w:rsid w:val="00751AFF"/>
    <w:rsid w:val="00752569"/>
    <w:rsid w:val="007529FF"/>
    <w:rsid w:val="007531A4"/>
    <w:rsid w:val="00754F64"/>
    <w:rsid w:val="007551B1"/>
    <w:rsid w:val="00755A2F"/>
    <w:rsid w:val="00755C49"/>
    <w:rsid w:val="00755E06"/>
    <w:rsid w:val="00756A5F"/>
    <w:rsid w:val="00761587"/>
    <w:rsid w:val="007622B0"/>
    <w:rsid w:val="00762449"/>
    <w:rsid w:val="00762FE9"/>
    <w:rsid w:val="00765BCB"/>
    <w:rsid w:val="007673DE"/>
    <w:rsid w:val="007707D7"/>
    <w:rsid w:val="0077097A"/>
    <w:rsid w:val="00771572"/>
    <w:rsid w:val="0077188B"/>
    <w:rsid w:val="00772478"/>
    <w:rsid w:val="00773427"/>
    <w:rsid w:val="007739F6"/>
    <w:rsid w:val="00774616"/>
    <w:rsid w:val="007749C2"/>
    <w:rsid w:val="00776582"/>
    <w:rsid w:val="00776B42"/>
    <w:rsid w:val="007772D5"/>
    <w:rsid w:val="00777C52"/>
    <w:rsid w:val="00777F33"/>
    <w:rsid w:val="007800A9"/>
    <w:rsid w:val="00780156"/>
    <w:rsid w:val="00782F40"/>
    <w:rsid w:val="007835D1"/>
    <w:rsid w:val="00784B66"/>
    <w:rsid w:val="00784F57"/>
    <w:rsid w:val="00786260"/>
    <w:rsid w:val="00787E75"/>
    <w:rsid w:val="00791F7B"/>
    <w:rsid w:val="0079336B"/>
    <w:rsid w:val="00794732"/>
    <w:rsid w:val="007969F0"/>
    <w:rsid w:val="00796A19"/>
    <w:rsid w:val="007A094C"/>
    <w:rsid w:val="007A1C48"/>
    <w:rsid w:val="007A263E"/>
    <w:rsid w:val="007A3F35"/>
    <w:rsid w:val="007A4BD1"/>
    <w:rsid w:val="007A5123"/>
    <w:rsid w:val="007A53EA"/>
    <w:rsid w:val="007A63BC"/>
    <w:rsid w:val="007B11B7"/>
    <w:rsid w:val="007B2273"/>
    <w:rsid w:val="007B2825"/>
    <w:rsid w:val="007B2C13"/>
    <w:rsid w:val="007B40AE"/>
    <w:rsid w:val="007B5229"/>
    <w:rsid w:val="007B6F55"/>
    <w:rsid w:val="007C1882"/>
    <w:rsid w:val="007C2018"/>
    <w:rsid w:val="007C27A7"/>
    <w:rsid w:val="007C288C"/>
    <w:rsid w:val="007C2A42"/>
    <w:rsid w:val="007C4BBA"/>
    <w:rsid w:val="007C5AC8"/>
    <w:rsid w:val="007C6104"/>
    <w:rsid w:val="007C6CA4"/>
    <w:rsid w:val="007C71BC"/>
    <w:rsid w:val="007D0700"/>
    <w:rsid w:val="007D1647"/>
    <w:rsid w:val="007D1C6F"/>
    <w:rsid w:val="007D2D3C"/>
    <w:rsid w:val="007D3324"/>
    <w:rsid w:val="007D5051"/>
    <w:rsid w:val="007D52CE"/>
    <w:rsid w:val="007D59FA"/>
    <w:rsid w:val="007D5C3C"/>
    <w:rsid w:val="007D63B8"/>
    <w:rsid w:val="007E1FCA"/>
    <w:rsid w:val="007E26DB"/>
    <w:rsid w:val="007E3956"/>
    <w:rsid w:val="007E3B27"/>
    <w:rsid w:val="007E3BD7"/>
    <w:rsid w:val="007E71D1"/>
    <w:rsid w:val="007E7574"/>
    <w:rsid w:val="007E77AB"/>
    <w:rsid w:val="007F05F9"/>
    <w:rsid w:val="007F196A"/>
    <w:rsid w:val="007F27F6"/>
    <w:rsid w:val="007F4458"/>
    <w:rsid w:val="007F559A"/>
    <w:rsid w:val="007F604A"/>
    <w:rsid w:val="007F664A"/>
    <w:rsid w:val="00801055"/>
    <w:rsid w:val="00801C66"/>
    <w:rsid w:val="008035B0"/>
    <w:rsid w:val="00803E5D"/>
    <w:rsid w:val="008040D9"/>
    <w:rsid w:val="008051D0"/>
    <w:rsid w:val="0080676A"/>
    <w:rsid w:val="00807D4C"/>
    <w:rsid w:val="0081066E"/>
    <w:rsid w:val="00811B5F"/>
    <w:rsid w:val="00812127"/>
    <w:rsid w:val="008122F4"/>
    <w:rsid w:val="008137FD"/>
    <w:rsid w:val="00813FA4"/>
    <w:rsid w:val="00814D32"/>
    <w:rsid w:val="0081576D"/>
    <w:rsid w:val="00817BE1"/>
    <w:rsid w:val="00817DA1"/>
    <w:rsid w:val="00820646"/>
    <w:rsid w:val="0082133A"/>
    <w:rsid w:val="00821A7D"/>
    <w:rsid w:val="00822B00"/>
    <w:rsid w:val="0082484F"/>
    <w:rsid w:val="00826C86"/>
    <w:rsid w:val="00827BDA"/>
    <w:rsid w:val="00834188"/>
    <w:rsid w:val="00834864"/>
    <w:rsid w:val="00834A1F"/>
    <w:rsid w:val="00835E61"/>
    <w:rsid w:val="008365FE"/>
    <w:rsid w:val="00836698"/>
    <w:rsid w:val="00836A94"/>
    <w:rsid w:val="00843DC4"/>
    <w:rsid w:val="00845060"/>
    <w:rsid w:val="00846348"/>
    <w:rsid w:val="00850B00"/>
    <w:rsid w:val="0085246A"/>
    <w:rsid w:val="00853F30"/>
    <w:rsid w:val="00854D39"/>
    <w:rsid w:val="008557DE"/>
    <w:rsid w:val="00856204"/>
    <w:rsid w:val="008565C9"/>
    <w:rsid w:val="00857506"/>
    <w:rsid w:val="008611F5"/>
    <w:rsid w:val="008614CF"/>
    <w:rsid w:val="008622C7"/>
    <w:rsid w:val="008643B1"/>
    <w:rsid w:val="00865859"/>
    <w:rsid w:val="00865FBF"/>
    <w:rsid w:val="00866B30"/>
    <w:rsid w:val="00870471"/>
    <w:rsid w:val="00870950"/>
    <w:rsid w:val="00872B55"/>
    <w:rsid w:val="00873790"/>
    <w:rsid w:val="00873F5A"/>
    <w:rsid w:val="008742A2"/>
    <w:rsid w:val="0087526F"/>
    <w:rsid w:val="00875730"/>
    <w:rsid w:val="00876C2B"/>
    <w:rsid w:val="00876ED0"/>
    <w:rsid w:val="008832F0"/>
    <w:rsid w:val="0088524C"/>
    <w:rsid w:val="00885BFB"/>
    <w:rsid w:val="0088611C"/>
    <w:rsid w:val="008907CE"/>
    <w:rsid w:val="00890B01"/>
    <w:rsid w:val="0089118E"/>
    <w:rsid w:val="00891EBB"/>
    <w:rsid w:val="008921C2"/>
    <w:rsid w:val="00894198"/>
    <w:rsid w:val="008941E5"/>
    <w:rsid w:val="00894386"/>
    <w:rsid w:val="00894B93"/>
    <w:rsid w:val="008973BE"/>
    <w:rsid w:val="00897888"/>
    <w:rsid w:val="008A120F"/>
    <w:rsid w:val="008A16D8"/>
    <w:rsid w:val="008A1902"/>
    <w:rsid w:val="008A34DD"/>
    <w:rsid w:val="008A352F"/>
    <w:rsid w:val="008A4E90"/>
    <w:rsid w:val="008A54D5"/>
    <w:rsid w:val="008A7066"/>
    <w:rsid w:val="008B094C"/>
    <w:rsid w:val="008B0A36"/>
    <w:rsid w:val="008B1BA1"/>
    <w:rsid w:val="008B2468"/>
    <w:rsid w:val="008B33B6"/>
    <w:rsid w:val="008B3968"/>
    <w:rsid w:val="008B3DD0"/>
    <w:rsid w:val="008B432B"/>
    <w:rsid w:val="008B5C2C"/>
    <w:rsid w:val="008B60F5"/>
    <w:rsid w:val="008C0B96"/>
    <w:rsid w:val="008C25E6"/>
    <w:rsid w:val="008C4EB2"/>
    <w:rsid w:val="008C4F5C"/>
    <w:rsid w:val="008C5304"/>
    <w:rsid w:val="008C6AC1"/>
    <w:rsid w:val="008C6F6F"/>
    <w:rsid w:val="008C7AA8"/>
    <w:rsid w:val="008C7F97"/>
    <w:rsid w:val="008D0162"/>
    <w:rsid w:val="008D0BD9"/>
    <w:rsid w:val="008D15E0"/>
    <w:rsid w:val="008D15EE"/>
    <w:rsid w:val="008D232C"/>
    <w:rsid w:val="008D2405"/>
    <w:rsid w:val="008D28BB"/>
    <w:rsid w:val="008D2FF6"/>
    <w:rsid w:val="008D3C9A"/>
    <w:rsid w:val="008D3D21"/>
    <w:rsid w:val="008D42F1"/>
    <w:rsid w:val="008D4497"/>
    <w:rsid w:val="008D6E31"/>
    <w:rsid w:val="008D73DC"/>
    <w:rsid w:val="008D760D"/>
    <w:rsid w:val="008D772B"/>
    <w:rsid w:val="008E03AE"/>
    <w:rsid w:val="008E0BBC"/>
    <w:rsid w:val="008E11E9"/>
    <w:rsid w:val="008E1694"/>
    <w:rsid w:val="008E2829"/>
    <w:rsid w:val="008E5387"/>
    <w:rsid w:val="008E55EF"/>
    <w:rsid w:val="008E5F92"/>
    <w:rsid w:val="008E6B83"/>
    <w:rsid w:val="008E6DA6"/>
    <w:rsid w:val="008E6F58"/>
    <w:rsid w:val="008F090F"/>
    <w:rsid w:val="008F1AC3"/>
    <w:rsid w:val="008F1B1C"/>
    <w:rsid w:val="008F243A"/>
    <w:rsid w:val="008F2A33"/>
    <w:rsid w:val="008F3381"/>
    <w:rsid w:val="008F338E"/>
    <w:rsid w:val="008F5A36"/>
    <w:rsid w:val="008F5B97"/>
    <w:rsid w:val="00900158"/>
    <w:rsid w:val="0090176D"/>
    <w:rsid w:val="00902BDB"/>
    <w:rsid w:val="00903CDC"/>
    <w:rsid w:val="009052A0"/>
    <w:rsid w:val="009055EA"/>
    <w:rsid w:val="00906580"/>
    <w:rsid w:val="00906620"/>
    <w:rsid w:val="009069A6"/>
    <w:rsid w:val="00907A8F"/>
    <w:rsid w:val="0091005C"/>
    <w:rsid w:val="00910AE9"/>
    <w:rsid w:val="00913108"/>
    <w:rsid w:val="00913579"/>
    <w:rsid w:val="00913A7D"/>
    <w:rsid w:val="009156AE"/>
    <w:rsid w:val="00915F4B"/>
    <w:rsid w:val="00916DF2"/>
    <w:rsid w:val="009177E3"/>
    <w:rsid w:val="0092037D"/>
    <w:rsid w:val="00920B71"/>
    <w:rsid w:val="00922D3F"/>
    <w:rsid w:val="00923662"/>
    <w:rsid w:val="00924734"/>
    <w:rsid w:val="00924EE9"/>
    <w:rsid w:val="0092522B"/>
    <w:rsid w:val="00925E48"/>
    <w:rsid w:val="00925F82"/>
    <w:rsid w:val="009267E2"/>
    <w:rsid w:val="009304DD"/>
    <w:rsid w:val="00932AE4"/>
    <w:rsid w:val="00932CE4"/>
    <w:rsid w:val="00933A7F"/>
    <w:rsid w:val="009347AB"/>
    <w:rsid w:val="0094161B"/>
    <w:rsid w:val="009422E7"/>
    <w:rsid w:val="009430FA"/>
    <w:rsid w:val="009435A9"/>
    <w:rsid w:val="00943F5F"/>
    <w:rsid w:val="009445A1"/>
    <w:rsid w:val="0094502D"/>
    <w:rsid w:val="009452E8"/>
    <w:rsid w:val="00945B34"/>
    <w:rsid w:val="00945E74"/>
    <w:rsid w:val="009463E4"/>
    <w:rsid w:val="00946D0A"/>
    <w:rsid w:val="00947A46"/>
    <w:rsid w:val="00952005"/>
    <w:rsid w:val="0095212A"/>
    <w:rsid w:val="00952858"/>
    <w:rsid w:val="009528FE"/>
    <w:rsid w:val="009542F6"/>
    <w:rsid w:val="009547D4"/>
    <w:rsid w:val="00954B22"/>
    <w:rsid w:val="0095593F"/>
    <w:rsid w:val="00955D61"/>
    <w:rsid w:val="00956116"/>
    <w:rsid w:val="00956384"/>
    <w:rsid w:val="00957DE9"/>
    <w:rsid w:val="00960417"/>
    <w:rsid w:val="00960A39"/>
    <w:rsid w:val="00960A88"/>
    <w:rsid w:val="00961335"/>
    <w:rsid w:val="00961EEA"/>
    <w:rsid w:val="0096227E"/>
    <w:rsid w:val="00964202"/>
    <w:rsid w:val="00964E97"/>
    <w:rsid w:val="0096527E"/>
    <w:rsid w:val="0096577D"/>
    <w:rsid w:val="009701AB"/>
    <w:rsid w:val="00970C51"/>
    <w:rsid w:val="00971248"/>
    <w:rsid w:val="00972EC7"/>
    <w:rsid w:val="00973B28"/>
    <w:rsid w:val="009744E7"/>
    <w:rsid w:val="00974E29"/>
    <w:rsid w:val="00975187"/>
    <w:rsid w:val="0097569B"/>
    <w:rsid w:val="00976736"/>
    <w:rsid w:val="00976876"/>
    <w:rsid w:val="00976C55"/>
    <w:rsid w:val="00977DE2"/>
    <w:rsid w:val="00977F23"/>
    <w:rsid w:val="009801F5"/>
    <w:rsid w:val="009820CB"/>
    <w:rsid w:val="00983688"/>
    <w:rsid w:val="00985790"/>
    <w:rsid w:val="0098724B"/>
    <w:rsid w:val="00987D78"/>
    <w:rsid w:val="00990524"/>
    <w:rsid w:val="00991663"/>
    <w:rsid w:val="00994CE4"/>
    <w:rsid w:val="0099787D"/>
    <w:rsid w:val="009A1BBA"/>
    <w:rsid w:val="009A2286"/>
    <w:rsid w:val="009A4335"/>
    <w:rsid w:val="009A4407"/>
    <w:rsid w:val="009A5F08"/>
    <w:rsid w:val="009A61F1"/>
    <w:rsid w:val="009A7661"/>
    <w:rsid w:val="009B1510"/>
    <w:rsid w:val="009B16CD"/>
    <w:rsid w:val="009B34F0"/>
    <w:rsid w:val="009B4CB4"/>
    <w:rsid w:val="009B50A1"/>
    <w:rsid w:val="009B7476"/>
    <w:rsid w:val="009B759F"/>
    <w:rsid w:val="009C1292"/>
    <w:rsid w:val="009C1614"/>
    <w:rsid w:val="009C360E"/>
    <w:rsid w:val="009C3803"/>
    <w:rsid w:val="009C3D79"/>
    <w:rsid w:val="009C3DC9"/>
    <w:rsid w:val="009C56CB"/>
    <w:rsid w:val="009C5E16"/>
    <w:rsid w:val="009C645E"/>
    <w:rsid w:val="009C70B6"/>
    <w:rsid w:val="009D0917"/>
    <w:rsid w:val="009D1702"/>
    <w:rsid w:val="009D260C"/>
    <w:rsid w:val="009D264E"/>
    <w:rsid w:val="009D38A8"/>
    <w:rsid w:val="009D3FCA"/>
    <w:rsid w:val="009D4113"/>
    <w:rsid w:val="009D5E38"/>
    <w:rsid w:val="009D5F59"/>
    <w:rsid w:val="009D6039"/>
    <w:rsid w:val="009D6958"/>
    <w:rsid w:val="009E1550"/>
    <w:rsid w:val="009E1E9E"/>
    <w:rsid w:val="009E30F8"/>
    <w:rsid w:val="009E3F58"/>
    <w:rsid w:val="009E4062"/>
    <w:rsid w:val="009E4191"/>
    <w:rsid w:val="009E52A1"/>
    <w:rsid w:val="009E5F61"/>
    <w:rsid w:val="009E7275"/>
    <w:rsid w:val="009F10F1"/>
    <w:rsid w:val="009F14C1"/>
    <w:rsid w:val="009F229D"/>
    <w:rsid w:val="009F2C51"/>
    <w:rsid w:val="009F2D53"/>
    <w:rsid w:val="009F3762"/>
    <w:rsid w:val="009F444E"/>
    <w:rsid w:val="009F45E7"/>
    <w:rsid w:val="009F527F"/>
    <w:rsid w:val="009F6690"/>
    <w:rsid w:val="00A0032D"/>
    <w:rsid w:val="00A0117E"/>
    <w:rsid w:val="00A025A8"/>
    <w:rsid w:val="00A03716"/>
    <w:rsid w:val="00A04489"/>
    <w:rsid w:val="00A05B04"/>
    <w:rsid w:val="00A12217"/>
    <w:rsid w:val="00A1345B"/>
    <w:rsid w:val="00A14679"/>
    <w:rsid w:val="00A15A04"/>
    <w:rsid w:val="00A15BE4"/>
    <w:rsid w:val="00A21ABB"/>
    <w:rsid w:val="00A21C39"/>
    <w:rsid w:val="00A229E0"/>
    <w:rsid w:val="00A22A88"/>
    <w:rsid w:val="00A23CBA"/>
    <w:rsid w:val="00A24840"/>
    <w:rsid w:val="00A24D37"/>
    <w:rsid w:val="00A25813"/>
    <w:rsid w:val="00A263DA"/>
    <w:rsid w:val="00A2775D"/>
    <w:rsid w:val="00A32A1D"/>
    <w:rsid w:val="00A331F7"/>
    <w:rsid w:val="00A33F7A"/>
    <w:rsid w:val="00A3426F"/>
    <w:rsid w:val="00A34328"/>
    <w:rsid w:val="00A34D54"/>
    <w:rsid w:val="00A35F1F"/>
    <w:rsid w:val="00A36C0D"/>
    <w:rsid w:val="00A36CB0"/>
    <w:rsid w:val="00A374AA"/>
    <w:rsid w:val="00A37ACD"/>
    <w:rsid w:val="00A4033F"/>
    <w:rsid w:val="00A40355"/>
    <w:rsid w:val="00A4072A"/>
    <w:rsid w:val="00A40CA7"/>
    <w:rsid w:val="00A410AE"/>
    <w:rsid w:val="00A41308"/>
    <w:rsid w:val="00A42F60"/>
    <w:rsid w:val="00A464E4"/>
    <w:rsid w:val="00A47B3E"/>
    <w:rsid w:val="00A50938"/>
    <w:rsid w:val="00A5198E"/>
    <w:rsid w:val="00A5281B"/>
    <w:rsid w:val="00A54BA8"/>
    <w:rsid w:val="00A54BF5"/>
    <w:rsid w:val="00A54F7A"/>
    <w:rsid w:val="00A5507E"/>
    <w:rsid w:val="00A55696"/>
    <w:rsid w:val="00A557D8"/>
    <w:rsid w:val="00A57D24"/>
    <w:rsid w:val="00A60D7F"/>
    <w:rsid w:val="00A60DA7"/>
    <w:rsid w:val="00A610FF"/>
    <w:rsid w:val="00A618DF"/>
    <w:rsid w:val="00A63107"/>
    <w:rsid w:val="00A632D4"/>
    <w:rsid w:val="00A645FF"/>
    <w:rsid w:val="00A64E77"/>
    <w:rsid w:val="00A6528D"/>
    <w:rsid w:val="00A66B24"/>
    <w:rsid w:val="00A66E56"/>
    <w:rsid w:val="00A706CC"/>
    <w:rsid w:val="00A71165"/>
    <w:rsid w:val="00A71F56"/>
    <w:rsid w:val="00A73773"/>
    <w:rsid w:val="00A738CD"/>
    <w:rsid w:val="00A75517"/>
    <w:rsid w:val="00A76F29"/>
    <w:rsid w:val="00A77AC7"/>
    <w:rsid w:val="00A77B06"/>
    <w:rsid w:val="00A77E65"/>
    <w:rsid w:val="00A810D7"/>
    <w:rsid w:val="00A833AE"/>
    <w:rsid w:val="00A83A23"/>
    <w:rsid w:val="00A8400D"/>
    <w:rsid w:val="00A84952"/>
    <w:rsid w:val="00A84B7C"/>
    <w:rsid w:val="00A84C87"/>
    <w:rsid w:val="00A86B64"/>
    <w:rsid w:val="00A86CEA"/>
    <w:rsid w:val="00A90505"/>
    <w:rsid w:val="00A90D65"/>
    <w:rsid w:val="00A9106C"/>
    <w:rsid w:val="00A9140C"/>
    <w:rsid w:val="00A91F48"/>
    <w:rsid w:val="00A9281C"/>
    <w:rsid w:val="00A94B6C"/>
    <w:rsid w:val="00A960B1"/>
    <w:rsid w:val="00A967A8"/>
    <w:rsid w:val="00A96887"/>
    <w:rsid w:val="00A96F5C"/>
    <w:rsid w:val="00A9736C"/>
    <w:rsid w:val="00A97648"/>
    <w:rsid w:val="00A97B31"/>
    <w:rsid w:val="00A97C55"/>
    <w:rsid w:val="00A97EC8"/>
    <w:rsid w:val="00AA0C9E"/>
    <w:rsid w:val="00AA10E8"/>
    <w:rsid w:val="00AA4659"/>
    <w:rsid w:val="00AA4A59"/>
    <w:rsid w:val="00AA648D"/>
    <w:rsid w:val="00AA7DBA"/>
    <w:rsid w:val="00AB0210"/>
    <w:rsid w:val="00AB09B5"/>
    <w:rsid w:val="00AB19D4"/>
    <w:rsid w:val="00AB1EE0"/>
    <w:rsid w:val="00AB3A30"/>
    <w:rsid w:val="00AB52CD"/>
    <w:rsid w:val="00AB64CD"/>
    <w:rsid w:val="00AB6F6B"/>
    <w:rsid w:val="00AB73EF"/>
    <w:rsid w:val="00AC1C58"/>
    <w:rsid w:val="00AC2509"/>
    <w:rsid w:val="00AC2B8A"/>
    <w:rsid w:val="00AC3517"/>
    <w:rsid w:val="00AC44C9"/>
    <w:rsid w:val="00AC4AE8"/>
    <w:rsid w:val="00AC7241"/>
    <w:rsid w:val="00AC74E6"/>
    <w:rsid w:val="00AD0349"/>
    <w:rsid w:val="00AD0F17"/>
    <w:rsid w:val="00AD3F6C"/>
    <w:rsid w:val="00AD5D61"/>
    <w:rsid w:val="00AD617E"/>
    <w:rsid w:val="00AD7459"/>
    <w:rsid w:val="00AD7B8C"/>
    <w:rsid w:val="00AE0170"/>
    <w:rsid w:val="00AE0897"/>
    <w:rsid w:val="00AE0DC4"/>
    <w:rsid w:val="00AE2277"/>
    <w:rsid w:val="00AE3472"/>
    <w:rsid w:val="00AE347E"/>
    <w:rsid w:val="00AE3A13"/>
    <w:rsid w:val="00AE3EDD"/>
    <w:rsid w:val="00AE4127"/>
    <w:rsid w:val="00AE4E10"/>
    <w:rsid w:val="00AE57F2"/>
    <w:rsid w:val="00AE5A32"/>
    <w:rsid w:val="00AF0169"/>
    <w:rsid w:val="00AF0767"/>
    <w:rsid w:val="00AF077E"/>
    <w:rsid w:val="00AF1500"/>
    <w:rsid w:val="00AF16A7"/>
    <w:rsid w:val="00AF2EB1"/>
    <w:rsid w:val="00AF3475"/>
    <w:rsid w:val="00AF4969"/>
    <w:rsid w:val="00AF4CB4"/>
    <w:rsid w:val="00B012B9"/>
    <w:rsid w:val="00B01C60"/>
    <w:rsid w:val="00B0235C"/>
    <w:rsid w:val="00B0493F"/>
    <w:rsid w:val="00B059FE"/>
    <w:rsid w:val="00B06219"/>
    <w:rsid w:val="00B06C90"/>
    <w:rsid w:val="00B0708C"/>
    <w:rsid w:val="00B10E36"/>
    <w:rsid w:val="00B120F6"/>
    <w:rsid w:val="00B138AA"/>
    <w:rsid w:val="00B13BAF"/>
    <w:rsid w:val="00B13FE8"/>
    <w:rsid w:val="00B14318"/>
    <w:rsid w:val="00B145B2"/>
    <w:rsid w:val="00B15500"/>
    <w:rsid w:val="00B168DD"/>
    <w:rsid w:val="00B17323"/>
    <w:rsid w:val="00B2075D"/>
    <w:rsid w:val="00B20DB9"/>
    <w:rsid w:val="00B21D4E"/>
    <w:rsid w:val="00B22294"/>
    <w:rsid w:val="00B224F5"/>
    <w:rsid w:val="00B22757"/>
    <w:rsid w:val="00B22D42"/>
    <w:rsid w:val="00B245A7"/>
    <w:rsid w:val="00B24A6A"/>
    <w:rsid w:val="00B25358"/>
    <w:rsid w:val="00B26418"/>
    <w:rsid w:val="00B2660F"/>
    <w:rsid w:val="00B307A2"/>
    <w:rsid w:val="00B31099"/>
    <w:rsid w:val="00B3247C"/>
    <w:rsid w:val="00B344D0"/>
    <w:rsid w:val="00B34628"/>
    <w:rsid w:val="00B34D63"/>
    <w:rsid w:val="00B35F76"/>
    <w:rsid w:val="00B37B0E"/>
    <w:rsid w:val="00B4016D"/>
    <w:rsid w:val="00B404F2"/>
    <w:rsid w:val="00B40E9E"/>
    <w:rsid w:val="00B4180B"/>
    <w:rsid w:val="00B41A76"/>
    <w:rsid w:val="00B42702"/>
    <w:rsid w:val="00B42CD0"/>
    <w:rsid w:val="00B436B4"/>
    <w:rsid w:val="00B44E4A"/>
    <w:rsid w:val="00B44F98"/>
    <w:rsid w:val="00B4554A"/>
    <w:rsid w:val="00B468B5"/>
    <w:rsid w:val="00B47F36"/>
    <w:rsid w:val="00B50D48"/>
    <w:rsid w:val="00B538CB"/>
    <w:rsid w:val="00B54E62"/>
    <w:rsid w:val="00B551B4"/>
    <w:rsid w:val="00B563F8"/>
    <w:rsid w:val="00B566F7"/>
    <w:rsid w:val="00B56B2D"/>
    <w:rsid w:val="00B5702D"/>
    <w:rsid w:val="00B57055"/>
    <w:rsid w:val="00B576E8"/>
    <w:rsid w:val="00B601DE"/>
    <w:rsid w:val="00B61243"/>
    <w:rsid w:val="00B6376A"/>
    <w:rsid w:val="00B640DE"/>
    <w:rsid w:val="00B64770"/>
    <w:rsid w:val="00B65589"/>
    <w:rsid w:val="00B65CD5"/>
    <w:rsid w:val="00B6620A"/>
    <w:rsid w:val="00B665C7"/>
    <w:rsid w:val="00B66AB7"/>
    <w:rsid w:val="00B70D46"/>
    <w:rsid w:val="00B72606"/>
    <w:rsid w:val="00B72DAE"/>
    <w:rsid w:val="00B7363C"/>
    <w:rsid w:val="00B73BB2"/>
    <w:rsid w:val="00B74B62"/>
    <w:rsid w:val="00B75964"/>
    <w:rsid w:val="00B77F8A"/>
    <w:rsid w:val="00B805B8"/>
    <w:rsid w:val="00B80B38"/>
    <w:rsid w:val="00B80C20"/>
    <w:rsid w:val="00B81D40"/>
    <w:rsid w:val="00B82700"/>
    <w:rsid w:val="00B90FE2"/>
    <w:rsid w:val="00B91DDF"/>
    <w:rsid w:val="00B92271"/>
    <w:rsid w:val="00B92904"/>
    <w:rsid w:val="00B92A9F"/>
    <w:rsid w:val="00B9354D"/>
    <w:rsid w:val="00B93EB9"/>
    <w:rsid w:val="00B94CD5"/>
    <w:rsid w:val="00B95A4F"/>
    <w:rsid w:val="00B95BA7"/>
    <w:rsid w:val="00B964BC"/>
    <w:rsid w:val="00B96AF4"/>
    <w:rsid w:val="00B976C2"/>
    <w:rsid w:val="00BA07CA"/>
    <w:rsid w:val="00BA337A"/>
    <w:rsid w:val="00BA35ED"/>
    <w:rsid w:val="00BA588E"/>
    <w:rsid w:val="00BA5928"/>
    <w:rsid w:val="00BA5C7D"/>
    <w:rsid w:val="00BA6B47"/>
    <w:rsid w:val="00BA70C1"/>
    <w:rsid w:val="00BA771A"/>
    <w:rsid w:val="00BA7F42"/>
    <w:rsid w:val="00BB0BD2"/>
    <w:rsid w:val="00BB1B4A"/>
    <w:rsid w:val="00BB1DE4"/>
    <w:rsid w:val="00BB2008"/>
    <w:rsid w:val="00BB241A"/>
    <w:rsid w:val="00BB2CD2"/>
    <w:rsid w:val="00BB35DC"/>
    <w:rsid w:val="00BB3724"/>
    <w:rsid w:val="00BB3DD1"/>
    <w:rsid w:val="00BB4CEF"/>
    <w:rsid w:val="00BB57BA"/>
    <w:rsid w:val="00BB5BEC"/>
    <w:rsid w:val="00BB5FE5"/>
    <w:rsid w:val="00BB6A8F"/>
    <w:rsid w:val="00BB6FA0"/>
    <w:rsid w:val="00BB799F"/>
    <w:rsid w:val="00BC0BEC"/>
    <w:rsid w:val="00BC1BA5"/>
    <w:rsid w:val="00BC3515"/>
    <w:rsid w:val="00BC359C"/>
    <w:rsid w:val="00BC384C"/>
    <w:rsid w:val="00BC3ECE"/>
    <w:rsid w:val="00BC546E"/>
    <w:rsid w:val="00BC62BA"/>
    <w:rsid w:val="00BC6CE8"/>
    <w:rsid w:val="00BC7806"/>
    <w:rsid w:val="00BD3090"/>
    <w:rsid w:val="00BD648A"/>
    <w:rsid w:val="00BD689B"/>
    <w:rsid w:val="00BD721F"/>
    <w:rsid w:val="00BD77C9"/>
    <w:rsid w:val="00BE18C0"/>
    <w:rsid w:val="00BE18D4"/>
    <w:rsid w:val="00BE1EE1"/>
    <w:rsid w:val="00BE43CA"/>
    <w:rsid w:val="00BE47F5"/>
    <w:rsid w:val="00BE4DCC"/>
    <w:rsid w:val="00BE521F"/>
    <w:rsid w:val="00BE73A3"/>
    <w:rsid w:val="00BF0901"/>
    <w:rsid w:val="00BF2ADB"/>
    <w:rsid w:val="00BF77CB"/>
    <w:rsid w:val="00BF7B0A"/>
    <w:rsid w:val="00BF7ED2"/>
    <w:rsid w:val="00C005FC"/>
    <w:rsid w:val="00C01DDA"/>
    <w:rsid w:val="00C01EEC"/>
    <w:rsid w:val="00C02C4B"/>
    <w:rsid w:val="00C03017"/>
    <w:rsid w:val="00C03206"/>
    <w:rsid w:val="00C04474"/>
    <w:rsid w:val="00C04B05"/>
    <w:rsid w:val="00C04CEF"/>
    <w:rsid w:val="00C07E8D"/>
    <w:rsid w:val="00C07F0C"/>
    <w:rsid w:val="00C11154"/>
    <w:rsid w:val="00C144FF"/>
    <w:rsid w:val="00C14749"/>
    <w:rsid w:val="00C148CF"/>
    <w:rsid w:val="00C15816"/>
    <w:rsid w:val="00C16691"/>
    <w:rsid w:val="00C16AA7"/>
    <w:rsid w:val="00C17F9D"/>
    <w:rsid w:val="00C20913"/>
    <w:rsid w:val="00C21093"/>
    <w:rsid w:val="00C2334F"/>
    <w:rsid w:val="00C2465C"/>
    <w:rsid w:val="00C24778"/>
    <w:rsid w:val="00C24C4A"/>
    <w:rsid w:val="00C2746B"/>
    <w:rsid w:val="00C279F8"/>
    <w:rsid w:val="00C27D72"/>
    <w:rsid w:val="00C30E60"/>
    <w:rsid w:val="00C32DDE"/>
    <w:rsid w:val="00C33026"/>
    <w:rsid w:val="00C3310B"/>
    <w:rsid w:val="00C34E29"/>
    <w:rsid w:val="00C35022"/>
    <w:rsid w:val="00C35141"/>
    <w:rsid w:val="00C36318"/>
    <w:rsid w:val="00C4151D"/>
    <w:rsid w:val="00C4224B"/>
    <w:rsid w:val="00C429B2"/>
    <w:rsid w:val="00C42E18"/>
    <w:rsid w:val="00C43336"/>
    <w:rsid w:val="00C43718"/>
    <w:rsid w:val="00C44BB3"/>
    <w:rsid w:val="00C50175"/>
    <w:rsid w:val="00C511B8"/>
    <w:rsid w:val="00C51861"/>
    <w:rsid w:val="00C528CC"/>
    <w:rsid w:val="00C52D0A"/>
    <w:rsid w:val="00C5351D"/>
    <w:rsid w:val="00C53AA0"/>
    <w:rsid w:val="00C5409B"/>
    <w:rsid w:val="00C5410D"/>
    <w:rsid w:val="00C55776"/>
    <w:rsid w:val="00C55D66"/>
    <w:rsid w:val="00C57396"/>
    <w:rsid w:val="00C616AF"/>
    <w:rsid w:val="00C61EC2"/>
    <w:rsid w:val="00C64B29"/>
    <w:rsid w:val="00C6608F"/>
    <w:rsid w:val="00C660D4"/>
    <w:rsid w:val="00C662C9"/>
    <w:rsid w:val="00C66C77"/>
    <w:rsid w:val="00C67325"/>
    <w:rsid w:val="00C67896"/>
    <w:rsid w:val="00C71D3B"/>
    <w:rsid w:val="00C72A3A"/>
    <w:rsid w:val="00C748AD"/>
    <w:rsid w:val="00C74DDF"/>
    <w:rsid w:val="00C74E1C"/>
    <w:rsid w:val="00C75629"/>
    <w:rsid w:val="00C75934"/>
    <w:rsid w:val="00C768B9"/>
    <w:rsid w:val="00C818DC"/>
    <w:rsid w:val="00C81E63"/>
    <w:rsid w:val="00C835AA"/>
    <w:rsid w:val="00C83AA6"/>
    <w:rsid w:val="00C850B3"/>
    <w:rsid w:val="00C85288"/>
    <w:rsid w:val="00C86624"/>
    <w:rsid w:val="00C87DD3"/>
    <w:rsid w:val="00C904F5"/>
    <w:rsid w:val="00C907AF"/>
    <w:rsid w:val="00C9091C"/>
    <w:rsid w:val="00C91970"/>
    <w:rsid w:val="00C93602"/>
    <w:rsid w:val="00C94552"/>
    <w:rsid w:val="00C95340"/>
    <w:rsid w:val="00C96740"/>
    <w:rsid w:val="00C96978"/>
    <w:rsid w:val="00C96E4A"/>
    <w:rsid w:val="00CA086A"/>
    <w:rsid w:val="00CA0A88"/>
    <w:rsid w:val="00CA13EB"/>
    <w:rsid w:val="00CA22E5"/>
    <w:rsid w:val="00CA3262"/>
    <w:rsid w:val="00CA4670"/>
    <w:rsid w:val="00CA46C3"/>
    <w:rsid w:val="00CA6214"/>
    <w:rsid w:val="00CA6577"/>
    <w:rsid w:val="00CA7804"/>
    <w:rsid w:val="00CB1352"/>
    <w:rsid w:val="00CB1C8E"/>
    <w:rsid w:val="00CB1E31"/>
    <w:rsid w:val="00CB206D"/>
    <w:rsid w:val="00CB3696"/>
    <w:rsid w:val="00CB47DC"/>
    <w:rsid w:val="00CB6D26"/>
    <w:rsid w:val="00CB7CDF"/>
    <w:rsid w:val="00CC07C7"/>
    <w:rsid w:val="00CC1045"/>
    <w:rsid w:val="00CC1AA7"/>
    <w:rsid w:val="00CC25D7"/>
    <w:rsid w:val="00CC524D"/>
    <w:rsid w:val="00CC56D8"/>
    <w:rsid w:val="00CC6626"/>
    <w:rsid w:val="00CC6F03"/>
    <w:rsid w:val="00CC71C1"/>
    <w:rsid w:val="00CD1B31"/>
    <w:rsid w:val="00CD1B8E"/>
    <w:rsid w:val="00CD221C"/>
    <w:rsid w:val="00CD68A3"/>
    <w:rsid w:val="00CE0505"/>
    <w:rsid w:val="00CE0A96"/>
    <w:rsid w:val="00CE2206"/>
    <w:rsid w:val="00CE2285"/>
    <w:rsid w:val="00CE2D09"/>
    <w:rsid w:val="00CE3ACE"/>
    <w:rsid w:val="00CE58F7"/>
    <w:rsid w:val="00CF0582"/>
    <w:rsid w:val="00CF08FD"/>
    <w:rsid w:val="00CF0F73"/>
    <w:rsid w:val="00CF1CE4"/>
    <w:rsid w:val="00CF1FC7"/>
    <w:rsid w:val="00CF4535"/>
    <w:rsid w:val="00CF48AE"/>
    <w:rsid w:val="00CF6EB4"/>
    <w:rsid w:val="00D0017B"/>
    <w:rsid w:val="00D0162A"/>
    <w:rsid w:val="00D01AFE"/>
    <w:rsid w:val="00D020B5"/>
    <w:rsid w:val="00D038BD"/>
    <w:rsid w:val="00D04611"/>
    <w:rsid w:val="00D054FD"/>
    <w:rsid w:val="00D06BBC"/>
    <w:rsid w:val="00D07242"/>
    <w:rsid w:val="00D1096F"/>
    <w:rsid w:val="00D10B89"/>
    <w:rsid w:val="00D11347"/>
    <w:rsid w:val="00D122E0"/>
    <w:rsid w:val="00D12FF7"/>
    <w:rsid w:val="00D14787"/>
    <w:rsid w:val="00D14E7B"/>
    <w:rsid w:val="00D177F9"/>
    <w:rsid w:val="00D209D4"/>
    <w:rsid w:val="00D20A8D"/>
    <w:rsid w:val="00D2116E"/>
    <w:rsid w:val="00D23007"/>
    <w:rsid w:val="00D245B7"/>
    <w:rsid w:val="00D24C10"/>
    <w:rsid w:val="00D25D53"/>
    <w:rsid w:val="00D26DB7"/>
    <w:rsid w:val="00D275E9"/>
    <w:rsid w:val="00D3113A"/>
    <w:rsid w:val="00D31382"/>
    <w:rsid w:val="00D3162F"/>
    <w:rsid w:val="00D317DE"/>
    <w:rsid w:val="00D3210E"/>
    <w:rsid w:val="00D322BA"/>
    <w:rsid w:val="00D3335F"/>
    <w:rsid w:val="00D33378"/>
    <w:rsid w:val="00D33F38"/>
    <w:rsid w:val="00D356A1"/>
    <w:rsid w:val="00D36797"/>
    <w:rsid w:val="00D36B02"/>
    <w:rsid w:val="00D37191"/>
    <w:rsid w:val="00D3738D"/>
    <w:rsid w:val="00D37D59"/>
    <w:rsid w:val="00D40292"/>
    <w:rsid w:val="00D403B2"/>
    <w:rsid w:val="00D40576"/>
    <w:rsid w:val="00D406D8"/>
    <w:rsid w:val="00D41448"/>
    <w:rsid w:val="00D41554"/>
    <w:rsid w:val="00D41F0C"/>
    <w:rsid w:val="00D43D6A"/>
    <w:rsid w:val="00D444A8"/>
    <w:rsid w:val="00D446D9"/>
    <w:rsid w:val="00D44A1B"/>
    <w:rsid w:val="00D44A96"/>
    <w:rsid w:val="00D44E15"/>
    <w:rsid w:val="00D44EE6"/>
    <w:rsid w:val="00D473D9"/>
    <w:rsid w:val="00D47E30"/>
    <w:rsid w:val="00D47E99"/>
    <w:rsid w:val="00D50811"/>
    <w:rsid w:val="00D510B6"/>
    <w:rsid w:val="00D5148F"/>
    <w:rsid w:val="00D516CE"/>
    <w:rsid w:val="00D52D06"/>
    <w:rsid w:val="00D53040"/>
    <w:rsid w:val="00D536C9"/>
    <w:rsid w:val="00D55A76"/>
    <w:rsid w:val="00D55CFC"/>
    <w:rsid w:val="00D55DE7"/>
    <w:rsid w:val="00D56C90"/>
    <w:rsid w:val="00D57474"/>
    <w:rsid w:val="00D57CF5"/>
    <w:rsid w:val="00D6002A"/>
    <w:rsid w:val="00D60938"/>
    <w:rsid w:val="00D616CC"/>
    <w:rsid w:val="00D647C7"/>
    <w:rsid w:val="00D66BB2"/>
    <w:rsid w:val="00D6762C"/>
    <w:rsid w:val="00D701DE"/>
    <w:rsid w:val="00D708D1"/>
    <w:rsid w:val="00D71265"/>
    <w:rsid w:val="00D71791"/>
    <w:rsid w:val="00D7217C"/>
    <w:rsid w:val="00D73D97"/>
    <w:rsid w:val="00D754E2"/>
    <w:rsid w:val="00D76443"/>
    <w:rsid w:val="00D764BF"/>
    <w:rsid w:val="00D773EE"/>
    <w:rsid w:val="00D77D25"/>
    <w:rsid w:val="00D808E0"/>
    <w:rsid w:val="00D80CF7"/>
    <w:rsid w:val="00D81882"/>
    <w:rsid w:val="00D82B60"/>
    <w:rsid w:val="00D82EC9"/>
    <w:rsid w:val="00D82F66"/>
    <w:rsid w:val="00D83D89"/>
    <w:rsid w:val="00D85149"/>
    <w:rsid w:val="00D85360"/>
    <w:rsid w:val="00D86086"/>
    <w:rsid w:val="00D863CE"/>
    <w:rsid w:val="00D872FA"/>
    <w:rsid w:val="00D91734"/>
    <w:rsid w:val="00D928BE"/>
    <w:rsid w:val="00D928DC"/>
    <w:rsid w:val="00D960D8"/>
    <w:rsid w:val="00D973DD"/>
    <w:rsid w:val="00DA023A"/>
    <w:rsid w:val="00DA17B5"/>
    <w:rsid w:val="00DA2376"/>
    <w:rsid w:val="00DA2485"/>
    <w:rsid w:val="00DA29CD"/>
    <w:rsid w:val="00DA3439"/>
    <w:rsid w:val="00DA34B5"/>
    <w:rsid w:val="00DA379F"/>
    <w:rsid w:val="00DA5BB5"/>
    <w:rsid w:val="00DA6CA2"/>
    <w:rsid w:val="00DB078D"/>
    <w:rsid w:val="00DB0921"/>
    <w:rsid w:val="00DB0C76"/>
    <w:rsid w:val="00DB2C97"/>
    <w:rsid w:val="00DB3B40"/>
    <w:rsid w:val="00DB4DAD"/>
    <w:rsid w:val="00DB5644"/>
    <w:rsid w:val="00DB61DD"/>
    <w:rsid w:val="00DB7DD5"/>
    <w:rsid w:val="00DB7F77"/>
    <w:rsid w:val="00DC06AF"/>
    <w:rsid w:val="00DC157D"/>
    <w:rsid w:val="00DC17C2"/>
    <w:rsid w:val="00DC185D"/>
    <w:rsid w:val="00DC20AA"/>
    <w:rsid w:val="00DC233C"/>
    <w:rsid w:val="00DC3668"/>
    <w:rsid w:val="00DC4D51"/>
    <w:rsid w:val="00DC58AB"/>
    <w:rsid w:val="00DD269C"/>
    <w:rsid w:val="00DD39B9"/>
    <w:rsid w:val="00DD4888"/>
    <w:rsid w:val="00DD50D1"/>
    <w:rsid w:val="00DD52C5"/>
    <w:rsid w:val="00DD6904"/>
    <w:rsid w:val="00DD71AE"/>
    <w:rsid w:val="00DE09F3"/>
    <w:rsid w:val="00DE128B"/>
    <w:rsid w:val="00DE1951"/>
    <w:rsid w:val="00DE2446"/>
    <w:rsid w:val="00DE4123"/>
    <w:rsid w:val="00DE4669"/>
    <w:rsid w:val="00DE5B42"/>
    <w:rsid w:val="00DE5C80"/>
    <w:rsid w:val="00DE7082"/>
    <w:rsid w:val="00DE7532"/>
    <w:rsid w:val="00DE75A6"/>
    <w:rsid w:val="00DF08BF"/>
    <w:rsid w:val="00DF172D"/>
    <w:rsid w:val="00DF196E"/>
    <w:rsid w:val="00DF1D7E"/>
    <w:rsid w:val="00DF2CC7"/>
    <w:rsid w:val="00DF6222"/>
    <w:rsid w:val="00DF632D"/>
    <w:rsid w:val="00DF7D84"/>
    <w:rsid w:val="00E00573"/>
    <w:rsid w:val="00E00582"/>
    <w:rsid w:val="00E00C58"/>
    <w:rsid w:val="00E01260"/>
    <w:rsid w:val="00E0217B"/>
    <w:rsid w:val="00E02988"/>
    <w:rsid w:val="00E02A6D"/>
    <w:rsid w:val="00E03C19"/>
    <w:rsid w:val="00E03D39"/>
    <w:rsid w:val="00E05646"/>
    <w:rsid w:val="00E057FA"/>
    <w:rsid w:val="00E066FF"/>
    <w:rsid w:val="00E06DFE"/>
    <w:rsid w:val="00E07E9A"/>
    <w:rsid w:val="00E10655"/>
    <w:rsid w:val="00E1348B"/>
    <w:rsid w:val="00E149B4"/>
    <w:rsid w:val="00E16A88"/>
    <w:rsid w:val="00E16C28"/>
    <w:rsid w:val="00E17F68"/>
    <w:rsid w:val="00E20456"/>
    <w:rsid w:val="00E2097E"/>
    <w:rsid w:val="00E20D0F"/>
    <w:rsid w:val="00E21C8B"/>
    <w:rsid w:val="00E21EE6"/>
    <w:rsid w:val="00E2301F"/>
    <w:rsid w:val="00E246E3"/>
    <w:rsid w:val="00E24828"/>
    <w:rsid w:val="00E24E46"/>
    <w:rsid w:val="00E24FFD"/>
    <w:rsid w:val="00E26B61"/>
    <w:rsid w:val="00E26F91"/>
    <w:rsid w:val="00E27459"/>
    <w:rsid w:val="00E27CA5"/>
    <w:rsid w:val="00E27DA1"/>
    <w:rsid w:val="00E308FC"/>
    <w:rsid w:val="00E324E5"/>
    <w:rsid w:val="00E32CD4"/>
    <w:rsid w:val="00E336CB"/>
    <w:rsid w:val="00E356BB"/>
    <w:rsid w:val="00E36085"/>
    <w:rsid w:val="00E36416"/>
    <w:rsid w:val="00E366EE"/>
    <w:rsid w:val="00E374AB"/>
    <w:rsid w:val="00E3775B"/>
    <w:rsid w:val="00E40273"/>
    <w:rsid w:val="00E4137E"/>
    <w:rsid w:val="00E4157C"/>
    <w:rsid w:val="00E41AD3"/>
    <w:rsid w:val="00E430B1"/>
    <w:rsid w:val="00E43195"/>
    <w:rsid w:val="00E4322F"/>
    <w:rsid w:val="00E432B6"/>
    <w:rsid w:val="00E4333F"/>
    <w:rsid w:val="00E43703"/>
    <w:rsid w:val="00E43CBD"/>
    <w:rsid w:val="00E4467A"/>
    <w:rsid w:val="00E4627D"/>
    <w:rsid w:val="00E466BE"/>
    <w:rsid w:val="00E46C2B"/>
    <w:rsid w:val="00E50E3D"/>
    <w:rsid w:val="00E53517"/>
    <w:rsid w:val="00E53FD4"/>
    <w:rsid w:val="00E55C54"/>
    <w:rsid w:val="00E56000"/>
    <w:rsid w:val="00E564C0"/>
    <w:rsid w:val="00E56A3F"/>
    <w:rsid w:val="00E56D51"/>
    <w:rsid w:val="00E615C7"/>
    <w:rsid w:val="00E61CD1"/>
    <w:rsid w:val="00E624EC"/>
    <w:rsid w:val="00E640FB"/>
    <w:rsid w:val="00E64B37"/>
    <w:rsid w:val="00E7087E"/>
    <w:rsid w:val="00E712FB"/>
    <w:rsid w:val="00E713BA"/>
    <w:rsid w:val="00E71FB1"/>
    <w:rsid w:val="00E72B78"/>
    <w:rsid w:val="00E745AF"/>
    <w:rsid w:val="00E748B0"/>
    <w:rsid w:val="00E749CA"/>
    <w:rsid w:val="00E76272"/>
    <w:rsid w:val="00E7655F"/>
    <w:rsid w:val="00E76F3B"/>
    <w:rsid w:val="00E81027"/>
    <w:rsid w:val="00E82D45"/>
    <w:rsid w:val="00E841F9"/>
    <w:rsid w:val="00E84FCA"/>
    <w:rsid w:val="00E85370"/>
    <w:rsid w:val="00E87554"/>
    <w:rsid w:val="00E93A4B"/>
    <w:rsid w:val="00E93D89"/>
    <w:rsid w:val="00E95206"/>
    <w:rsid w:val="00E96F31"/>
    <w:rsid w:val="00E973B8"/>
    <w:rsid w:val="00E97B47"/>
    <w:rsid w:val="00E97FFD"/>
    <w:rsid w:val="00EA0392"/>
    <w:rsid w:val="00EA0A08"/>
    <w:rsid w:val="00EA0BB3"/>
    <w:rsid w:val="00EA14AC"/>
    <w:rsid w:val="00EA1756"/>
    <w:rsid w:val="00EA1903"/>
    <w:rsid w:val="00EA19A2"/>
    <w:rsid w:val="00EA2B0A"/>
    <w:rsid w:val="00EA40DA"/>
    <w:rsid w:val="00EA6B6D"/>
    <w:rsid w:val="00EA6C58"/>
    <w:rsid w:val="00EB1247"/>
    <w:rsid w:val="00EB1AC3"/>
    <w:rsid w:val="00EB1E0C"/>
    <w:rsid w:val="00EB1F43"/>
    <w:rsid w:val="00EB293A"/>
    <w:rsid w:val="00EB2B72"/>
    <w:rsid w:val="00EB2D56"/>
    <w:rsid w:val="00EB3761"/>
    <w:rsid w:val="00EB44F9"/>
    <w:rsid w:val="00EB49EA"/>
    <w:rsid w:val="00EB5542"/>
    <w:rsid w:val="00EB59F7"/>
    <w:rsid w:val="00EB5BB4"/>
    <w:rsid w:val="00EB641D"/>
    <w:rsid w:val="00EB726D"/>
    <w:rsid w:val="00EB7D33"/>
    <w:rsid w:val="00EC049F"/>
    <w:rsid w:val="00EC1B59"/>
    <w:rsid w:val="00EC1D32"/>
    <w:rsid w:val="00EC1D5D"/>
    <w:rsid w:val="00EC3C71"/>
    <w:rsid w:val="00EC4350"/>
    <w:rsid w:val="00EC692A"/>
    <w:rsid w:val="00ED0B37"/>
    <w:rsid w:val="00ED1BE3"/>
    <w:rsid w:val="00ED1D8F"/>
    <w:rsid w:val="00ED22C7"/>
    <w:rsid w:val="00ED23E5"/>
    <w:rsid w:val="00ED24C8"/>
    <w:rsid w:val="00ED2AC2"/>
    <w:rsid w:val="00ED4985"/>
    <w:rsid w:val="00ED5563"/>
    <w:rsid w:val="00ED6721"/>
    <w:rsid w:val="00ED77AA"/>
    <w:rsid w:val="00ED7BB2"/>
    <w:rsid w:val="00EE0887"/>
    <w:rsid w:val="00EE0EC1"/>
    <w:rsid w:val="00EE2D31"/>
    <w:rsid w:val="00EE38A4"/>
    <w:rsid w:val="00EE403E"/>
    <w:rsid w:val="00EE774E"/>
    <w:rsid w:val="00EE7D73"/>
    <w:rsid w:val="00EE7F07"/>
    <w:rsid w:val="00EF04FE"/>
    <w:rsid w:val="00EF2FD9"/>
    <w:rsid w:val="00EF311A"/>
    <w:rsid w:val="00EF44F8"/>
    <w:rsid w:val="00EF483B"/>
    <w:rsid w:val="00EF4850"/>
    <w:rsid w:val="00EF6472"/>
    <w:rsid w:val="00EF68BC"/>
    <w:rsid w:val="00EF6939"/>
    <w:rsid w:val="00EF76CE"/>
    <w:rsid w:val="00EF77AE"/>
    <w:rsid w:val="00EF79A5"/>
    <w:rsid w:val="00F00035"/>
    <w:rsid w:val="00F00446"/>
    <w:rsid w:val="00F006A8"/>
    <w:rsid w:val="00F0365E"/>
    <w:rsid w:val="00F03E2C"/>
    <w:rsid w:val="00F053AE"/>
    <w:rsid w:val="00F05525"/>
    <w:rsid w:val="00F0646C"/>
    <w:rsid w:val="00F070AC"/>
    <w:rsid w:val="00F074D7"/>
    <w:rsid w:val="00F11545"/>
    <w:rsid w:val="00F12CD8"/>
    <w:rsid w:val="00F139CC"/>
    <w:rsid w:val="00F1491C"/>
    <w:rsid w:val="00F14948"/>
    <w:rsid w:val="00F15EA1"/>
    <w:rsid w:val="00F17082"/>
    <w:rsid w:val="00F176A4"/>
    <w:rsid w:val="00F177BA"/>
    <w:rsid w:val="00F20396"/>
    <w:rsid w:val="00F204F1"/>
    <w:rsid w:val="00F20C2F"/>
    <w:rsid w:val="00F22769"/>
    <w:rsid w:val="00F23978"/>
    <w:rsid w:val="00F25ACC"/>
    <w:rsid w:val="00F26558"/>
    <w:rsid w:val="00F30007"/>
    <w:rsid w:val="00F30C27"/>
    <w:rsid w:val="00F313F1"/>
    <w:rsid w:val="00F31E15"/>
    <w:rsid w:val="00F3354E"/>
    <w:rsid w:val="00F342B8"/>
    <w:rsid w:val="00F36849"/>
    <w:rsid w:val="00F37691"/>
    <w:rsid w:val="00F37992"/>
    <w:rsid w:val="00F37A60"/>
    <w:rsid w:val="00F40492"/>
    <w:rsid w:val="00F41FE6"/>
    <w:rsid w:val="00F425D7"/>
    <w:rsid w:val="00F43295"/>
    <w:rsid w:val="00F43887"/>
    <w:rsid w:val="00F43A46"/>
    <w:rsid w:val="00F44EE6"/>
    <w:rsid w:val="00F453B0"/>
    <w:rsid w:val="00F469FF"/>
    <w:rsid w:val="00F46D4E"/>
    <w:rsid w:val="00F470A8"/>
    <w:rsid w:val="00F478E1"/>
    <w:rsid w:val="00F5062B"/>
    <w:rsid w:val="00F51520"/>
    <w:rsid w:val="00F52A2D"/>
    <w:rsid w:val="00F533CD"/>
    <w:rsid w:val="00F53CEC"/>
    <w:rsid w:val="00F54334"/>
    <w:rsid w:val="00F5513E"/>
    <w:rsid w:val="00F56D9C"/>
    <w:rsid w:val="00F60727"/>
    <w:rsid w:val="00F61816"/>
    <w:rsid w:val="00F618AA"/>
    <w:rsid w:val="00F6199C"/>
    <w:rsid w:val="00F62F4F"/>
    <w:rsid w:val="00F638F0"/>
    <w:rsid w:val="00F63D3F"/>
    <w:rsid w:val="00F6436D"/>
    <w:rsid w:val="00F6506A"/>
    <w:rsid w:val="00F66E4D"/>
    <w:rsid w:val="00F66F12"/>
    <w:rsid w:val="00F67A07"/>
    <w:rsid w:val="00F7028A"/>
    <w:rsid w:val="00F71F11"/>
    <w:rsid w:val="00F72731"/>
    <w:rsid w:val="00F72769"/>
    <w:rsid w:val="00F7296E"/>
    <w:rsid w:val="00F738B5"/>
    <w:rsid w:val="00F73C0E"/>
    <w:rsid w:val="00F7470C"/>
    <w:rsid w:val="00F774F4"/>
    <w:rsid w:val="00F81189"/>
    <w:rsid w:val="00F81632"/>
    <w:rsid w:val="00F81ECA"/>
    <w:rsid w:val="00F8274B"/>
    <w:rsid w:val="00F83375"/>
    <w:rsid w:val="00F8502E"/>
    <w:rsid w:val="00F85D6B"/>
    <w:rsid w:val="00F85E2B"/>
    <w:rsid w:val="00F8702D"/>
    <w:rsid w:val="00F87B15"/>
    <w:rsid w:val="00F87CF9"/>
    <w:rsid w:val="00F87DAB"/>
    <w:rsid w:val="00F907F7"/>
    <w:rsid w:val="00F90EBC"/>
    <w:rsid w:val="00F90FE6"/>
    <w:rsid w:val="00F912BE"/>
    <w:rsid w:val="00F92407"/>
    <w:rsid w:val="00F92F56"/>
    <w:rsid w:val="00F94EC3"/>
    <w:rsid w:val="00F9541E"/>
    <w:rsid w:val="00F965FB"/>
    <w:rsid w:val="00F9754F"/>
    <w:rsid w:val="00FA112B"/>
    <w:rsid w:val="00FA25FE"/>
    <w:rsid w:val="00FA2B78"/>
    <w:rsid w:val="00FA32D8"/>
    <w:rsid w:val="00FA3F0B"/>
    <w:rsid w:val="00FA48CE"/>
    <w:rsid w:val="00FA5387"/>
    <w:rsid w:val="00FA5AEC"/>
    <w:rsid w:val="00FA659F"/>
    <w:rsid w:val="00FB1C44"/>
    <w:rsid w:val="00FB1F6E"/>
    <w:rsid w:val="00FB3D77"/>
    <w:rsid w:val="00FB4199"/>
    <w:rsid w:val="00FB4254"/>
    <w:rsid w:val="00FB52E3"/>
    <w:rsid w:val="00FB5A3C"/>
    <w:rsid w:val="00FB5C6B"/>
    <w:rsid w:val="00FB5D74"/>
    <w:rsid w:val="00FB5EE2"/>
    <w:rsid w:val="00FB6EDB"/>
    <w:rsid w:val="00FC040D"/>
    <w:rsid w:val="00FC0483"/>
    <w:rsid w:val="00FC064A"/>
    <w:rsid w:val="00FC22A5"/>
    <w:rsid w:val="00FC3231"/>
    <w:rsid w:val="00FC4794"/>
    <w:rsid w:val="00FC4FD6"/>
    <w:rsid w:val="00FC512D"/>
    <w:rsid w:val="00FC559D"/>
    <w:rsid w:val="00FC696B"/>
    <w:rsid w:val="00FC757B"/>
    <w:rsid w:val="00FC769A"/>
    <w:rsid w:val="00FD0889"/>
    <w:rsid w:val="00FD09BD"/>
    <w:rsid w:val="00FD0D04"/>
    <w:rsid w:val="00FD18BC"/>
    <w:rsid w:val="00FD271A"/>
    <w:rsid w:val="00FD3C08"/>
    <w:rsid w:val="00FD4F98"/>
    <w:rsid w:val="00FD5652"/>
    <w:rsid w:val="00FD6021"/>
    <w:rsid w:val="00FD698E"/>
    <w:rsid w:val="00FD6E11"/>
    <w:rsid w:val="00FD711A"/>
    <w:rsid w:val="00FD7A70"/>
    <w:rsid w:val="00FE0011"/>
    <w:rsid w:val="00FE0BD0"/>
    <w:rsid w:val="00FE1188"/>
    <w:rsid w:val="00FE1E5A"/>
    <w:rsid w:val="00FE390F"/>
    <w:rsid w:val="00FE469B"/>
    <w:rsid w:val="00FE541B"/>
    <w:rsid w:val="00FE6545"/>
    <w:rsid w:val="00FE655A"/>
    <w:rsid w:val="00FE65DC"/>
    <w:rsid w:val="00FF1301"/>
    <w:rsid w:val="00FF1306"/>
    <w:rsid w:val="00FF1780"/>
    <w:rsid w:val="00FF179F"/>
    <w:rsid w:val="00FF4C11"/>
    <w:rsid w:val="00FF6163"/>
    <w:rsid w:val="00FF7509"/>
    <w:rsid w:val="00FF771C"/>
    <w:rsid w:val="00FF7D0E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toc 1" w:locked="0" w:semiHidden="0" w:uiPriority="39" w:unhideWhenUsed="0"/>
    <w:lsdException w:name="toc 2" w:locked="0" w:semiHidden="0" w:uiPriority="39" w:unhideWhenUsed="0"/>
    <w:lsdException w:name="toc 3" w:locked="0" w:semiHidden="0" w:uiPriority="39" w:unhideWhenUsed="0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0" w:unhideWhenUsed="0"/>
    <w:lsdException w:name="Subtitle" w:locked="0" w:semiHidden="0" w:unhideWhenUsed="0" w:qFormat="1"/>
    <w:lsdException w:name="Strong" w:locked="0" w:semiHidden="0" w:unhideWhenUsed="0" w:qFormat="1"/>
    <w:lsdException w:name="Emphasis" w:locked="0" w:semiHidden="0" w:uiPriority="0" w:unhideWhenUsed="0" w:qFormat="1"/>
    <w:lsdException w:name="Table Grid" w:locked="0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533CD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34A1F"/>
    <w:pPr>
      <w:keepNext/>
      <w:numPr>
        <w:numId w:val="1"/>
      </w:numPr>
      <w:jc w:val="center"/>
      <w:outlineLvl w:val="0"/>
    </w:pPr>
    <w:rPr>
      <w:rFonts w:ascii="Century Gothic" w:hAnsi="Century Gothic"/>
      <w:sz w:val="5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34A1F"/>
    <w:pPr>
      <w:keepNext/>
      <w:numPr>
        <w:ilvl w:val="1"/>
        <w:numId w:val="1"/>
      </w:numPr>
      <w:jc w:val="center"/>
      <w:outlineLvl w:val="1"/>
    </w:pPr>
    <w:rPr>
      <w:rFonts w:ascii="Courier New" w:hAnsi="Courier New"/>
      <w:b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34A1F"/>
    <w:pPr>
      <w:keepNext/>
      <w:numPr>
        <w:ilvl w:val="2"/>
        <w:numId w:val="1"/>
      </w:numPr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34A1F"/>
    <w:pPr>
      <w:keepNext/>
      <w:tabs>
        <w:tab w:val="num" w:pos="864"/>
      </w:tabs>
      <w:ind w:left="864" w:hanging="864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34A1F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34A1F"/>
    <w:pPr>
      <w:keepNext/>
      <w:tabs>
        <w:tab w:val="num" w:pos="1152"/>
      </w:tabs>
      <w:ind w:left="1152" w:hanging="1152"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34A1F"/>
    <w:pPr>
      <w:keepNext/>
      <w:tabs>
        <w:tab w:val="num" w:pos="1296"/>
      </w:tabs>
      <w:ind w:left="1296" w:hanging="1296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34A1F"/>
    <w:pPr>
      <w:keepNext/>
      <w:tabs>
        <w:tab w:val="num" w:pos="1440"/>
      </w:tabs>
      <w:ind w:left="1440" w:hanging="1440"/>
      <w:jc w:val="center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834A1F"/>
    <w:pPr>
      <w:keepNext/>
      <w:tabs>
        <w:tab w:val="num" w:pos="1584"/>
      </w:tabs>
      <w:ind w:left="7125" w:firstLine="663"/>
      <w:jc w:val="both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Heading2Char">
    <w:name w:val="Heading 2 Char"/>
    <w:uiPriority w:val="99"/>
    <w:rsid w:val="00834A1F"/>
    <w:rPr>
      <w:rFonts w:ascii="Courier New" w:hAnsi="Courier New"/>
      <w:b/>
      <w:sz w:val="24"/>
      <w:lang w:val="ru-RU" w:eastAsia="ar-SA" w:bidi="ar-SA"/>
    </w:rPr>
  </w:style>
  <w:style w:type="character" w:customStyle="1" w:styleId="Heading3Char">
    <w:name w:val="Heading 3 Char"/>
    <w:uiPriority w:val="99"/>
    <w:rsid w:val="00834A1F"/>
    <w:rPr>
      <w:sz w:val="24"/>
    </w:rPr>
  </w:style>
  <w:style w:type="character" w:customStyle="1" w:styleId="Heading4Char">
    <w:name w:val="Heading 4 Char"/>
    <w:uiPriority w:val="99"/>
    <w:rsid w:val="00834A1F"/>
    <w:rPr>
      <w:b/>
      <w:i/>
      <w:color w:val="0000FF"/>
      <w:sz w:val="36"/>
      <w:lang w:val="ru-RU" w:eastAsia="ar-SA" w:bidi="ar-SA"/>
    </w:rPr>
  </w:style>
  <w:style w:type="character" w:customStyle="1" w:styleId="Heading5Char">
    <w:name w:val="Heading 5 Char"/>
    <w:uiPriority w:val="99"/>
    <w:rsid w:val="00834A1F"/>
    <w:rPr>
      <w:b/>
      <w:i/>
      <w:sz w:val="26"/>
      <w:lang w:val="ru-RU" w:eastAsia="ar-SA" w:bidi="ar-SA"/>
    </w:rPr>
  </w:style>
  <w:style w:type="character" w:customStyle="1" w:styleId="Heading6Char">
    <w:name w:val="Heading 6 Char"/>
    <w:uiPriority w:val="99"/>
    <w:rsid w:val="00834A1F"/>
    <w:rPr>
      <w:sz w:val="28"/>
      <w:lang w:val="ru-RU" w:eastAsia="ar-SA" w:bidi="ar-SA"/>
    </w:rPr>
  </w:style>
  <w:style w:type="character" w:customStyle="1" w:styleId="Heading7Char">
    <w:name w:val="Heading 7 Char"/>
    <w:uiPriority w:val="99"/>
    <w:rsid w:val="00834A1F"/>
    <w:rPr>
      <w:rFonts w:ascii="Arial CYR" w:hAnsi="Arial CYR"/>
      <w:b/>
      <w:sz w:val="24"/>
      <w:lang w:val="ru-RU" w:eastAsia="ar-SA" w:bidi="ar-SA"/>
    </w:rPr>
  </w:style>
  <w:style w:type="character" w:customStyle="1" w:styleId="Heading8Char">
    <w:name w:val="Heading 8 Char"/>
    <w:uiPriority w:val="99"/>
    <w:rsid w:val="00834A1F"/>
    <w:rPr>
      <w:b/>
      <w:sz w:val="24"/>
      <w:lang w:val="ru-RU" w:eastAsia="ar-SA" w:bidi="ar-SA"/>
    </w:rPr>
  </w:style>
  <w:style w:type="character" w:customStyle="1" w:styleId="Heading9Char">
    <w:name w:val="Heading 9 Char"/>
    <w:uiPriority w:val="99"/>
    <w:rsid w:val="00834A1F"/>
    <w:rPr>
      <w:sz w:val="24"/>
      <w:lang w:val="ru-RU" w:eastAsia="ar-SA" w:bidi="ar-SA"/>
    </w:rPr>
  </w:style>
  <w:style w:type="character" w:customStyle="1" w:styleId="10">
    <w:name w:val="Заголовок 1 Знак"/>
    <w:link w:val="1"/>
    <w:uiPriority w:val="99"/>
    <w:locked/>
    <w:rsid w:val="00834A1F"/>
    <w:rPr>
      <w:rFonts w:ascii="Century Gothic" w:hAnsi="Century Gothic"/>
      <w:sz w:val="52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834A1F"/>
    <w:rPr>
      <w:rFonts w:ascii="Courier New" w:hAnsi="Courier New"/>
      <w:b/>
      <w:sz w:val="32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834A1F"/>
    <w:rPr>
      <w:sz w:val="28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834A1F"/>
    <w:rPr>
      <w:rFonts w:ascii="Calibri" w:hAnsi="Calibri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7531A4"/>
    <w:rPr>
      <w:b/>
      <w:i/>
      <w:sz w:val="26"/>
      <w:lang w:eastAsia="ar-SA" w:bidi="ar-SA"/>
    </w:rPr>
  </w:style>
  <w:style w:type="character" w:customStyle="1" w:styleId="60">
    <w:name w:val="Заголовок 6 Знак"/>
    <w:link w:val="6"/>
    <w:uiPriority w:val="99"/>
    <w:semiHidden/>
    <w:locked/>
    <w:rsid w:val="00834A1F"/>
    <w:rPr>
      <w:rFonts w:ascii="Calibri" w:hAnsi="Calibri"/>
      <w:b/>
      <w:lang w:eastAsia="ar-SA" w:bidi="ar-SA"/>
    </w:rPr>
  </w:style>
  <w:style w:type="character" w:customStyle="1" w:styleId="70">
    <w:name w:val="Заголовок 7 Знак"/>
    <w:link w:val="7"/>
    <w:uiPriority w:val="99"/>
    <w:semiHidden/>
    <w:locked/>
    <w:rsid w:val="00834A1F"/>
    <w:rPr>
      <w:rFonts w:ascii="Calibri" w:hAnsi="Calibri"/>
      <w:sz w:val="24"/>
      <w:lang w:eastAsia="ar-SA" w:bidi="ar-SA"/>
    </w:rPr>
  </w:style>
  <w:style w:type="character" w:customStyle="1" w:styleId="80">
    <w:name w:val="Заголовок 8 Знак"/>
    <w:link w:val="8"/>
    <w:uiPriority w:val="99"/>
    <w:semiHidden/>
    <w:locked/>
    <w:rsid w:val="00834A1F"/>
    <w:rPr>
      <w:rFonts w:ascii="Calibri" w:hAnsi="Calibri"/>
      <w:i/>
      <w:sz w:val="24"/>
      <w:lang w:eastAsia="ar-SA" w:bidi="ar-SA"/>
    </w:rPr>
  </w:style>
  <w:style w:type="character" w:customStyle="1" w:styleId="90">
    <w:name w:val="Заголовок 9 Знак"/>
    <w:link w:val="9"/>
    <w:uiPriority w:val="99"/>
    <w:semiHidden/>
    <w:locked/>
    <w:rsid w:val="00834A1F"/>
    <w:rPr>
      <w:rFonts w:ascii="Cambria" w:hAnsi="Cambria"/>
      <w:lang w:eastAsia="ar-SA" w:bidi="ar-SA"/>
    </w:rPr>
  </w:style>
  <w:style w:type="character" w:customStyle="1" w:styleId="11">
    <w:name w:val="Основной шрифт абзаца1"/>
    <w:uiPriority w:val="99"/>
    <w:rsid w:val="00834A1F"/>
  </w:style>
  <w:style w:type="paragraph" w:styleId="a3">
    <w:name w:val="caption"/>
    <w:basedOn w:val="a"/>
    <w:next w:val="a"/>
    <w:uiPriority w:val="99"/>
    <w:qFormat/>
    <w:rsid w:val="00B22757"/>
    <w:rPr>
      <w:b/>
      <w:bCs/>
      <w:sz w:val="20"/>
      <w:szCs w:val="20"/>
    </w:rPr>
  </w:style>
  <w:style w:type="character" w:customStyle="1" w:styleId="WW8Num1z0">
    <w:name w:val="WW8Num1z0"/>
    <w:uiPriority w:val="99"/>
    <w:rsid w:val="00834A1F"/>
    <w:rPr>
      <w:rFonts w:ascii="Symbol" w:hAnsi="Symbol"/>
    </w:rPr>
  </w:style>
  <w:style w:type="character" w:customStyle="1" w:styleId="WW8Num1z1">
    <w:name w:val="WW8Num1z1"/>
    <w:uiPriority w:val="99"/>
    <w:rsid w:val="00834A1F"/>
    <w:rPr>
      <w:rFonts w:ascii="Courier New" w:hAnsi="Courier New"/>
    </w:rPr>
  </w:style>
  <w:style w:type="character" w:customStyle="1" w:styleId="WW8Num1z5">
    <w:name w:val="WW8Num1z5"/>
    <w:uiPriority w:val="99"/>
    <w:rsid w:val="00834A1F"/>
    <w:rPr>
      <w:rFonts w:ascii="Wingdings" w:hAnsi="Wingdings"/>
    </w:rPr>
  </w:style>
  <w:style w:type="character" w:customStyle="1" w:styleId="WW8Num2z0">
    <w:name w:val="WW8Num2z0"/>
    <w:uiPriority w:val="99"/>
    <w:rsid w:val="00834A1F"/>
    <w:rPr>
      <w:rFonts w:ascii="Times New Roman" w:hAnsi="Times New Roman"/>
    </w:rPr>
  </w:style>
  <w:style w:type="character" w:customStyle="1" w:styleId="WW8Num2z1">
    <w:name w:val="WW8Num2z1"/>
    <w:uiPriority w:val="99"/>
    <w:rsid w:val="00834A1F"/>
    <w:rPr>
      <w:rFonts w:ascii="Courier New" w:hAnsi="Courier New"/>
    </w:rPr>
  </w:style>
  <w:style w:type="character" w:customStyle="1" w:styleId="WW8Num2z2">
    <w:name w:val="WW8Num2z2"/>
    <w:uiPriority w:val="99"/>
    <w:rsid w:val="00834A1F"/>
    <w:rPr>
      <w:rFonts w:ascii="Wingdings" w:hAnsi="Wingdings"/>
    </w:rPr>
  </w:style>
  <w:style w:type="character" w:customStyle="1" w:styleId="WW8Num2z3">
    <w:name w:val="WW8Num2z3"/>
    <w:uiPriority w:val="99"/>
    <w:rsid w:val="00834A1F"/>
    <w:rPr>
      <w:rFonts w:ascii="Symbol" w:hAnsi="Symbol"/>
    </w:rPr>
  </w:style>
  <w:style w:type="character" w:customStyle="1" w:styleId="WW8Num3z1">
    <w:name w:val="WW8Num3z1"/>
    <w:uiPriority w:val="99"/>
    <w:rsid w:val="00834A1F"/>
    <w:rPr>
      <w:rFonts w:ascii="Symbol" w:hAnsi="Symbol"/>
    </w:rPr>
  </w:style>
  <w:style w:type="character" w:customStyle="1" w:styleId="WW8Num4z0">
    <w:name w:val="WW8Num4z0"/>
    <w:uiPriority w:val="99"/>
    <w:rsid w:val="00834A1F"/>
    <w:rPr>
      <w:rFonts w:ascii="Symbol" w:hAnsi="Symbol"/>
    </w:rPr>
  </w:style>
  <w:style w:type="character" w:customStyle="1" w:styleId="WW8Num4z1">
    <w:name w:val="WW8Num4z1"/>
    <w:uiPriority w:val="99"/>
    <w:rsid w:val="00834A1F"/>
    <w:rPr>
      <w:rFonts w:ascii="Courier New" w:hAnsi="Courier New"/>
    </w:rPr>
  </w:style>
  <w:style w:type="character" w:customStyle="1" w:styleId="WW8Num4z2">
    <w:name w:val="WW8Num4z2"/>
    <w:uiPriority w:val="99"/>
    <w:rsid w:val="00834A1F"/>
    <w:rPr>
      <w:rFonts w:ascii="Wingdings" w:hAnsi="Wingdings"/>
    </w:rPr>
  </w:style>
  <w:style w:type="character" w:customStyle="1" w:styleId="WW8Num5z0">
    <w:name w:val="WW8Num5z0"/>
    <w:uiPriority w:val="99"/>
    <w:rsid w:val="00834A1F"/>
    <w:rPr>
      <w:rFonts w:ascii="Symbol" w:hAnsi="Symbol"/>
    </w:rPr>
  </w:style>
  <w:style w:type="character" w:customStyle="1" w:styleId="WW8Num5z1">
    <w:name w:val="WW8Num5z1"/>
    <w:uiPriority w:val="99"/>
    <w:rsid w:val="00834A1F"/>
    <w:rPr>
      <w:rFonts w:ascii="Courier New" w:hAnsi="Courier New"/>
    </w:rPr>
  </w:style>
  <w:style w:type="character" w:customStyle="1" w:styleId="WW8Num5z2">
    <w:name w:val="WW8Num5z2"/>
    <w:uiPriority w:val="99"/>
    <w:rsid w:val="00834A1F"/>
    <w:rPr>
      <w:rFonts w:ascii="Wingdings" w:hAnsi="Wingdings"/>
    </w:rPr>
  </w:style>
  <w:style w:type="character" w:customStyle="1" w:styleId="WW8Num7z0">
    <w:name w:val="WW8Num7z0"/>
    <w:uiPriority w:val="99"/>
    <w:rsid w:val="00834A1F"/>
    <w:rPr>
      <w:rFonts w:ascii="Symbol" w:hAnsi="Symbol"/>
    </w:rPr>
  </w:style>
  <w:style w:type="character" w:customStyle="1" w:styleId="WW8Num7z1">
    <w:name w:val="WW8Num7z1"/>
    <w:uiPriority w:val="99"/>
    <w:rsid w:val="00834A1F"/>
    <w:rPr>
      <w:rFonts w:ascii="Courier New" w:hAnsi="Courier New"/>
    </w:rPr>
  </w:style>
  <w:style w:type="character" w:customStyle="1" w:styleId="WW8Num7z2">
    <w:name w:val="WW8Num7z2"/>
    <w:uiPriority w:val="99"/>
    <w:rsid w:val="00834A1F"/>
    <w:rPr>
      <w:rFonts w:ascii="Wingdings" w:hAnsi="Wingdings"/>
    </w:rPr>
  </w:style>
  <w:style w:type="character" w:customStyle="1" w:styleId="WW8Num8z0">
    <w:name w:val="WW8Num8z0"/>
    <w:uiPriority w:val="99"/>
    <w:rsid w:val="00834A1F"/>
    <w:rPr>
      <w:rFonts w:ascii="Symbol" w:hAnsi="Symbol"/>
    </w:rPr>
  </w:style>
  <w:style w:type="character" w:customStyle="1" w:styleId="WW8Num8z1">
    <w:name w:val="WW8Num8z1"/>
    <w:uiPriority w:val="99"/>
    <w:rsid w:val="00834A1F"/>
    <w:rPr>
      <w:rFonts w:ascii="Courier New" w:hAnsi="Courier New"/>
    </w:rPr>
  </w:style>
  <w:style w:type="character" w:customStyle="1" w:styleId="WW8Num8z2">
    <w:name w:val="WW8Num8z2"/>
    <w:uiPriority w:val="99"/>
    <w:rsid w:val="00834A1F"/>
    <w:rPr>
      <w:rFonts w:ascii="Wingdings" w:hAnsi="Wingdings"/>
    </w:rPr>
  </w:style>
  <w:style w:type="character" w:customStyle="1" w:styleId="WW8Num9z0">
    <w:name w:val="WW8Num9z0"/>
    <w:uiPriority w:val="99"/>
    <w:rsid w:val="00834A1F"/>
  </w:style>
  <w:style w:type="character" w:customStyle="1" w:styleId="WW8Num10z0">
    <w:name w:val="WW8Num10z0"/>
    <w:uiPriority w:val="99"/>
    <w:rsid w:val="00834A1F"/>
    <w:rPr>
      <w:rFonts w:ascii="Symbol" w:hAnsi="Symbol"/>
    </w:rPr>
  </w:style>
  <w:style w:type="character" w:customStyle="1" w:styleId="WW8Num10z1">
    <w:name w:val="WW8Num10z1"/>
    <w:uiPriority w:val="99"/>
    <w:rsid w:val="00834A1F"/>
    <w:rPr>
      <w:rFonts w:ascii="Courier New" w:hAnsi="Courier New"/>
    </w:rPr>
  </w:style>
  <w:style w:type="character" w:customStyle="1" w:styleId="WW8Num10z2">
    <w:name w:val="WW8Num10z2"/>
    <w:uiPriority w:val="99"/>
    <w:rsid w:val="00834A1F"/>
    <w:rPr>
      <w:rFonts w:ascii="Wingdings" w:hAnsi="Wingdings"/>
    </w:rPr>
  </w:style>
  <w:style w:type="character" w:customStyle="1" w:styleId="WW8Num11z0">
    <w:name w:val="WW8Num11z0"/>
    <w:uiPriority w:val="99"/>
    <w:rsid w:val="00834A1F"/>
    <w:rPr>
      <w:rFonts w:ascii="Symbol" w:hAnsi="Symbol"/>
    </w:rPr>
  </w:style>
  <w:style w:type="character" w:customStyle="1" w:styleId="WW8Num11z1">
    <w:name w:val="WW8Num11z1"/>
    <w:uiPriority w:val="99"/>
    <w:rsid w:val="00834A1F"/>
    <w:rPr>
      <w:rFonts w:ascii="Courier New" w:hAnsi="Courier New"/>
    </w:rPr>
  </w:style>
  <w:style w:type="character" w:customStyle="1" w:styleId="WW8Num11z2">
    <w:name w:val="WW8Num11z2"/>
    <w:uiPriority w:val="99"/>
    <w:rsid w:val="00834A1F"/>
    <w:rPr>
      <w:rFonts w:ascii="Wingdings" w:hAnsi="Wingdings"/>
    </w:rPr>
  </w:style>
  <w:style w:type="character" w:customStyle="1" w:styleId="WW8Num12z0">
    <w:name w:val="WW8Num12z0"/>
    <w:uiPriority w:val="99"/>
    <w:rsid w:val="00834A1F"/>
    <w:rPr>
      <w:rFonts w:ascii="Symbol" w:hAnsi="Symbol"/>
      <w:color w:val="FF0000"/>
    </w:rPr>
  </w:style>
  <w:style w:type="character" w:customStyle="1" w:styleId="WW8Num12z1">
    <w:name w:val="WW8Num12z1"/>
    <w:uiPriority w:val="99"/>
    <w:rsid w:val="00834A1F"/>
    <w:rPr>
      <w:rFonts w:ascii="Courier New" w:hAnsi="Courier New"/>
    </w:rPr>
  </w:style>
  <w:style w:type="character" w:customStyle="1" w:styleId="WW8Num12z2">
    <w:name w:val="WW8Num12z2"/>
    <w:uiPriority w:val="99"/>
    <w:rsid w:val="00834A1F"/>
    <w:rPr>
      <w:rFonts w:ascii="Wingdings" w:hAnsi="Wingdings"/>
    </w:rPr>
  </w:style>
  <w:style w:type="character" w:customStyle="1" w:styleId="WW8Num12z3">
    <w:name w:val="WW8Num12z3"/>
    <w:uiPriority w:val="99"/>
    <w:rsid w:val="00834A1F"/>
    <w:rPr>
      <w:rFonts w:ascii="Symbol" w:hAnsi="Symbol"/>
    </w:rPr>
  </w:style>
  <w:style w:type="character" w:customStyle="1" w:styleId="WW8Num13z0">
    <w:name w:val="WW8Num13z0"/>
    <w:uiPriority w:val="99"/>
    <w:rsid w:val="00834A1F"/>
    <w:rPr>
      <w:rFonts w:ascii="Wingdings" w:hAnsi="Wingdings"/>
    </w:rPr>
  </w:style>
  <w:style w:type="character" w:customStyle="1" w:styleId="WW8Num13z3">
    <w:name w:val="WW8Num13z3"/>
    <w:uiPriority w:val="99"/>
    <w:rsid w:val="00834A1F"/>
    <w:rPr>
      <w:rFonts w:ascii="Symbol" w:hAnsi="Symbol"/>
    </w:rPr>
  </w:style>
  <w:style w:type="character" w:customStyle="1" w:styleId="WW8Num13z4">
    <w:name w:val="WW8Num13z4"/>
    <w:uiPriority w:val="99"/>
    <w:rsid w:val="00834A1F"/>
    <w:rPr>
      <w:rFonts w:ascii="Courier New" w:hAnsi="Courier New"/>
    </w:rPr>
  </w:style>
  <w:style w:type="character" w:customStyle="1" w:styleId="WW8Num14z0">
    <w:name w:val="WW8Num14z0"/>
    <w:uiPriority w:val="99"/>
    <w:rsid w:val="00834A1F"/>
    <w:rPr>
      <w:rFonts w:ascii="Symbol" w:hAnsi="Symbol"/>
    </w:rPr>
  </w:style>
  <w:style w:type="character" w:customStyle="1" w:styleId="WW8Num14z1">
    <w:name w:val="WW8Num14z1"/>
    <w:uiPriority w:val="99"/>
    <w:rsid w:val="00834A1F"/>
    <w:rPr>
      <w:rFonts w:ascii="Courier New" w:hAnsi="Courier New"/>
    </w:rPr>
  </w:style>
  <w:style w:type="character" w:customStyle="1" w:styleId="WW8Num14z2">
    <w:name w:val="WW8Num14z2"/>
    <w:uiPriority w:val="99"/>
    <w:rsid w:val="00834A1F"/>
    <w:rPr>
      <w:rFonts w:ascii="Wingdings" w:hAnsi="Wingdings"/>
    </w:rPr>
  </w:style>
  <w:style w:type="character" w:customStyle="1" w:styleId="WW8Num16z0">
    <w:name w:val="WW8Num16z0"/>
    <w:uiPriority w:val="99"/>
    <w:rsid w:val="00834A1F"/>
    <w:rPr>
      <w:rFonts w:ascii="Symbol" w:hAnsi="Symbol"/>
      <w:sz w:val="22"/>
    </w:rPr>
  </w:style>
  <w:style w:type="character" w:customStyle="1" w:styleId="WW8Num16z1">
    <w:name w:val="WW8Num16z1"/>
    <w:uiPriority w:val="99"/>
    <w:rsid w:val="00834A1F"/>
    <w:rPr>
      <w:rFonts w:ascii="Courier New" w:hAnsi="Courier New"/>
    </w:rPr>
  </w:style>
  <w:style w:type="character" w:customStyle="1" w:styleId="WW8Num16z2">
    <w:name w:val="WW8Num16z2"/>
    <w:uiPriority w:val="99"/>
    <w:rsid w:val="00834A1F"/>
    <w:rPr>
      <w:rFonts w:ascii="Wingdings" w:hAnsi="Wingdings"/>
    </w:rPr>
  </w:style>
  <w:style w:type="character" w:customStyle="1" w:styleId="WW8Num16z3">
    <w:name w:val="WW8Num16z3"/>
    <w:uiPriority w:val="99"/>
    <w:rsid w:val="00834A1F"/>
    <w:rPr>
      <w:rFonts w:ascii="Symbol" w:hAnsi="Symbol"/>
    </w:rPr>
  </w:style>
  <w:style w:type="character" w:customStyle="1" w:styleId="WW8Num17z0">
    <w:name w:val="WW8Num17z0"/>
    <w:uiPriority w:val="99"/>
    <w:rsid w:val="00834A1F"/>
    <w:rPr>
      <w:rFonts w:ascii="Symbol" w:hAnsi="Symbol"/>
    </w:rPr>
  </w:style>
  <w:style w:type="character" w:customStyle="1" w:styleId="WW8Num17z1">
    <w:name w:val="WW8Num17z1"/>
    <w:uiPriority w:val="99"/>
    <w:rsid w:val="00834A1F"/>
    <w:rPr>
      <w:rFonts w:ascii="Courier New" w:hAnsi="Courier New"/>
    </w:rPr>
  </w:style>
  <w:style w:type="character" w:customStyle="1" w:styleId="WW8Num17z2">
    <w:name w:val="WW8Num17z2"/>
    <w:uiPriority w:val="99"/>
    <w:rsid w:val="00834A1F"/>
    <w:rPr>
      <w:rFonts w:ascii="Wingdings" w:hAnsi="Wingdings"/>
    </w:rPr>
  </w:style>
  <w:style w:type="character" w:customStyle="1" w:styleId="WW8Num18z0">
    <w:name w:val="WW8Num18z0"/>
    <w:uiPriority w:val="99"/>
    <w:rsid w:val="00834A1F"/>
    <w:rPr>
      <w:rFonts w:ascii="Symbol" w:hAnsi="Symbol"/>
    </w:rPr>
  </w:style>
  <w:style w:type="character" w:customStyle="1" w:styleId="WW8Num18z1">
    <w:name w:val="WW8Num18z1"/>
    <w:uiPriority w:val="99"/>
    <w:rsid w:val="00834A1F"/>
    <w:rPr>
      <w:rFonts w:ascii="Wingdings" w:hAnsi="Wingdings"/>
    </w:rPr>
  </w:style>
  <w:style w:type="character" w:customStyle="1" w:styleId="WW8Num18z4">
    <w:name w:val="WW8Num18z4"/>
    <w:uiPriority w:val="99"/>
    <w:rsid w:val="00834A1F"/>
    <w:rPr>
      <w:rFonts w:ascii="Courier New" w:hAnsi="Courier New"/>
    </w:rPr>
  </w:style>
  <w:style w:type="character" w:customStyle="1" w:styleId="WW8Num19z0">
    <w:name w:val="WW8Num19z0"/>
    <w:uiPriority w:val="99"/>
    <w:rsid w:val="00834A1F"/>
    <w:rPr>
      <w:rFonts w:ascii="Symbol" w:hAnsi="Symbol"/>
    </w:rPr>
  </w:style>
  <w:style w:type="character" w:customStyle="1" w:styleId="WW8Num19z4">
    <w:name w:val="WW8Num19z4"/>
    <w:uiPriority w:val="99"/>
    <w:rsid w:val="00834A1F"/>
    <w:rPr>
      <w:rFonts w:ascii="Courier New" w:hAnsi="Courier New"/>
    </w:rPr>
  </w:style>
  <w:style w:type="character" w:customStyle="1" w:styleId="WW8Num19z5">
    <w:name w:val="WW8Num19z5"/>
    <w:uiPriority w:val="99"/>
    <w:rsid w:val="00834A1F"/>
    <w:rPr>
      <w:rFonts w:ascii="Wingdings" w:hAnsi="Wingdings"/>
    </w:rPr>
  </w:style>
  <w:style w:type="character" w:customStyle="1" w:styleId="WW8Num20z0">
    <w:name w:val="WW8Num20z0"/>
    <w:uiPriority w:val="99"/>
    <w:rsid w:val="00834A1F"/>
    <w:rPr>
      <w:rFonts w:ascii="Symbol" w:hAnsi="Symbol"/>
    </w:rPr>
  </w:style>
  <w:style w:type="character" w:customStyle="1" w:styleId="WW8Num20z1">
    <w:name w:val="WW8Num20z1"/>
    <w:uiPriority w:val="99"/>
    <w:rsid w:val="00834A1F"/>
    <w:rPr>
      <w:rFonts w:ascii="Courier New" w:hAnsi="Courier New"/>
    </w:rPr>
  </w:style>
  <w:style w:type="character" w:customStyle="1" w:styleId="WW8Num20z2">
    <w:name w:val="WW8Num20z2"/>
    <w:uiPriority w:val="99"/>
    <w:rsid w:val="00834A1F"/>
    <w:rPr>
      <w:rFonts w:ascii="Wingdings" w:hAnsi="Wingdings"/>
    </w:rPr>
  </w:style>
  <w:style w:type="character" w:customStyle="1" w:styleId="WW8Num23z0">
    <w:name w:val="WW8Num23z0"/>
    <w:uiPriority w:val="99"/>
    <w:rsid w:val="00834A1F"/>
    <w:rPr>
      <w:rFonts w:ascii="Symbol" w:hAnsi="Symbol"/>
    </w:rPr>
  </w:style>
  <w:style w:type="character" w:customStyle="1" w:styleId="WW8Num23z1">
    <w:name w:val="WW8Num23z1"/>
    <w:uiPriority w:val="99"/>
    <w:rsid w:val="00834A1F"/>
    <w:rPr>
      <w:rFonts w:ascii="Courier New" w:hAnsi="Courier New"/>
    </w:rPr>
  </w:style>
  <w:style w:type="character" w:customStyle="1" w:styleId="WW8Num23z2">
    <w:name w:val="WW8Num23z2"/>
    <w:uiPriority w:val="99"/>
    <w:rsid w:val="00834A1F"/>
    <w:rPr>
      <w:rFonts w:ascii="Wingdings" w:hAnsi="Wingdings"/>
    </w:rPr>
  </w:style>
  <w:style w:type="character" w:customStyle="1" w:styleId="WW8Num24z0">
    <w:name w:val="WW8Num24z0"/>
    <w:uiPriority w:val="99"/>
    <w:rsid w:val="00834A1F"/>
    <w:rPr>
      <w:rFonts w:ascii="Wingdings" w:hAnsi="Wingdings"/>
    </w:rPr>
  </w:style>
  <w:style w:type="character" w:customStyle="1" w:styleId="WW8Num25z0">
    <w:name w:val="WW8Num25z0"/>
    <w:uiPriority w:val="99"/>
    <w:rsid w:val="00834A1F"/>
    <w:rPr>
      <w:rFonts w:ascii="Symbol" w:hAnsi="Symbol"/>
    </w:rPr>
  </w:style>
  <w:style w:type="character" w:customStyle="1" w:styleId="WW8Num25z1">
    <w:name w:val="WW8Num25z1"/>
    <w:uiPriority w:val="99"/>
    <w:rsid w:val="00834A1F"/>
    <w:rPr>
      <w:rFonts w:ascii="Courier New" w:hAnsi="Courier New"/>
    </w:rPr>
  </w:style>
  <w:style w:type="character" w:customStyle="1" w:styleId="WW8Num25z2">
    <w:name w:val="WW8Num25z2"/>
    <w:uiPriority w:val="99"/>
    <w:rsid w:val="00834A1F"/>
    <w:rPr>
      <w:rFonts w:ascii="Wingdings" w:hAnsi="Wingdings"/>
    </w:rPr>
  </w:style>
  <w:style w:type="character" w:customStyle="1" w:styleId="WW8Num26z0">
    <w:name w:val="WW8Num26z0"/>
    <w:uiPriority w:val="99"/>
    <w:rsid w:val="00834A1F"/>
    <w:rPr>
      <w:rFonts w:ascii="Symbol" w:hAnsi="Symbol"/>
    </w:rPr>
  </w:style>
  <w:style w:type="character" w:customStyle="1" w:styleId="WW8Num26z1">
    <w:name w:val="WW8Num26z1"/>
    <w:uiPriority w:val="99"/>
    <w:rsid w:val="00834A1F"/>
    <w:rPr>
      <w:rFonts w:ascii="Courier New" w:hAnsi="Courier New"/>
    </w:rPr>
  </w:style>
  <w:style w:type="character" w:customStyle="1" w:styleId="WW8Num26z2">
    <w:name w:val="WW8Num26z2"/>
    <w:uiPriority w:val="99"/>
    <w:rsid w:val="00834A1F"/>
    <w:rPr>
      <w:rFonts w:ascii="Wingdings" w:hAnsi="Wingdings"/>
    </w:rPr>
  </w:style>
  <w:style w:type="character" w:customStyle="1" w:styleId="HeaderChar">
    <w:name w:val="Header Char"/>
    <w:uiPriority w:val="99"/>
    <w:rsid w:val="00834A1F"/>
    <w:rPr>
      <w:sz w:val="24"/>
      <w:lang w:val="ru-RU" w:eastAsia="ar-SA" w:bidi="ar-SA"/>
    </w:rPr>
  </w:style>
  <w:style w:type="character" w:styleId="a4">
    <w:name w:val="page number"/>
    <w:uiPriority w:val="99"/>
    <w:rsid w:val="00834A1F"/>
    <w:rPr>
      <w:rFonts w:cs="Times New Roman"/>
    </w:rPr>
  </w:style>
  <w:style w:type="character" w:customStyle="1" w:styleId="FooterChar">
    <w:name w:val="Footer Char"/>
    <w:uiPriority w:val="99"/>
    <w:rsid w:val="00834A1F"/>
    <w:rPr>
      <w:sz w:val="24"/>
      <w:lang w:val="ru-RU" w:eastAsia="ar-SA" w:bidi="ar-SA"/>
    </w:rPr>
  </w:style>
  <w:style w:type="character" w:customStyle="1" w:styleId="BodyTextChar">
    <w:name w:val="Body Text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BodyText3Char">
    <w:name w:val="Body Text 3 Char"/>
    <w:uiPriority w:val="99"/>
    <w:rsid w:val="00834A1F"/>
    <w:rPr>
      <w:sz w:val="22"/>
      <w:lang w:val="ru-RU" w:eastAsia="ar-SA" w:bidi="ar-SA"/>
    </w:rPr>
  </w:style>
  <w:style w:type="character" w:customStyle="1" w:styleId="BodyTextIndentChar">
    <w:name w:val="Body Text Indent Char"/>
    <w:uiPriority w:val="99"/>
    <w:rsid w:val="00834A1F"/>
    <w:rPr>
      <w:i/>
      <w:sz w:val="24"/>
      <w:u w:val="single"/>
      <w:lang w:val="ru-RU" w:eastAsia="ar-SA" w:bidi="ar-SA"/>
    </w:rPr>
  </w:style>
  <w:style w:type="character" w:customStyle="1" w:styleId="a5">
    <w:name w:val="Знак Знак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Indent3Char">
    <w:name w:val="Body Text Indent 3 Char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2Char">
    <w:name w:val="Body Text 2 Char"/>
    <w:uiPriority w:val="99"/>
    <w:rsid w:val="00834A1F"/>
    <w:rPr>
      <w:rFonts w:ascii="Arial" w:hAnsi="Arial"/>
      <w:sz w:val="24"/>
      <w:lang w:val="ru-RU" w:eastAsia="ar-SA" w:bidi="ar-SA"/>
    </w:rPr>
  </w:style>
  <w:style w:type="character" w:customStyle="1" w:styleId="TitleChar">
    <w:name w:val="Title Char"/>
    <w:uiPriority w:val="99"/>
    <w:rsid w:val="00834A1F"/>
    <w:rPr>
      <w:b/>
      <w:caps/>
      <w:sz w:val="24"/>
      <w:lang w:val="ru-RU" w:eastAsia="ar-SA" w:bidi="ar-SA"/>
    </w:rPr>
  </w:style>
  <w:style w:type="character" w:customStyle="1" w:styleId="SubtitleChar">
    <w:name w:val="Subtitle Char"/>
    <w:uiPriority w:val="99"/>
    <w:rsid w:val="00834A1F"/>
    <w:rPr>
      <w:b/>
      <w:sz w:val="24"/>
      <w:lang w:val="ru-RU" w:eastAsia="ar-SA" w:bidi="ar-SA"/>
    </w:rPr>
  </w:style>
  <w:style w:type="character" w:customStyle="1" w:styleId="HTMLPreformattedChar">
    <w:name w:val="HTML Preformatted Char"/>
    <w:uiPriority w:val="99"/>
    <w:rsid w:val="00834A1F"/>
    <w:rPr>
      <w:rFonts w:ascii="Courier New" w:hAnsi="Courier New"/>
      <w:lang w:val="ru-RU" w:eastAsia="ar-SA" w:bidi="ar-SA"/>
    </w:rPr>
  </w:style>
  <w:style w:type="character" w:customStyle="1" w:styleId="DocumentMapChar">
    <w:name w:val="Document Map Char"/>
    <w:uiPriority w:val="99"/>
    <w:rsid w:val="00834A1F"/>
    <w:rPr>
      <w:rFonts w:ascii="Tahoma" w:hAnsi="Tahoma"/>
      <w:sz w:val="24"/>
      <w:lang w:val="ru-RU" w:eastAsia="ar-SA" w:bidi="ar-SA"/>
    </w:rPr>
  </w:style>
  <w:style w:type="character" w:customStyle="1" w:styleId="BalloonTextChar">
    <w:name w:val="Balloon Text Char"/>
    <w:uiPriority w:val="99"/>
    <w:rsid w:val="00834A1F"/>
    <w:rPr>
      <w:rFonts w:ascii="Tahoma" w:hAnsi="Tahoma"/>
      <w:sz w:val="16"/>
      <w:lang w:val="ru-RU" w:eastAsia="ar-SA" w:bidi="ar-SA"/>
    </w:rPr>
  </w:style>
  <w:style w:type="character" w:customStyle="1" w:styleId="a6">
    <w:name w:val="Основной шрифт"/>
    <w:uiPriority w:val="99"/>
    <w:rsid w:val="00834A1F"/>
  </w:style>
  <w:style w:type="character" w:styleId="a7">
    <w:name w:val="Hyperlink"/>
    <w:uiPriority w:val="99"/>
    <w:rsid w:val="00834A1F"/>
    <w:rPr>
      <w:rFonts w:cs="Times New Roman"/>
      <w:color w:val="0000FF"/>
      <w:u w:val="single"/>
    </w:rPr>
  </w:style>
  <w:style w:type="character" w:customStyle="1" w:styleId="19">
    <w:name w:val="Знак Знак19"/>
    <w:uiPriority w:val="99"/>
    <w:rsid w:val="00834A1F"/>
    <w:rPr>
      <w:sz w:val="24"/>
    </w:rPr>
  </w:style>
  <w:style w:type="character" w:customStyle="1" w:styleId="71">
    <w:name w:val="Знак Знак7"/>
    <w:uiPriority w:val="99"/>
    <w:rsid w:val="00834A1F"/>
    <w:rPr>
      <w:i/>
      <w:sz w:val="24"/>
      <w:u w:val="single"/>
    </w:rPr>
  </w:style>
  <w:style w:type="character" w:customStyle="1" w:styleId="21">
    <w:name w:val="Знак Знак2"/>
    <w:uiPriority w:val="99"/>
    <w:rsid w:val="00834A1F"/>
    <w:rPr>
      <w:rFonts w:ascii="Times New Roman" w:hAnsi="Times New Roman"/>
      <w:sz w:val="24"/>
    </w:rPr>
  </w:style>
  <w:style w:type="character" w:customStyle="1" w:styleId="12">
    <w:name w:val="Знак Знак12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13">
    <w:name w:val="Знак примечания1"/>
    <w:uiPriority w:val="99"/>
    <w:rsid w:val="00834A1F"/>
    <w:rPr>
      <w:sz w:val="16"/>
    </w:rPr>
  </w:style>
  <w:style w:type="character" w:customStyle="1" w:styleId="24">
    <w:name w:val="Знак Знак24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a8">
    <w:name w:val="МОН Знак"/>
    <w:uiPriority w:val="99"/>
    <w:rsid w:val="00834A1F"/>
    <w:rPr>
      <w:sz w:val="24"/>
      <w:lang w:val="ru-RU" w:eastAsia="ar-SA" w:bidi="ar-SA"/>
    </w:rPr>
  </w:style>
  <w:style w:type="paragraph" w:customStyle="1" w:styleId="31">
    <w:name w:val="Знак3"/>
    <w:basedOn w:val="a"/>
    <w:uiPriority w:val="99"/>
    <w:rsid w:val="007304E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Символ сноски"/>
    <w:uiPriority w:val="99"/>
    <w:rsid w:val="00834A1F"/>
    <w:rPr>
      <w:vertAlign w:val="superscript"/>
    </w:rPr>
  </w:style>
  <w:style w:type="character" w:styleId="aa">
    <w:name w:val="FollowedHyperlink"/>
    <w:uiPriority w:val="99"/>
    <w:rsid w:val="00834A1F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c"/>
    <w:uiPriority w:val="99"/>
    <w:rsid w:val="00834A1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c">
    <w:name w:val="Body Text"/>
    <w:basedOn w:val="a"/>
    <w:link w:val="ad"/>
    <w:uiPriority w:val="99"/>
    <w:rsid w:val="00834A1F"/>
    <w:pPr>
      <w:jc w:val="center"/>
    </w:pPr>
    <w:rPr>
      <w:rFonts w:ascii="Century Gothic" w:hAnsi="Century Gothic"/>
      <w:szCs w:val="20"/>
    </w:rPr>
  </w:style>
  <w:style w:type="character" w:customStyle="1" w:styleId="BodyTextChar1">
    <w:name w:val="Body Text Char1"/>
    <w:uiPriority w:val="99"/>
    <w:locked/>
    <w:rsid w:val="00285D51"/>
    <w:rPr>
      <w:rFonts w:ascii="Century Gothic" w:hAnsi="Century Gothic"/>
      <w:sz w:val="24"/>
      <w:lang w:val="ru-RU" w:eastAsia="ar-SA" w:bidi="ar-SA"/>
    </w:rPr>
  </w:style>
  <w:style w:type="character" w:customStyle="1" w:styleId="ad">
    <w:name w:val="Основной текст Знак"/>
    <w:link w:val="ac"/>
    <w:uiPriority w:val="99"/>
    <w:locked/>
    <w:rsid w:val="00B72606"/>
    <w:rPr>
      <w:rFonts w:ascii="Century Gothic" w:hAnsi="Century Gothic"/>
      <w:sz w:val="24"/>
      <w:lang w:val="ru-RU" w:eastAsia="ar-SA" w:bidi="ar-SA"/>
    </w:rPr>
  </w:style>
  <w:style w:type="paragraph" w:customStyle="1" w:styleId="ae">
    <w:name w:val="Знак"/>
    <w:basedOn w:val="a"/>
    <w:link w:val="61"/>
    <w:rsid w:val="00B72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61">
    <w:name w:val="Знак Знак6"/>
    <w:link w:val="ae"/>
    <w:locked/>
    <w:rsid w:val="00B72606"/>
    <w:rPr>
      <w:rFonts w:ascii="Verdana" w:hAnsi="Verdana"/>
      <w:lang w:val="en-US" w:eastAsia="en-US"/>
    </w:rPr>
  </w:style>
  <w:style w:type="paragraph" w:styleId="af">
    <w:name w:val="List"/>
    <w:basedOn w:val="a"/>
    <w:uiPriority w:val="99"/>
    <w:rsid w:val="00834A1F"/>
    <w:pPr>
      <w:tabs>
        <w:tab w:val="num" w:pos="360"/>
      </w:tabs>
      <w:ind w:left="360" w:hanging="360"/>
      <w:jc w:val="both"/>
    </w:pPr>
  </w:style>
  <w:style w:type="paragraph" w:customStyle="1" w:styleId="14">
    <w:name w:val="Название1"/>
    <w:basedOn w:val="a"/>
    <w:uiPriority w:val="99"/>
    <w:rsid w:val="00834A1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5">
    <w:name w:val="Указатель1"/>
    <w:basedOn w:val="a"/>
    <w:uiPriority w:val="99"/>
    <w:rsid w:val="00834A1F"/>
    <w:pPr>
      <w:suppressLineNumbers/>
    </w:pPr>
    <w:rPr>
      <w:rFonts w:ascii="Arial" w:hAnsi="Arial" w:cs="Arial"/>
    </w:rPr>
  </w:style>
  <w:style w:type="paragraph" w:customStyle="1" w:styleId="af0">
    <w:name w:val="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Normal (Web)"/>
    <w:aliases w:val="Обычный (Web)1,Обычный (Web)11,Обычный (Web)"/>
    <w:basedOn w:val="a"/>
    <w:uiPriority w:val="99"/>
    <w:rsid w:val="00834A1F"/>
    <w:pPr>
      <w:spacing w:before="280" w:after="280"/>
    </w:pPr>
    <w:rPr>
      <w:rFonts w:ascii="Arial Unicode MS" w:cs="Arial Unicode MS"/>
    </w:rPr>
  </w:style>
  <w:style w:type="paragraph" w:styleId="af2">
    <w:name w:val="header"/>
    <w:basedOn w:val="a"/>
    <w:link w:val="af3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1">
    <w:name w:val="Header Char1"/>
    <w:uiPriority w:val="99"/>
    <w:locked/>
    <w:rsid w:val="00285D51"/>
    <w:rPr>
      <w:sz w:val="24"/>
      <w:lang w:val="ru-RU" w:eastAsia="ar-SA" w:bidi="ar-SA"/>
    </w:rPr>
  </w:style>
  <w:style w:type="character" w:customStyle="1" w:styleId="af3">
    <w:name w:val="Верхний колонтитул Знак"/>
    <w:link w:val="af2"/>
    <w:uiPriority w:val="99"/>
    <w:locked/>
    <w:rsid w:val="00BA70C1"/>
    <w:rPr>
      <w:sz w:val="24"/>
      <w:lang w:val="ru-RU" w:eastAsia="ar-SA" w:bidi="ar-SA"/>
    </w:rPr>
  </w:style>
  <w:style w:type="paragraph" w:styleId="af4">
    <w:name w:val="footer"/>
    <w:basedOn w:val="a"/>
    <w:link w:val="af5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1">
    <w:name w:val="Footer Char1"/>
    <w:uiPriority w:val="99"/>
    <w:locked/>
    <w:rsid w:val="00285D51"/>
    <w:rPr>
      <w:sz w:val="24"/>
      <w:lang w:eastAsia="ar-SA" w:bidi="ar-SA"/>
    </w:rPr>
  </w:style>
  <w:style w:type="character" w:customStyle="1" w:styleId="af5">
    <w:name w:val="Нижний колонтитул Знак"/>
    <w:link w:val="af4"/>
    <w:uiPriority w:val="99"/>
    <w:semiHidden/>
    <w:locked/>
    <w:rsid w:val="00834A1F"/>
    <w:rPr>
      <w:sz w:val="24"/>
      <w:lang w:eastAsia="ar-SA" w:bidi="ar-SA"/>
    </w:rPr>
  </w:style>
  <w:style w:type="paragraph" w:customStyle="1" w:styleId="xl28">
    <w:name w:val="xl28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43">
    <w:name w:val="xl43"/>
    <w:basedOn w:val="a"/>
    <w:uiPriority w:val="99"/>
    <w:rsid w:val="00834A1F"/>
    <w:pPr>
      <w:pBdr>
        <w:left w:val="single" w:sz="4" w:space="0" w:color="000000"/>
        <w:bottom w:val="single" w:sz="4" w:space="0" w:color="000000"/>
      </w:pBdr>
      <w:spacing w:before="280" w:after="280"/>
      <w:textAlignment w:val="top"/>
    </w:pPr>
  </w:style>
  <w:style w:type="paragraph" w:customStyle="1" w:styleId="ConsNonformat">
    <w:name w:val="ConsNonformat"/>
    <w:uiPriority w:val="99"/>
    <w:rsid w:val="00834A1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16">
    <w:name w:val="toc 1"/>
    <w:basedOn w:val="a"/>
    <w:next w:val="a"/>
    <w:autoRedefine/>
    <w:uiPriority w:val="39"/>
    <w:rsid w:val="004E3226"/>
    <w:pPr>
      <w:tabs>
        <w:tab w:val="right" w:leader="dot" w:pos="10036"/>
      </w:tabs>
      <w:jc w:val="center"/>
    </w:pPr>
    <w:rPr>
      <w:b/>
      <w:bCs/>
      <w:sz w:val="20"/>
      <w:szCs w:val="20"/>
    </w:rPr>
  </w:style>
  <w:style w:type="paragraph" w:customStyle="1" w:styleId="17">
    <w:name w:val="Стиль1"/>
    <w:basedOn w:val="a"/>
    <w:uiPriority w:val="99"/>
    <w:rsid w:val="00834A1F"/>
    <w:pPr>
      <w:jc w:val="center"/>
    </w:pPr>
  </w:style>
  <w:style w:type="paragraph" w:styleId="af6">
    <w:name w:val="List Paragraph"/>
    <w:basedOn w:val="a"/>
    <w:uiPriority w:val="34"/>
    <w:qFormat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310">
    <w:name w:val="Основной текст 31"/>
    <w:basedOn w:val="a"/>
    <w:uiPriority w:val="99"/>
    <w:rsid w:val="00834A1F"/>
    <w:rPr>
      <w:sz w:val="22"/>
      <w:szCs w:val="22"/>
    </w:rPr>
  </w:style>
  <w:style w:type="paragraph" w:styleId="af7">
    <w:name w:val="Body Text Indent"/>
    <w:basedOn w:val="a"/>
    <w:link w:val="af8"/>
    <w:uiPriority w:val="99"/>
    <w:rsid w:val="00834A1F"/>
    <w:pPr>
      <w:ind w:left="426"/>
    </w:pPr>
    <w:rPr>
      <w:szCs w:val="20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834A1F"/>
    <w:rPr>
      <w:sz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834A1F"/>
    <w:pPr>
      <w:ind w:left="426"/>
    </w:pPr>
    <w:rPr>
      <w:rFonts w:ascii="Courier New" w:hAnsi="Courier New" w:cs="Courier New"/>
      <w:sz w:val="22"/>
      <w:szCs w:val="22"/>
    </w:rPr>
  </w:style>
  <w:style w:type="paragraph" w:customStyle="1" w:styleId="311">
    <w:name w:val="Основной текст с отступом 31"/>
    <w:basedOn w:val="a"/>
    <w:uiPriority w:val="99"/>
    <w:rsid w:val="00834A1F"/>
    <w:pPr>
      <w:ind w:left="567"/>
      <w:jc w:val="both"/>
    </w:pPr>
    <w:rPr>
      <w:rFonts w:ascii="Courier New" w:hAnsi="Courier New" w:cs="Courier New"/>
    </w:rPr>
  </w:style>
  <w:style w:type="paragraph" w:customStyle="1" w:styleId="211">
    <w:name w:val="Основной текст 21"/>
    <w:basedOn w:val="a"/>
    <w:uiPriority w:val="99"/>
    <w:rsid w:val="00834A1F"/>
    <w:pPr>
      <w:jc w:val="center"/>
    </w:pPr>
    <w:rPr>
      <w:rFonts w:ascii="Arial" w:hAnsi="Arial" w:cs="Arial"/>
    </w:rPr>
  </w:style>
  <w:style w:type="paragraph" w:styleId="af9">
    <w:name w:val="Title"/>
    <w:basedOn w:val="a"/>
    <w:next w:val="afa"/>
    <w:link w:val="afb"/>
    <w:uiPriority w:val="99"/>
    <w:qFormat/>
    <w:rsid w:val="00834A1F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fb">
    <w:name w:val="Название Знак"/>
    <w:link w:val="af9"/>
    <w:uiPriority w:val="99"/>
    <w:locked/>
    <w:rsid w:val="00834A1F"/>
    <w:rPr>
      <w:rFonts w:ascii="Cambria" w:hAnsi="Cambria"/>
      <w:b/>
      <w:kern w:val="28"/>
      <w:sz w:val="32"/>
      <w:lang w:eastAsia="ar-SA" w:bidi="ar-SA"/>
    </w:rPr>
  </w:style>
  <w:style w:type="paragraph" w:styleId="afa">
    <w:name w:val="Subtitle"/>
    <w:basedOn w:val="a"/>
    <w:next w:val="ac"/>
    <w:link w:val="afc"/>
    <w:uiPriority w:val="99"/>
    <w:qFormat/>
    <w:rsid w:val="00834A1F"/>
    <w:pPr>
      <w:jc w:val="center"/>
    </w:pPr>
    <w:rPr>
      <w:rFonts w:ascii="Cambria" w:hAnsi="Cambria"/>
      <w:szCs w:val="20"/>
    </w:rPr>
  </w:style>
  <w:style w:type="character" w:customStyle="1" w:styleId="afc">
    <w:name w:val="Подзаголовок Знак"/>
    <w:link w:val="afa"/>
    <w:uiPriority w:val="99"/>
    <w:locked/>
    <w:rsid w:val="00834A1F"/>
    <w:rPr>
      <w:rFonts w:ascii="Cambria" w:hAnsi="Cambria"/>
      <w:sz w:val="24"/>
      <w:lang w:eastAsia="ar-SA" w:bidi="ar-SA"/>
    </w:rPr>
  </w:style>
  <w:style w:type="paragraph" w:styleId="HTML">
    <w:name w:val="HTML Preformatted"/>
    <w:basedOn w:val="a"/>
    <w:link w:val="HTML0"/>
    <w:uiPriority w:val="99"/>
    <w:rsid w:val="0083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rvps706640">
    <w:name w:val="rvps706640"/>
    <w:basedOn w:val="a"/>
    <w:uiPriority w:val="99"/>
    <w:rsid w:val="00834A1F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8">
    <w:name w:val="Схема документа1"/>
    <w:basedOn w:val="a"/>
    <w:uiPriority w:val="99"/>
    <w:rsid w:val="00834A1F"/>
    <w:pPr>
      <w:shd w:val="clear" w:color="auto" w:fill="000080"/>
    </w:pPr>
    <w:rPr>
      <w:rFonts w:ascii="Tahoma" w:hAnsi="Tahoma" w:cs="Tahoma"/>
    </w:rPr>
  </w:style>
  <w:style w:type="paragraph" w:styleId="afd">
    <w:name w:val="Balloon Text"/>
    <w:basedOn w:val="a"/>
    <w:link w:val="afe"/>
    <w:uiPriority w:val="99"/>
    <w:semiHidden/>
    <w:rsid w:val="00834A1F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semiHidden/>
    <w:locked/>
    <w:rsid w:val="00834A1F"/>
    <w:rPr>
      <w:rFonts w:ascii="Tahoma" w:hAnsi="Tahoma"/>
      <w:sz w:val="16"/>
      <w:lang w:eastAsia="ar-SA" w:bidi="ar-SA"/>
    </w:rPr>
  </w:style>
  <w:style w:type="paragraph" w:styleId="22">
    <w:name w:val="toc 2"/>
    <w:basedOn w:val="a"/>
    <w:next w:val="a"/>
    <w:autoRedefine/>
    <w:uiPriority w:val="39"/>
    <w:rsid w:val="00727DF7"/>
    <w:pPr>
      <w:tabs>
        <w:tab w:val="right" w:leader="dot" w:pos="10035"/>
      </w:tabs>
      <w:spacing w:before="60"/>
      <w:ind w:left="238"/>
    </w:pPr>
    <w:rPr>
      <w:i/>
      <w:iCs/>
      <w:sz w:val="20"/>
      <w:szCs w:val="20"/>
    </w:rPr>
  </w:style>
  <w:style w:type="paragraph" w:customStyle="1" w:styleId="1a">
    <w:name w:val="Название объекта1"/>
    <w:basedOn w:val="a"/>
    <w:next w:val="a"/>
    <w:uiPriority w:val="99"/>
    <w:rsid w:val="00834A1F"/>
    <w:rPr>
      <w:b/>
      <w:bCs/>
      <w:sz w:val="20"/>
      <w:szCs w:val="20"/>
    </w:rPr>
  </w:style>
  <w:style w:type="paragraph" w:customStyle="1" w:styleId="1b">
    <w:name w:val="Знак Знак Знак1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xl25">
    <w:name w:val="xl25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</w:rPr>
  </w:style>
  <w:style w:type="paragraph" w:customStyle="1" w:styleId="aff">
    <w:name w:val="Таблица"/>
    <w:basedOn w:val="a"/>
    <w:uiPriority w:val="99"/>
    <w:rsid w:val="00834A1F"/>
    <w:rPr>
      <w:sz w:val="20"/>
      <w:szCs w:val="20"/>
    </w:rPr>
  </w:style>
  <w:style w:type="paragraph" w:customStyle="1" w:styleId="aff0">
    <w:name w:val="Таблица прав"/>
    <w:basedOn w:val="aff"/>
    <w:uiPriority w:val="99"/>
    <w:rsid w:val="00834A1F"/>
    <w:pPr>
      <w:tabs>
        <w:tab w:val="left" w:pos="2880"/>
      </w:tabs>
      <w:jc w:val="right"/>
    </w:pPr>
  </w:style>
  <w:style w:type="paragraph" w:customStyle="1" w:styleId="aff1">
    <w:name w:val="Таблица год"/>
    <w:basedOn w:val="aff"/>
    <w:uiPriority w:val="99"/>
    <w:rsid w:val="00834A1F"/>
    <w:pPr>
      <w:tabs>
        <w:tab w:val="left" w:pos="2880"/>
      </w:tabs>
      <w:jc w:val="center"/>
    </w:pPr>
    <w:rPr>
      <w:b/>
      <w:bCs/>
      <w:i/>
      <w:iCs/>
    </w:rPr>
  </w:style>
  <w:style w:type="paragraph" w:customStyle="1" w:styleId="aff2">
    <w:name w:val="Таблица заголовок"/>
    <w:basedOn w:val="aff"/>
    <w:uiPriority w:val="99"/>
    <w:rsid w:val="00834A1F"/>
    <w:pPr>
      <w:tabs>
        <w:tab w:val="left" w:pos="2880"/>
      </w:tabs>
      <w:jc w:val="right"/>
    </w:pPr>
    <w:rPr>
      <w:b/>
      <w:bCs/>
      <w:i/>
      <w:iCs/>
    </w:rPr>
  </w:style>
  <w:style w:type="paragraph" w:customStyle="1" w:styleId="aff3">
    <w:name w:val="Вложенный список"/>
    <w:basedOn w:val="af"/>
    <w:uiPriority w:val="99"/>
    <w:rsid w:val="00834A1F"/>
  </w:style>
  <w:style w:type="paragraph" w:customStyle="1" w:styleId="aff4">
    <w:name w:val="Достижение"/>
    <w:basedOn w:val="a"/>
    <w:uiPriority w:val="99"/>
    <w:rsid w:val="00834A1F"/>
    <w:pPr>
      <w:tabs>
        <w:tab w:val="num" w:pos="1327"/>
      </w:tabs>
      <w:ind w:left="1325" w:hanging="245"/>
    </w:pPr>
  </w:style>
  <w:style w:type="paragraph" w:customStyle="1" w:styleId="aff5">
    <w:name w:val="Знак 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toc 3"/>
    <w:basedOn w:val="a"/>
    <w:next w:val="a"/>
    <w:autoRedefine/>
    <w:uiPriority w:val="39"/>
    <w:rsid w:val="0002199A"/>
    <w:pPr>
      <w:tabs>
        <w:tab w:val="right" w:leader="dot" w:pos="10035"/>
      </w:tabs>
      <w:spacing w:line="288" w:lineRule="auto"/>
      <w:ind w:left="482"/>
    </w:pPr>
    <w:rPr>
      <w:noProof/>
      <w:sz w:val="20"/>
      <w:szCs w:val="20"/>
      <w:lang w:eastAsia="en-US"/>
    </w:rPr>
  </w:style>
  <w:style w:type="paragraph" w:customStyle="1" w:styleId="1c">
    <w:name w:val="Текст примечания1"/>
    <w:basedOn w:val="a"/>
    <w:uiPriority w:val="99"/>
    <w:rsid w:val="00834A1F"/>
    <w:rPr>
      <w:sz w:val="20"/>
      <w:szCs w:val="20"/>
    </w:rPr>
  </w:style>
  <w:style w:type="paragraph" w:styleId="aff6">
    <w:name w:val="annotation text"/>
    <w:basedOn w:val="a"/>
    <w:link w:val="aff7"/>
    <w:uiPriority w:val="99"/>
    <w:semiHidden/>
    <w:rsid w:val="00D56C90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locked/>
    <w:rsid w:val="00834A1F"/>
    <w:rPr>
      <w:sz w:val="20"/>
      <w:lang w:eastAsia="ar-SA" w:bidi="ar-SA"/>
    </w:rPr>
  </w:style>
  <w:style w:type="paragraph" w:styleId="aff8">
    <w:name w:val="annotation subject"/>
    <w:basedOn w:val="1c"/>
    <w:next w:val="1c"/>
    <w:link w:val="aff9"/>
    <w:uiPriority w:val="99"/>
    <w:semiHidden/>
    <w:rsid w:val="00834A1F"/>
    <w:rPr>
      <w:b/>
    </w:rPr>
  </w:style>
  <w:style w:type="character" w:customStyle="1" w:styleId="aff9">
    <w:name w:val="Тема примечания Знак"/>
    <w:link w:val="aff8"/>
    <w:uiPriority w:val="99"/>
    <w:semiHidden/>
    <w:locked/>
    <w:rsid w:val="00834A1F"/>
    <w:rPr>
      <w:b/>
      <w:sz w:val="20"/>
      <w:lang w:eastAsia="ar-SA" w:bidi="ar-SA"/>
    </w:rPr>
  </w:style>
  <w:style w:type="paragraph" w:customStyle="1" w:styleId="Style2">
    <w:name w:val="Style2"/>
    <w:basedOn w:val="a"/>
    <w:uiPriority w:val="99"/>
    <w:rsid w:val="00834A1F"/>
    <w:pPr>
      <w:widowControl w:val="0"/>
      <w:autoSpaceDE w:val="0"/>
    </w:pPr>
  </w:style>
  <w:style w:type="paragraph" w:customStyle="1" w:styleId="affa">
    <w:name w:val="МОН"/>
    <w:basedOn w:val="a"/>
    <w:uiPriority w:val="99"/>
    <w:rsid w:val="00834A1F"/>
    <w:pPr>
      <w:spacing w:line="360" w:lineRule="auto"/>
      <w:ind w:firstLine="709"/>
      <w:jc w:val="both"/>
    </w:pPr>
    <w:rPr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834A1F"/>
    <w:pPr>
      <w:ind w:left="72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834A1F"/>
    <w:pPr>
      <w:ind w:left="960"/>
    </w:pPr>
    <w:rPr>
      <w:sz w:val="20"/>
      <w:szCs w:val="20"/>
    </w:rPr>
  </w:style>
  <w:style w:type="paragraph" w:styleId="62">
    <w:name w:val="toc 6"/>
    <w:basedOn w:val="a"/>
    <w:next w:val="a"/>
    <w:autoRedefine/>
    <w:uiPriority w:val="99"/>
    <w:semiHidden/>
    <w:rsid w:val="00834A1F"/>
    <w:pPr>
      <w:ind w:left="1200"/>
    </w:pPr>
    <w:rPr>
      <w:sz w:val="20"/>
      <w:szCs w:val="20"/>
    </w:rPr>
  </w:style>
  <w:style w:type="paragraph" w:styleId="72">
    <w:name w:val="toc 7"/>
    <w:basedOn w:val="a"/>
    <w:next w:val="a"/>
    <w:autoRedefine/>
    <w:uiPriority w:val="99"/>
    <w:semiHidden/>
    <w:rsid w:val="00834A1F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834A1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834A1F"/>
    <w:pPr>
      <w:ind w:left="1920"/>
    </w:pPr>
    <w:rPr>
      <w:sz w:val="20"/>
      <w:szCs w:val="20"/>
    </w:rPr>
  </w:style>
  <w:style w:type="paragraph" w:styleId="affb">
    <w:name w:val="footnote text"/>
    <w:basedOn w:val="a"/>
    <w:link w:val="affc"/>
    <w:uiPriority w:val="99"/>
    <w:semiHidden/>
    <w:rsid w:val="00834A1F"/>
    <w:rPr>
      <w:sz w:val="20"/>
      <w:szCs w:val="20"/>
    </w:rPr>
  </w:style>
  <w:style w:type="character" w:customStyle="1" w:styleId="affc">
    <w:name w:val="Текст сноски Знак"/>
    <w:link w:val="affb"/>
    <w:uiPriority w:val="99"/>
    <w:semiHidden/>
    <w:locked/>
    <w:rsid w:val="00834A1F"/>
    <w:rPr>
      <w:sz w:val="20"/>
      <w:lang w:eastAsia="ar-SA" w:bidi="ar-SA"/>
    </w:rPr>
  </w:style>
  <w:style w:type="paragraph" w:customStyle="1" w:styleId="affd">
    <w:name w:val="Содержимое таблицы"/>
    <w:basedOn w:val="a"/>
    <w:uiPriority w:val="99"/>
    <w:rsid w:val="00834A1F"/>
    <w:pPr>
      <w:suppressLineNumbers/>
    </w:pPr>
  </w:style>
  <w:style w:type="paragraph" w:customStyle="1" w:styleId="affe">
    <w:name w:val="Заголовок таблицы"/>
    <w:basedOn w:val="affd"/>
    <w:uiPriority w:val="99"/>
    <w:rsid w:val="00834A1F"/>
    <w:pPr>
      <w:jc w:val="center"/>
    </w:pPr>
    <w:rPr>
      <w:b/>
      <w:bCs/>
    </w:rPr>
  </w:style>
  <w:style w:type="paragraph" w:customStyle="1" w:styleId="100">
    <w:name w:val="Оглавление 10"/>
    <w:basedOn w:val="15"/>
    <w:uiPriority w:val="99"/>
    <w:rsid w:val="00834A1F"/>
    <w:pPr>
      <w:tabs>
        <w:tab w:val="right" w:leader="dot" w:pos="9637"/>
      </w:tabs>
      <w:ind w:left="2547"/>
    </w:pPr>
  </w:style>
  <w:style w:type="paragraph" w:customStyle="1" w:styleId="afff">
    <w:name w:val="Содержимое врезки"/>
    <w:basedOn w:val="ac"/>
    <w:uiPriority w:val="99"/>
    <w:rsid w:val="00834A1F"/>
  </w:style>
  <w:style w:type="table" w:styleId="afff0">
    <w:name w:val="Table Grid"/>
    <w:basedOn w:val="a1"/>
    <w:uiPriority w:val="59"/>
    <w:rsid w:val="00CC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uiPriority w:val="99"/>
    <w:semiHidden/>
    <w:rsid w:val="00D56C90"/>
    <w:rPr>
      <w:rFonts w:cs="Times New Roman"/>
      <w:sz w:val="16"/>
    </w:rPr>
  </w:style>
  <w:style w:type="paragraph" w:customStyle="1" w:styleId="ConsPlusNormal">
    <w:name w:val="ConsPlusNormal"/>
    <w:uiPriority w:val="99"/>
    <w:rsid w:val="008658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2">
    <w:name w:val="footnote reference"/>
    <w:uiPriority w:val="99"/>
    <w:semiHidden/>
    <w:rsid w:val="009304DD"/>
    <w:rPr>
      <w:rFonts w:cs="Times New Roman"/>
      <w:vertAlign w:val="superscript"/>
    </w:rPr>
  </w:style>
  <w:style w:type="paragraph" w:styleId="23">
    <w:name w:val="Body Text Indent 2"/>
    <w:basedOn w:val="a"/>
    <w:link w:val="25"/>
    <w:uiPriority w:val="99"/>
    <w:rsid w:val="00B72606"/>
    <w:pPr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link w:val="23"/>
    <w:uiPriority w:val="99"/>
    <w:semiHidden/>
    <w:locked/>
    <w:rsid w:val="00834A1F"/>
    <w:rPr>
      <w:sz w:val="24"/>
      <w:lang w:eastAsia="ar-SA" w:bidi="ar-SA"/>
    </w:rPr>
  </w:style>
  <w:style w:type="character" w:customStyle="1" w:styleId="fckbold1">
    <w:name w:val="fckbold1"/>
    <w:uiPriority w:val="99"/>
    <w:rsid w:val="00186110"/>
    <w:rPr>
      <w:b/>
    </w:rPr>
  </w:style>
  <w:style w:type="paragraph" w:customStyle="1" w:styleId="1d">
    <w:name w:val="Знак1"/>
    <w:basedOn w:val="a"/>
    <w:uiPriority w:val="99"/>
    <w:rsid w:val="00E76272"/>
    <w:rPr>
      <w:rFonts w:ascii="Verdana" w:hAnsi="Verdana" w:cs="Verdana"/>
      <w:sz w:val="20"/>
      <w:szCs w:val="20"/>
      <w:lang w:val="en-US" w:eastAsia="en-US"/>
    </w:rPr>
  </w:style>
  <w:style w:type="paragraph" w:styleId="afff3">
    <w:name w:val="No Spacing"/>
    <w:uiPriority w:val="99"/>
    <w:qFormat/>
    <w:rsid w:val="00EB59F7"/>
    <w:rPr>
      <w:rFonts w:ascii="Calibri" w:hAnsi="Calibri" w:cs="Calibri"/>
      <w:sz w:val="22"/>
      <w:szCs w:val="22"/>
      <w:lang w:eastAsia="en-US"/>
    </w:rPr>
  </w:style>
  <w:style w:type="paragraph" w:styleId="afff4">
    <w:name w:val="Plain Text"/>
    <w:basedOn w:val="a"/>
    <w:link w:val="afff5"/>
    <w:uiPriority w:val="99"/>
    <w:rsid w:val="00D444A8"/>
    <w:rPr>
      <w:rFonts w:ascii="Courier New" w:hAnsi="Courier New"/>
      <w:sz w:val="20"/>
      <w:szCs w:val="20"/>
    </w:rPr>
  </w:style>
  <w:style w:type="character" w:customStyle="1" w:styleId="afff5">
    <w:name w:val="Текст Знак"/>
    <w:link w:val="afff4"/>
    <w:uiPriority w:val="99"/>
    <w:semiHidden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312">
    <w:name w:val="Знак31"/>
    <w:basedOn w:val="a"/>
    <w:uiPriority w:val="99"/>
    <w:rsid w:val="002D4D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6">
    <w:name w:val="Знак Знак Знак Знак Знак Знак Знак Знак Знак Знак"/>
    <w:basedOn w:val="a"/>
    <w:uiPriority w:val="99"/>
    <w:rsid w:val="00A5281B"/>
    <w:rPr>
      <w:rFonts w:ascii="Verdana" w:hAnsi="Verdana" w:cs="Verdana"/>
      <w:sz w:val="20"/>
      <w:szCs w:val="20"/>
      <w:lang w:val="en-US" w:eastAsia="en-US"/>
    </w:rPr>
  </w:style>
  <w:style w:type="paragraph" w:styleId="afff7">
    <w:name w:val="Document Map"/>
    <w:basedOn w:val="a"/>
    <w:link w:val="afff8"/>
    <w:uiPriority w:val="99"/>
    <w:semiHidden/>
    <w:rsid w:val="00FC696B"/>
    <w:rPr>
      <w:rFonts w:ascii="Tahoma" w:hAnsi="Tahoma"/>
      <w:sz w:val="16"/>
      <w:szCs w:val="20"/>
    </w:rPr>
  </w:style>
  <w:style w:type="character" w:customStyle="1" w:styleId="afff8">
    <w:name w:val="Схема документа Знак"/>
    <w:link w:val="afff7"/>
    <w:uiPriority w:val="99"/>
    <w:locked/>
    <w:rsid w:val="00FC696B"/>
    <w:rPr>
      <w:rFonts w:ascii="Tahoma" w:hAnsi="Tahoma"/>
      <w:sz w:val="16"/>
      <w:lang w:eastAsia="ar-SA" w:bidi="ar-SA"/>
    </w:rPr>
  </w:style>
  <w:style w:type="paragraph" w:customStyle="1" w:styleId="1e">
    <w:name w:val="Знак Знак Знак Знак Знак Знак Знак Знак1 Знак"/>
    <w:basedOn w:val="a"/>
    <w:uiPriority w:val="99"/>
    <w:rsid w:val="00653F0D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10">
    <w:name w:val="Знак Знак11"/>
    <w:uiPriority w:val="99"/>
    <w:rsid w:val="008A54D5"/>
    <w:rPr>
      <w:rFonts w:ascii="Courier New" w:hAnsi="Courier New"/>
      <w:lang w:val="ru-RU" w:eastAsia="ar-SA" w:bidi="ar-SA"/>
    </w:rPr>
  </w:style>
  <w:style w:type="paragraph" w:customStyle="1" w:styleId="42">
    <w:name w:val="Знак4"/>
    <w:basedOn w:val="a"/>
    <w:uiPriority w:val="99"/>
    <w:rsid w:val="00B44F9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rsid w:val="00B44F98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52">
    <w:name w:val="Знак5"/>
    <w:basedOn w:val="a"/>
    <w:uiPriority w:val="99"/>
    <w:rsid w:val="0077461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f">
    <w:name w:val="Знак Знак1"/>
    <w:uiPriority w:val="99"/>
    <w:rsid w:val="00BB3724"/>
    <w:rPr>
      <w:rFonts w:ascii="Courier New" w:hAnsi="Courier New"/>
      <w:lang w:val="ru-RU" w:eastAsia="ar-SA" w:bidi="ar-SA"/>
    </w:rPr>
  </w:style>
  <w:style w:type="paragraph" w:customStyle="1" w:styleId="63">
    <w:name w:val="Знак6"/>
    <w:basedOn w:val="a"/>
    <w:uiPriority w:val="99"/>
    <w:rsid w:val="00DE244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0">
    <w:name w:val="Знак Знак14"/>
    <w:uiPriority w:val="99"/>
    <w:semiHidden/>
    <w:locked/>
    <w:rsid w:val="005817F6"/>
    <w:rPr>
      <w:sz w:val="24"/>
      <w:lang w:val="ru-RU" w:eastAsia="ru-RU"/>
    </w:rPr>
  </w:style>
  <w:style w:type="paragraph" w:customStyle="1" w:styleId="73">
    <w:name w:val="Знак7"/>
    <w:basedOn w:val="a"/>
    <w:uiPriority w:val="99"/>
    <w:rsid w:val="004809C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Heading2Char1">
    <w:name w:val="Heading 2 Char1"/>
    <w:uiPriority w:val="99"/>
    <w:locked/>
    <w:rsid w:val="00285D51"/>
    <w:rPr>
      <w:rFonts w:ascii="Courier New" w:hAnsi="Courier New"/>
      <w:b/>
      <w:sz w:val="32"/>
      <w:lang w:val="ru-RU" w:eastAsia="ar-SA" w:bidi="ar-SA"/>
    </w:rPr>
  </w:style>
  <w:style w:type="character" w:customStyle="1" w:styleId="Heading5Char1">
    <w:name w:val="Heading 5 Char1"/>
    <w:uiPriority w:val="99"/>
    <w:locked/>
    <w:rsid w:val="00285D51"/>
    <w:rPr>
      <w:b/>
      <w:i/>
      <w:sz w:val="26"/>
      <w:lang w:val="ru-RU" w:eastAsia="ar-SA" w:bidi="ar-SA"/>
    </w:rPr>
  </w:style>
  <w:style w:type="character" w:customStyle="1" w:styleId="130">
    <w:name w:val="Знак Знак13"/>
    <w:uiPriority w:val="99"/>
    <w:rsid w:val="009D260C"/>
    <w:rPr>
      <w:rFonts w:ascii="Courier New" w:hAnsi="Courier New"/>
      <w:lang w:val="ru-RU" w:eastAsia="ar-SA" w:bidi="ar-SA"/>
    </w:rPr>
  </w:style>
  <w:style w:type="paragraph" w:customStyle="1" w:styleId="82">
    <w:name w:val="Знак8"/>
    <w:basedOn w:val="a"/>
    <w:uiPriority w:val="99"/>
    <w:rsid w:val="000304B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92">
    <w:name w:val="Знак9"/>
    <w:basedOn w:val="a"/>
    <w:uiPriority w:val="99"/>
    <w:rsid w:val="00AB3A3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1">
    <w:name w:val="Знак10"/>
    <w:basedOn w:val="a"/>
    <w:uiPriority w:val="99"/>
    <w:rsid w:val="007452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а1"/>
    <w:basedOn w:val="a"/>
    <w:uiPriority w:val="99"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00">
    <w:name w:val="Знак Знак20"/>
    <w:uiPriority w:val="99"/>
    <w:locked/>
    <w:rsid w:val="00F7028A"/>
    <w:rPr>
      <w:sz w:val="28"/>
      <w:lang w:eastAsia="ar-SA" w:bidi="ar-SA"/>
    </w:rPr>
  </w:style>
  <w:style w:type="paragraph" w:customStyle="1" w:styleId="111">
    <w:name w:val="Знак11"/>
    <w:basedOn w:val="a"/>
    <w:uiPriority w:val="99"/>
    <w:rsid w:val="004810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12"/>
    <w:basedOn w:val="a"/>
    <w:uiPriority w:val="99"/>
    <w:rsid w:val="00885BF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33">
    <w:name w:val="Body Text 3"/>
    <w:basedOn w:val="a"/>
    <w:link w:val="34"/>
    <w:uiPriority w:val="99"/>
    <w:semiHidden/>
    <w:locked/>
    <w:rsid w:val="00F6436D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F6436D"/>
    <w:rPr>
      <w:sz w:val="16"/>
      <w:lang w:eastAsia="ar-SA" w:bidi="ar-SA"/>
    </w:rPr>
  </w:style>
  <w:style w:type="character" w:styleId="afff9">
    <w:name w:val="Emphasis"/>
    <w:qFormat/>
    <w:locked/>
    <w:rsid w:val="0027344F"/>
    <w:rPr>
      <w:rFonts w:cs="Times New Roman"/>
      <w:i/>
    </w:rPr>
  </w:style>
  <w:style w:type="character" w:customStyle="1" w:styleId="53">
    <w:name w:val="Основной текст (5)"/>
    <w:rsid w:val="00B17323"/>
    <w:rPr>
      <w:rFonts w:ascii="Times New Roman" w:hAnsi="Times New Roman"/>
      <w:spacing w:val="0"/>
      <w:sz w:val="26"/>
    </w:rPr>
  </w:style>
  <w:style w:type="paragraph" w:customStyle="1" w:styleId="afffa">
    <w:name w:val="Стиль"/>
    <w:uiPriority w:val="99"/>
    <w:rsid w:val="00B1732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fb">
    <w:name w:val="Strong"/>
    <w:uiPriority w:val="99"/>
    <w:qFormat/>
    <w:locked/>
    <w:rsid w:val="00B17323"/>
    <w:rPr>
      <w:rFonts w:cs="Times New Roman"/>
      <w:b/>
    </w:rPr>
  </w:style>
  <w:style w:type="paragraph" w:customStyle="1" w:styleId="131">
    <w:name w:val="Стиль 13 пт По ширине"/>
    <w:basedOn w:val="a"/>
    <w:uiPriority w:val="99"/>
    <w:rsid w:val="005178FD"/>
    <w:pPr>
      <w:ind w:firstLine="709"/>
      <w:jc w:val="both"/>
    </w:pPr>
    <w:rPr>
      <w:sz w:val="26"/>
      <w:szCs w:val="26"/>
      <w:lang w:eastAsia="ru-RU"/>
    </w:rPr>
  </w:style>
  <w:style w:type="paragraph" w:customStyle="1" w:styleId="170">
    <w:name w:val="Знак17"/>
    <w:basedOn w:val="a"/>
    <w:uiPriority w:val="99"/>
    <w:rsid w:val="0012783F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afffc">
    <w:name w:val="TOC Heading"/>
    <w:basedOn w:val="1"/>
    <w:next w:val="a"/>
    <w:uiPriority w:val="39"/>
    <w:qFormat/>
    <w:rsid w:val="00346BA3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160">
    <w:name w:val="Знак16"/>
    <w:basedOn w:val="a"/>
    <w:uiPriority w:val="99"/>
    <w:rsid w:val="0063292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50">
    <w:name w:val="Знак15"/>
    <w:basedOn w:val="a"/>
    <w:uiPriority w:val="99"/>
    <w:rsid w:val="00773427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41">
    <w:name w:val="Знак14"/>
    <w:basedOn w:val="a"/>
    <w:uiPriority w:val="99"/>
    <w:rsid w:val="006A46B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27">
    <w:name w:val="Абзац списка2"/>
    <w:basedOn w:val="a"/>
    <w:uiPriority w:val="99"/>
    <w:rsid w:val="007C28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2">
    <w:name w:val="Абзац списка11"/>
    <w:basedOn w:val="a"/>
    <w:uiPriority w:val="99"/>
    <w:rsid w:val="00716A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716AF1"/>
  </w:style>
  <w:style w:type="paragraph" w:customStyle="1" w:styleId="132">
    <w:name w:val="Знак13"/>
    <w:basedOn w:val="a"/>
    <w:uiPriority w:val="99"/>
    <w:rsid w:val="00237F6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table" w:styleId="-3">
    <w:name w:val="Light Grid Accent 3"/>
    <w:basedOn w:val="a1"/>
    <w:uiPriority w:val="62"/>
    <w:rsid w:val="0074459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rsid w:val="007445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toc 1" w:locked="0" w:semiHidden="0" w:uiPriority="39" w:unhideWhenUsed="0"/>
    <w:lsdException w:name="toc 2" w:locked="0" w:semiHidden="0" w:uiPriority="39" w:unhideWhenUsed="0"/>
    <w:lsdException w:name="toc 3" w:locked="0" w:semiHidden="0" w:uiPriority="39" w:unhideWhenUsed="0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0" w:unhideWhenUsed="0"/>
    <w:lsdException w:name="Subtitle" w:locked="0" w:semiHidden="0" w:unhideWhenUsed="0" w:qFormat="1"/>
    <w:lsdException w:name="Strong" w:locked="0" w:semiHidden="0" w:unhideWhenUsed="0" w:qFormat="1"/>
    <w:lsdException w:name="Emphasis" w:locked="0" w:semiHidden="0" w:uiPriority="0" w:unhideWhenUsed="0" w:qFormat="1"/>
    <w:lsdException w:name="Table Grid" w:locked="0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533CD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34A1F"/>
    <w:pPr>
      <w:keepNext/>
      <w:numPr>
        <w:numId w:val="1"/>
      </w:numPr>
      <w:jc w:val="center"/>
      <w:outlineLvl w:val="0"/>
    </w:pPr>
    <w:rPr>
      <w:rFonts w:ascii="Century Gothic" w:hAnsi="Century Gothic"/>
      <w:sz w:val="5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34A1F"/>
    <w:pPr>
      <w:keepNext/>
      <w:numPr>
        <w:ilvl w:val="1"/>
        <w:numId w:val="1"/>
      </w:numPr>
      <w:jc w:val="center"/>
      <w:outlineLvl w:val="1"/>
    </w:pPr>
    <w:rPr>
      <w:rFonts w:ascii="Courier New" w:hAnsi="Courier New"/>
      <w:b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34A1F"/>
    <w:pPr>
      <w:keepNext/>
      <w:numPr>
        <w:ilvl w:val="2"/>
        <w:numId w:val="1"/>
      </w:numPr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34A1F"/>
    <w:pPr>
      <w:keepNext/>
      <w:tabs>
        <w:tab w:val="num" w:pos="864"/>
      </w:tabs>
      <w:ind w:left="864" w:hanging="864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34A1F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34A1F"/>
    <w:pPr>
      <w:keepNext/>
      <w:tabs>
        <w:tab w:val="num" w:pos="1152"/>
      </w:tabs>
      <w:ind w:left="1152" w:hanging="1152"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34A1F"/>
    <w:pPr>
      <w:keepNext/>
      <w:tabs>
        <w:tab w:val="num" w:pos="1296"/>
      </w:tabs>
      <w:ind w:left="1296" w:hanging="1296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34A1F"/>
    <w:pPr>
      <w:keepNext/>
      <w:tabs>
        <w:tab w:val="num" w:pos="1440"/>
      </w:tabs>
      <w:ind w:left="1440" w:hanging="1440"/>
      <w:jc w:val="center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834A1F"/>
    <w:pPr>
      <w:keepNext/>
      <w:tabs>
        <w:tab w:val="num" w:pos="1584"/>
      </w:tabs>
      <w:ind w:left="7125" w:firstLine="663"/>
      <w:jc w:val="both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Heading2Char">
    <w:name w:val="Heading 2 Char"/>
    <w:uiPriority w:val="99"/>
    <w:rsid w:val="00834A1F"/>
    <w:rPr>
      <w:rFonts w:ascii="Courier New" w:hAnsi="Courier New"/>
      <w:b/>
      <w:sz w:val="24"/>
      <w:lang w:val="ru-RU" w:eastAsia="ar-SA" w:bidi="ar-SA"/>
    </w:rPr>
  </w:style>
  <w:style w:type="character" w:customStyle="1" w:styleId="Heading3Char">
    <w:name w:val="Heading 3 Char"/>
    <w:uiPriority w:val="99"/>
    <w:rsid w:val="00834A1F"/>
    <w:rPr>
      <w:sz w:val="24"/>
    </w:rPr>
  </w:style>
  <w:style w:type="character" w:customStyle="1" w:styleId="Heading4Char">
    <w:name w:val="Heading 4 Char"/>
    <w:uiPriority w:val="99"/>
    <w:rsid w:val="00834A1F"/>
    <w:rPr>
      <w:b/>
      <w:i/>
      <w:color w:val="0000FF"/>
      <w:sz w:val="36"/>
      <w:lang w:val="ru-RU" w:eastAsia="ar-SA" w:bidi="ar-SA"/>
    </w:rPr>
  </w:style>
  <w:style w:type="character" w:customStyle="1" w:styleId="Heading5Char">
    <w:name w:val="Heading 5 Char"/>
    <w:uiPriority w:val="99"/>
    <w:rsid w:val="00834A1F"/>
    <w:rPr>
      <w:b/>
      <w:i/>
      <w:sz w:val="26"/>
      <w:lang w:val="ru-RU" w:eastAsia="ar-SA" w:bidi="ar-SA"/>
    </w:rPr>
  </w:style>
  <w:style w:type="character" w:customStyle="1" w:styleId="Heading6Char">
    <w:name w:val="Heading 6 Char"/>
    <w:uiPriority w:val="99"/>
    <w:rsid w:val="00834A1F"/>
    <w:rPr>
      <w:sz w:val="28"/>
      <w:lang w:val="ru-RU" w:eastAsia="ar-SA" w:bidi="ar-SA"/>
    </w:rPr>
  </w:style>
  <w:style w:type="character" w:customStyle="1" w:styleId="Heading7Char">
    <w:name w:val="Heading 7 Char"/>
    <w:uiPriority w:val="99"/>
    <w:rsid w:val="00834A1F"/>
    <w:rPr>
      <w:rFonts w:ascii="Arial CYR" w:hAnsi="Arial CYR"/>
      <w:b/>
      <w:sz w:val="24"/>
      <w:lang w:val="ru-RU" w:eastAsia="ar-SA" w:bidi="ar-SA"/>
    </w:rPr>
  </w:style>
  <w:style w:type="character" w:customStyle="1" w:styleId="Heading8Char">
    <w:name w:val="Heading 8 Char"/>
    <w:uiPriority w:val="99"/>
    <w:rsid w:val="00834A1F"/>
    <w:rPr>
      <w:b/>
      <w:sz w:val="24"/>
      <w:lang w:val="ru-RU" w:eastAsia="ar-SA" w:bidi="ar-SA"/>
    </w:rPr>
  </w:style>
  <w:style w:type="character" w:customStyle="1" w:styleId="Heading9Char">
    <w:name w:val="Heading 9 Char"/>
    <w:uiPriority w:val="99"/>
    <w:rsid w:val="00834A1F"/>
    <w:rPr>
      <w:sz w:val="24"/>
      <w:lang w:val="ru-RU" w:eastAsia="ar-SA" w:bidi="ar-SA"/>
    </w:rPr>
  </w:style>
  <w:style w:type="character" w:customStyle="1" w:styleId="10">
    <w:name w:val="Заголовок 1 Знак"/>
    <w:link w:val="1"/>
    <w:uiPriority w:val="99"/>
    <w:locked/>
    <w:rsid w:val="00834A1F"/>
    <w:rPr>
      <w:rFonts w:ascii="Century Gothic" w:hAnsi="Century Gothic"/>
      <w:sz w:val="52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834A1F"/>
    <w:rPr>
      <w:rFonts w:ascii="Courier New" w:hAnsi="Courier New"/>
      <w:b/>
      <w:sz w:val="32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834A1F"/>
    <w:rPr>
      <w:sz w:val="28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834A1F"/>
    <w:rPr>
      <w:rFonts w:ascii="Calibri" w:hAnsi="Calibri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7531A4"/>
    <w:rPr>
      <w:b/>
      <w:i/>
      <w:sz w:val="26"/>
      <w:lang w:eastAsia="ar-SA" w:bidi="ar-SA"/>
    </w:rPr>
  </w:style>
  <w:style w:type="character" w:customStyle="1" w:styleId="60">
    <w:name w:val="Заголовок 6 Знак"/>
    <w:link w:val="6"/>
    <w:uiPriority w:val="99"/>
    <w:semiHidden/>
    <w:locked/>
    <w:rsid w:val="00834A1F"/>
    <w:rPr>
      <w:rFonts w:ascii="Calibri" w:hAnsi="Calibri"/>
      <w:b/>
      <w:lang w:eastAsia="ar-SA" w:bidi="ar-SA"/>
    </w:rPr>
  </w:style>
  <w:style w:type="character" w:customStyle="1" w:styleId="70">
    <w:name w:val="Заголовок 7 Знак"/>
    <w:link w:val="7"/>
    <w:uiPriority w:val="99"/>
    <w:semiHidden/>
    <w:locked/>
    <w:rsid w:val="00834A1F"/>
    <w:rPr>
      <w:rFonts w:ascii="Calibri" w:hAnsi="Calibri"/>
      <w:sz w:val="24"/>
      <w:lang w:eastAsia="ar-SA" w:bidi="ar-SA"/>
    </w:rPr>
  </w:style>
  <w:style w:type="character" w:customStyle="1" w:styleId="80">
    <w:name w:val="Заголовок 8 Знак"/>
    <w:link w:val="8"/>
    <w:uiPriority w:val="99"/>
    <w:semiHidden/>
    <w:locked/>
    <w:rsid w:val="00834A1F"/>
    <w:rPr>
      <w:rFonts w:ascii="Calibri" w:hAnsi="Calibri"/>
      <w:i/>
      <w:sz w:val="24"/>
      <w:lang w:eastAsia="ar-SA" w:bidi="ar-SA"/>
    </w:rPr>
  </w:style>
  <w:style w:type="character" w:customStyle="1" w:styleId="90">
    <w:name w:val="Заголовок 9 Знак"/>
    <w:link w:val="9"/>
    <w:uiPriority w:val="99"/>
    <w:semiHidden/>
    <w:locked/>
    <w:rsid w:val="00834A1F"/>
    <w:rPr>
      <w:rFonts w:ascii="Cambria" w:hAnsi="Cambria"/>
      <w:lang w:eastAsia="ar-SA" w:bidi="ar-SA"/>
    </w:rPr>
  </w:style>
  <w:style w:type="character" w:customStyle="1" w:styleId="11">
    <w:name w:val="Основной шрифт абзаца1"/>
    <w:uiPriority w:val="99"/>
    <w:rsid w:val="00834A1F"/>
  </w:style>
  <w:style w:type="paragraph" w:styleId="a3">
    <w:name w:val="caption"/>
    <w:basedOn w:val="a"/>
    <w:next w:val="a"/>
    <w:uiPriority w:val="99"/>
    <w:qFormat/>
    <w:rsid w:val="00B22757"/>
    <w:rPr>
      <w:b/>
      <w:bCs/>
      <w:sz w:val="20"/>
      <w:szCs w:val="20"/>
    </w:rPr>
  </w:style>
  <w:style w:type="character" w:customStyle="1" w:styleId="WW8Num1z0">
    <w:name w:val="WW8Num1z0"/>
    <w:uiPriority w:val="99"/>
    <w:rsid w:val="00834A1F"/>
    <w:rPr>
      <w:rFonts w:ascii="Symbol" w:hAnsi="Symbol"/>
    </w:rPr>
  </w:style>
  <w:style w:type="character" w:customStyle="1" w:styleId="WW8Num1z1">
    <w:name w:val="WW8Num1z1"/>
    <w:uiPriority w:val="99"/>
    <w:rsid w:val="00834A1F"/>
    <w:rPr>
      <w:rFonts w:ascii="Courier New" w:hAnsi="Courier New"/>
    </w:rPr>
  </w:style>
  <w:style w:type="character" w:customStyle="1" w:styleId="WW8Num1z5">
    <w:name w:val="WW8Num1z5"/>
    <w:uiPriority w:val="99"/>
    <w:rsid w:val="00834A1F"/>
    <w:rPr>
      <w:rFonts w:ascii="Wingdings" w:hAnsi="Wingdings"/>
    </w:rPr>
  </w:style>
  <w:style w:type="character" w:customStyle="1" w:styleId="WW8Num2z0">
    <w:name w:val="WW8Num2z0"/>
    <w:uiPriority w:val="99"/>
    <w:rsid w:val="00834A1F"/>
    <w:rPr>
      <w:rFonts w:ascii="Times New Roman" w:hAnsi="Times New Roman"/>
    </w:rPr>
  </w:style>
  <w:style w:type="character" w:customStyle="1" w:styleId="WW8Num2z1">
    <w:name w:val="WW8Num2z1"/>
    <w:uiPriority w:val="99"/>
    <w:rsid w:val="00834A1F"/>
    <w:rPr>
      <w:rFonts w:ascii="Courier New" w:hAnsi="Courier New"/>
    </w:rPr>
  </w:style>
  <w:style w:type="character" w:customStyle="1" w:styleId="WW8Num2z2">
    <w:name w:val="WW8Num2z2"/>
    <w:uiPriority w:val="99"/>
    <w:rsid w:val="00834A1F"/>
    <w:rPr>
      <w:rFonts w:ascii="Wingdings" w:hAnsi="Wingdings"/>
    </w:rPr>
  </w:style>
  <w:style w:type="character" w:customStyle="1" w:styleId="WW8Num2z3">
    <w:name w:val="WW8Num2z3"/>
    <w:uiPriority w:val="99"/>
    <w:rsid w:val="00834A1F"/>
    <w:rPr>
      <w:rFonts w:ascii="Symbol" w:hAnsi="Symbol"/>
    </w:rPr>
  </w:style>
  <w:style w:type="character" w:customStyle="1" w:styleId="WW8Num3z1">
    <w:name w:val="WW8Num3z1"/>
    <w:uiPriority w:val="99"/>
    <w:rsid w:val="00834A1F"/>
    <w:rPr>
      <w:rFonts w:ascii="Symbol" w:hAnsi="Symbol"/>
    </w:rPr>
  </w:style>
  <w:style w:type="character" w:customStyle="1" w:styleId="WW8Num4z0">
    <w:name w:val="WW8Num4z0"/>
    <w:uiPriority w:val="99"/>
    <w:rsid w:val="00834A1F"/>
    <w:rPr>
      <w:rFonts w:ascii="Symbol" w:hAnsi="Symbol"/>
    </w:rPr>
  </w:style>
  <w:style w:type="character" w:customStyle="1" w:styleId="WW8Num4z1">
    <w:name w:val="WW8Num4z1"/>
    <w:uiPriority w:val="99"/>
    <w:rsid w:val="00834A1F"/>
    <w:rPr>
      <w:rFonts w:ascii="Courier New" w:hAnsi="Courier New"/>
    </w:rPr>
  </w:style>
  <w:style w:type="character" w:customStyle="1" w:styleId="WW8Num4z2">
    <w:name w:val="WW8Num4z2"/>
    <w:uiPriority w:val="99"/>
    <w:rsid w:val="00834A1F"/>
    <w:rPr>
      <w:rFonts w:ascii="Wingdings" w:hAnsi="Wingdings"/>
    </w:rPr>
  </w:style>
  <w:style w:type="character" w:customStyle="1" w:styleId="WW8Num5z0">
    <w:name w:val="WW8Num5z0"/>
    <w:uiPriority w:val="99"/>
    <w:rsid w:val="00834A1F"/>
    <w:rPr>
      <w:rFonts w:ascii="Symbol" w:hAnsi="Symbol"/>
    </w:rPr>
  </w:style>
  <w:style w:type="character" w:customStyle="1" w:styleId="WW8Num5z1">
    <w:name w:val="WW8Num5z1"/>
    <w:uiPriority w:val="99"/>
    <w:rsid w:val="00834A1F"/>
    <w:rPr>
      <w:rFonts w:ascii="Courier New" w:hAnsi="Courier New"/>
    </w:rPr>
  </w:style>
  <w:style w:type="character" w:customStyle="1" w:styleId="WW8Num5z2">
    <w:name w:val="WW8Num5z2"/>
    <w:uiPriority w:val="99"/>
    <w:rsid w:val="00834A1F"/>
    <w:rPr>
      <w:rFonts w:ascii="Wingdings" w:hAnsi="Wingdings"/>
    </w:rPr>
  </w:style>
  <w:style w:type="character" w:customStyle="1" w:styleId="WW8Num7z0">
    <w:name w:val="WW8Num7z0"/>
    <w:uiPriority w:val="99"/>
    <w:rsid w:val="00834A1F"/>
    <w:rPr>
      <w:rFonts w:ascii="Symbol" w:hAnsi="Symbol"/>
    </w:rPr>
  </w:style>
  <w:style w:type="character" w:customStyle="1" w:styleId="WW8Num7z1">
    <w:name w:val="WW8Num7z1"/>
    <w:uiPriority w:val="99"/>
    <w:rsid w:val="00834A1F"/>
    <w:rPr>
      <w:rFonts w:ascii="Courier New" w:hAnsi="Courier New"/>
    </w:rPr>
  </w:style>
  <w:style w:type="character" w:customStyle="1" w:styleId="WW8Num7z2">
    <w:name w:val="WW8Num7z2"/>
    <w:uiPriority w:val="99"/>
    <w:rsid w:val="00834A1F"/>
    <w:rPr>
      <w:rFonts w:ascii="Wingdings" w:hAnsi="Wingdings"/>
    </w:rPr>
  </w:style>
  <w:style w:type="character" w:customStyle="1" w:styleId="WW8Num8z0">
    <w:name w:val="WW8Num8z0"/>
    <w:uiPriority w:val="99"/>
    <w:rsid w:val="00834A1F"/>
    <w:rPr>
      <w:rFonts w:ascii="Symbol" w:hAnsi="Symbol"/>
    </w:rPr>
  </w:style>
  <w:style w:type="character" w:customStyle="1" w:styleId="WW8Num8z1">
    <w:name w:val="WW8Num8z1"/>
    <w:uiPriority w:val="99"/>
    <w:rsid w:val="00834A1F"/>
    <w:rPr>
      <w:rFonts w:ascii="Courier New" w:hAnsi="Courier New"/>
    </w:rPr>
  </w:style>
  <w:style w:type="character" w:customStyle="1" w:styleId="WW8Num8z2">
    <w:name w:val="WW8Num8z2"/>
    <w:uiPriority w:val="99"/>
    <w:rsid w:val="00834A1F"/>
    <w:rPr>
      <w:rFonts w:ascii="Wingdings" w:hAnsi="Wingdings"/>
    </w:rPr>
  </w:style>
  <w:style w:type="character" w:customStyle="1" w:styleId="WW8Num9z0">
    <w:name w:val="WW8Num9z0"/>
    <w:uiPriority w:val="99"/>
    <w:rsid w:val="00834A1F"/>
  </w:style>
  <w:style w:type="character" w:customStyle="1" w:styleId="WW8Num10z0">
    <w:name w:val="WW8Num10z0"/>
    <w:uiPriority w:val="99"/>
    <w:rsid w:val="00834A1F"/>
    <w:rPr>
      <w:rFonts w:ascii="Symbol" w:hAnsi="Symbol"/>
    </w:rPr>
  </w:style>
  <w:style w:type="character" w:customStyle="1" w:styleId="WW8Num10z1">
    <w:name w:val="WW8Num10z1"/>
    <w:uiPriority w:val="99"/>
    <w:rsid w:val="00834A1F"/>
    <w:rPr>
      <w:rFonts w:ascii="Courier New" w:hAnsi="Courier New"/>
    </w:rPr>
  </w:style>
  <w:style w:type="character" w:customStyle="1" w:styleId="WW8Num10z2">
    <w:name w:val="WW8Num10z2"/>
    <w:uiPriority w:val="99"/>
    <w:rsid w:val="00834A1F"/>
    <w:rPr>
      <w:rFonts w:ascii="Wingdings" w:hAnsi="Wingdings"/>
    </w:rPr>
  </w:style>
  <w:style w:type="character" w:customStyle="1" w:styleId="WW8Num11z0">
    <w:name w:val="WW8Num11z0"/>
    <w:uiPriority w:val="99"/>
    <w:rsid w:val="00834A1F"/>
    <w:rPr>
      <w:rFonts w:ascii="Symbol" w:hAnsi="Symbol"/>
    </w:rPr>
  </w:style>
  <w:style w:type="character" w:customStyle="1" w:styleId="WW8Num11z1">
    <w:name w:val="WW8Num11z1"/>
    <w:uiPriority w:val="99"/>
    <w:rsid w:val="00834A1F"/>
    <w:rPr>
      <w:rFonts w:ascii="Courier New" w:hAnsi="Courier New"/>
    </w:rPr>
  </w:style>
  <w:style w:type="character" w:customStyle="1" w:styleId="WW8Num11z2">
    <w:name w:val="WW8Num11z2"/>
    <w:uiPriority w:val="99"/>
    <w:rsid w:val="00834A1F"/>
    <w:rPr>
      <w:rFonts w:ascii="Wingdings" w:hAnsi="Wingdings"/>
    </w:rPr>
  </w:style>
  <w:style w:type="character" w:customStyle="1" w:styleId="WW8Num12z0">
    <w:name w:val="WW8Num12z0"/>
    <w:uiPriority w:val="99"/>
    <w:rsid w:val="00834A1F"/>
    <w:rPr>
      <w:rFonts w:ascii="Symbol" w:hAnsi="Symbol"/>
      <w:color w:val="FF0000"/>
    </w:rPr>
  </w:style>
  <w:style w:type="character" w:customStyle="1" w:styleId="WW8Num12z1">
    <w:name w:val="WW8Num12z1"/>
    <w:uiPriority w:val="99"/>
    <w:rsid w:val="00834A1F"/>
    <w:rPr>
      <w:rFonts w:ascii="Courier New" w:hAnsi="Courier New"/>
    </w:rPr>
  </w:style>
  <w:style w:type="character" w:customStyle="1" w:styleId="WW8Num12z2">
    <w:name w:val="WW8Num12z2"/>
    <w:uiPriority w:val="99"/>
    <w:rsid w:val="00834A1F"/>
    <w:rPr>
      <w:rFonts w:ascii="Wingdings" w:hAnsi="Wingdings"/>
    </w:rPr>
  </w:style>
  <w:style w:type="character" w:customStyle="1" w:styleId="WW8Num12z3">
    <w:name w:val="WW8Num12z3"/>
    <w:uiPriority w:val="99"/>
    <w:rsid w:val="00834A1F"/>
    <w:rPr>
      <w:rFonts w:ascii="Symbol" w:hAnsi="Symbol"/>
    </w:rPr>
  </w:style>
  <w:style w:type="character" w:customStyle="1" w:styleId="WW8Num13z0">
    <w:name w:val="WW8Num13z0"/>
    <w:uiPriority w:val="99"/>
    <w:rsid w:val="00834A1F"/>
    <w:rPr>
      <w:rFonts w:ascii="Wingdings" w:hAnsi="Wingdings"/>
    </w:rPr>
  </w:style>
  <w:style w:type="character" w:customStyle="1" w:styleId="WW8Num13z3">
    <w:name w:val="WW8Num13z3"/>
    <w:uiPriority w:val="99"/>
    <w:rsid w:val="00834A1F"/>
    <w:rPr>
      <w:rFonts w:ascii="Symbol" w:hAnsi="Symbol"/>
    </w:rPr>
  </w:style>
  <w:style w:type="character" w:customStyle="1" w:styleId="WW8Num13z4">
    <w:name w:val="WW8Num13z4"/>
    <w:uiPriority w:val="99"/>
    <w:rsid w:val="00834A1F"/>
    <w:rPr>
      <w:rFonts w:ascii="Courier New" w:hAnsi="Courier New"/>
    </w:rPr>
  </w:style>
  <w:style w:type="character" w:customStyle="1" w:styleId="WW8Num14z0">
    <w:name w:val="WW8Num14z0"/>
    <w:uiPriority w:val="99"/>
    <w:rsid w:val="00834A1F"/>
    <w:rPr>
      <w:rFonts w:ascii="Symbol" w:hAnsi="Symbol"/>
    </w:rPr>
  </w:style>
  <w:style w:type="character" w:customStyle="1" w:styleId="WW8Num14z1">
    <w:name w:val="WW8Num14z1"/>
    <w:uiPriority w:val="99"/>
    <w:rsid w:val="00834A1F"/>
    <w:rPr>
      <w:rFonts w:ascii="Courier New" w:hAnsi="Courier New"/>
    </w:rPr>
  </w:style>
  <w:style w:type="character" w:customStyle="1" w:styleId="WW8Num14z2">
    <w:name w:val="WW8Num14z2"/>
    <w:uiPriority w:val="99"/>
    <w:rsid w:val="00834A1F"/>
    <w:rPr>
      <w:rFonts w:ascii="Wingdings" w:hAnsi="Wingdings"/>
    </w:rPr>
  </w:style>
  <w:style w:type="character" w:customStyle="1" w:styleId="WW8Num16z0">
    <w:name w:val="WW8Num16z0"/>
    <w:uiPriority w:val="99"/>
    <w:rsid w:val="00834A1F"/>
    <w:rPr>
      <w:rFonts w:ascii="Symbol" w:hAnsi="Symbol"/>
      <w:sz w:val="22"/>
    </w:rPr>
  </w:style>
  <w:style w:type="character" w:customStyle="1" w:styleId="WW8Num16z1">
    <w:name w:val="WW8Num16z1"/>
    <w:uiPriority w:val="99"/>
    <w:rsid w:val="00834A1F"/>
    <w:rPr>
      <w:rFonts w:ascii="Courier New" w:hAnsi="Courier New"/>
    </w:rPr>
  </w:style>
  <w:style w:type="character" w:customStyle="1" w:styleId="WW8Num16z2">
    <w:name w:val="WW8Num16z2"/>
    <w:uiPriority w:val="99"/>
    <w:rsid w:val="00834A1F"/>
    <w:rPr>
      <w:rFonts w:ascii="Wingdings" w:hAnsi="Wingdings"/>
    </w:rPr>
  </w:style>
  <w:style w:type="character" w:customStyle="1" w:styleId="WW8Num16z3">
    <w:name w:val="WW8Num16z3"/>
    <w:uiPriority w:val="99"/>
    <w:rsid w:val="00834A1F"/>
    <w:rPr>
      <w:rFonts w:ascii="Symbol" w:hAnsi="Symbol"/>
    </w:rPr>
  </w:style>
  <w:style w:type="character" w:customStyle="1" w:styleId="WW8Num17z0">
    <w:name w:val="WW8Num17z0"/>
    <w:uiPriority w:val="99"/>
    <w:rsid w:val="00834A1F"/>
    <w:rPr>
      <w:rFonts w:ascii="Symbol" w:hAnsi="Symbol"/>
    </w:rPr>
  </w:style>
  <w:style w:type="character" w:customStyle="1" w:styleId="WW8Num17z1">
    <w:name w:val="WW8Num17z1"/>
    <w:uiPriority w:val="99"/>
    <w:rsid w:val="00834A1F"/>
    <w:rPr>
      <w:rFonts w:ascii="Courier New" w:hAnsi="Courier New"/>
    </w:rPr>
  </w:style>
  <w:style w:type="character" w:customStyle="1" w:styleId="WW8Num17z2">
    <w:name w:val="WW8Num17z2"/>
    <w:uiPriority w:val="99"/>
    <w:rsid w:val="00834A1F"/>
    <w:rPr>
      <w:rFonts w:ascii="Wingdings" w:hAnsi="Wingdings"/>
    </w:rPr>
  </w:style>
  <w:style w:type="character" w:customStyle="1" w:styleId="WW8Num18z0">
    <w:name w:val="WW8Num18z0"/>
    <w:uiPriority w:val="99"/>
    <w:rsid w:val="00834A1F"/>
    <w:rPr>
      <w:rFonts w:ascii="Symbol" w:hAnsi="Symbol"/>
    </w:rPr>
  </w:style>
  <w:style w:type="character" w:customStyle="1" w:styleId="WW8Num18z1">
    <w:name w:val="WW8Num18z1"/>
    <w:uiPriority w:val="99"/>
    <w:rsid w:val="00834A1F"/>
    <w:rPr>
      <w:rFonts w:ascii="Wingdings" w:hAnsi="Wingdings"/>
    </w:rPr>
  </w:style>
  <w:style w:type="character" w:customStyle="1" w:styleId="WW8Num18z4">
    <w:name w:val="WW8Num18z4"/>
    <w:uiPriority w:val="99"/>
    <w:rsid w:val="00834A1F"/>
    <w:rPr>
      <w:rFonts w:ascii="Courier New" w:hAnsi="Courier New"/>
    </w:rPr>
  </w:style>
  <w:style w:type="character" w:customStyle="1" w:styleId="WW8Num19z0">
    <w:name w:val="WW8Num19z0"/>
    <w:uiPriority w:val="99"/>
    <w:rsid w:val="00834A1F"/>
    <w:rPr>
      <w:rFonts w:ascii="Symbol" w:hAnsi="Symbol"/>
    </w:rPr>
  </w:style>
  <w:style w:type="character" w:customStyle="1" w:styleId="WW8Num19z4">
    <w:name w:val="WW8Num19z4"/>
    <w:uiPriority w:val="99"/>
    <w:rsid w:val="00834A1F"/>
    <w:rPr>
      <w:rFonts w:ascii="Courier New" w:hAnsi="Courier New"/>
    </w:rPr>
  </w:style>
  <w:style w:type="character" w:customStyle="1" w:styleId="WW8Num19z5">
    <w:name w:val="WW8Num19z5"/>
    <w:uiPriority w:val="99"/>
    <w:rsid w:val="00834A1F"/>
    <w:rPr>
      <w:rFonts w:ascii="Wingdings" w:hAnsi="Wingdings"/>
    </w:rPr>
  </w:style>
  <w:style w:type="character" w:customStyle="1" w:styleId="WW8Num20z0">
    <w:name w:val="WW8Num20z0"/>
    <w:uiPriority w:val="99"/>
    <w:rsid w:val="00834A1F"/>
    <w:rPr>
      <w:rFonts w:ascii="Symbol" w:hAnsi="Symbol"/>
    </w:rPr>
  </w:style>
  <w:style w:type="character" w:customStyle="1" w:styleId="WW8Num20z1">
    <w:name w:val="WW8Num20z1"/>
    <w:uiPriority w:val="99"/>
    <w:rsid w:val="00834A1F"/>
    <w:rPr>
      <w:rFonts w:ascii="Courier New" w:hAnsi="Courier New"/>
    </w:rPr>
  </w:style>
  <w:style w:type="character" w:customStyle="1" w:styleId="WW8Num20z2">
    <w:name w:val="WW8Num20z2"/>
    <w:uiPriority w:val="99"/>
    <w:rsid w:val="00834A1F"/>
    <w:rPr>
      <w:rFonts w:ascii="Wingdings" w:hAnsi="Wingdings"/>
    </w:rPr>
  </w:style>
  <w:style w:type="character" w:customStyle="1" w:styleId="WW8Num23z0">
    <w:name w:val="WW8Num23z0"/>
    <w:uiPriority w:val="99"/>
    <w:rsid w:val="00834A1F"/>
    <w:rPr>
      <w:rFonts w:ascii="Symbol" w:hAnsi="Symbol"/>
    </w:rPr>
  </w:style>
  <w:style w:type="character" w:customStyle="1" w:styleId="WW8Num23z1">
    <w:name w:val="WW8Num23z1"/>
    <w:uiPriority w:val="99"/>
    <w:rsid w:val="00834A1F"/>
    <w:rPr>
      <w:rFonts w:ascii="Courier New" w:hAnsi="Courier New"/>
    </w:rPr>
  </w:style>
  <w:style w:type="character" w:customStyle="1" w:styleId="WW8Num23z2">
    <w:name w:val="WW8Num23z2"/>
    <w:uiPriority w:val="99"/>
    <w:rsid w:val="00834A1F"/>
    <w:rPr>
      <w:rFonts w:ascii="Wingdings" w:hAnsi="Wingdings"/>
    </w:rPr>
  </w:style>
  <w:style w:type="character" w:customStyle="1" w:styleId="WW8Num24z0">
    <w:name w:val="WW8Num24z0"/>
    <w:uiPriority w:val="99"/>
    <w:rsid w:val="00834A1F"/>
    <w:rPr>
      <w:rFonts w:ascii="Wingdings" w:hAnsi="Wingdings"/>
    </w:rPr>
  </w:style>
  <w:style w:type="character" w:customStyle="1" w:styleId="WW8Num25z0">
    <w:name w:val="WW8Num25z0"/>
    <w:uiPriority w:val="99"/>
    <w:rsid w:val="00834A1F"/>
    <w:rPr>
      <w:rFonts w:ascii="Symbol" w:hAnsi="Symbol"/>
    </w:rPr>
  </w:style>
  <w:style w:type="character" w:customStyle="1" w:styleId="WW8Num25z1">
    <w:name w:val="WW8Num25z1"/>
    <w:uiPriority w:val="99"/>
    <w:rsid w:val="00834A1F"/>
    <w:rPr>
      <w:rFonts w:ascii="Courier New" w:hAnsi="Courier New"/>
    </w:rPr>
  </w:style>
  <w:style w:type="character" w:customStyle="1" w:styleId="WW8Num25z2">
    <w:name w:val="WW8Num25z2"/>
    <w:uiPriority w:val="99"/>
    <w:rsid w:val="00834A1F"/>
    <w:rPr>
      <w:rFonts w:ascii="Wingdings" w:hAnsi="Wingdings"/>
    </w:rPr>
  </w:style>
  <w:style w:type="character" w:customStyle="1" w:styleId="WW8Num26z0">
    <w:name w:val="WW8Num26z0"/>
    <w:uiPriority w:val="99"/>
    <w:rsid w:val="00834A1F"/>
    <w:rPr>
      <w:rFonts w:ascii="Symbol" w:hAnsi="Symbol"/>
    </w:rPr>
  </w:style>
  <w:style w:type="character" w:customStyle="1" w:styleId="WW8Num26z1">
    <w:name w:val="WW8Num26z1"/>
    <w:uiPriority w:val="99"/>
    <w:rsid w:val="00834A1F"/>
    <w:rPr>
      <w:rFonts w:ascii="Courier New" w:hAnsi="Courier New"/>
    </w:rPr>
  </w:style>
  <w:style w:type="character" w:customStyle="1" w:styleId="WW8Num26z2">
    <w:name w:val="WW8Num26z2"/>
    <w:uiPriority w:val="99"/>
    <w:rsid w:val="00834A1F"/>
    <w:rPr>
      <w:rFonts w:ascii="Wingdings" w:hAnsi="Wingdings"/>
    </w:rPr>
  </w:style>
  <w:style w:type="character" w:customStyle="1" w:styleId="HeaderChar">
    <w:name w:val="Header Char"/>
    <w:uiPriority w:val="99"/>
    <w:rsid w:val="00834A1F"/>
    <w:rPr>
      <w:sz w:val="24"/>
      <w:lang w:val="ru-RU" w:eastAsia="ar-SA" w:bidi="ar-SA"/>
    </w:rPr>
  </w:style>
  <w:style w:type="character" w:styleId="a4">
    <w:name w:val="page number"/>
    <w:uiPriority w:val="99"/>
    <w:rsid w:val="00834A1F"/>
    <w:rPr>
      <w:rFonts w:cs="Times New Roman"/>
    </w:rPr>
  </w:style>
  <w:style w:type="character" w:customStyle="1" w:styleId="FooterChar">
    <w:name w:val="Footer Char"/>
    <w:uiPriority w:val="99"/>
    <w:rsid w:val="00834A1F"/>
    <w:rPr>
      <w:sz w:val="24"/>
      <w:lang w:val="ru-RU" w:eastAsia="ar-SA" w:bidi="ar-SA"/>
    </w:rPr>
  </w:style>
  <w:style w:type="character" w:customStyle="1" w:styleId="BodyTextChar">
    <w:name w:val="Body Text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BodyText3Char">
    <w:name w:val="Body Text 3 Char"/>
    <w:uiPriority w:val="99"/>
    <w:rsid w:val="00834A1F"/>
    <w:rPr>
      <w:sz w:val="22"/>
      <w:lang w:val="ru-RU" w:eastAsia="ar-SA" w:bidi="ar-SA"/>
    </w:rPr>
  </w:style>
  <w:style w:type="character" w:customStyle="1" w:styleId="BodyTextIndentChar">
    <w:name w:val="Body Text Indent Char"/>
    <w:uiPriority w:val="99"/>
    <w:rsid w:val="00834A1F"/>
    <w:rPr>
      <w:i/>
      <w:sz w:val="24"/>
      <w:u w:val="single"/>
      <w:lang w:val="ru-RU" w:eastAsia="ar-SA" w:bidi="ar-SA"/>
    </w:rPr>
  </w:style>
  <w:style w:type="character" w:customStyle="1" w:styleId="a5">
    <w:name w:val="Знак Знак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Indent3Char">
    <w:name w:val="Body Text Indent 3 Char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2Char">
    <w:name w:val="Body Text 2 Char"/>
    <w:uiPriority w:val="99"/>
    <w:rsid w:val="00834A1F"/>
    <w:rPr>
      <w:rFonts w:ascii="Arial" w:hAnsi="Arial"/>
      <w:sz w:val="24"/>
      <w:lang w:val="ru-RU" w:eastAsia="ar-SA" w:bidi="ar-SA"/>
    </w:rPr>
  </w:style>
  <w:style w:type="character" w:customStyle="1" w:styleId="TitleChar">
    <w:name w:val="Title Char"/>
    <w:uiPriority w:val="99"/>
    <w:rsid w:val="00834A1F"/>
    <w:rPr>
      <w:b/>
      <w:caps/>
      <w:sz w:val="24"/>
      <w:lang w:val="ru-RU" w:eastAsia="ar-SA" w:bidi="ar-SA"/>
    </w:rPr>
  </w:style>
  <w:style w:type="character" w:customStyle="1" w:styleId="SubtitleChar">
    <w:name w:val="Subtitle Char"/>
    <w:uiPriority w:val="99"/>
    <w:rsid w:val="00834A1F"/>
    <w:rPr>
      <w:b/>
      <w:sz w:val="24"/>
      <w:lang w:val="ru-RU" w:eastAsia="ar-SA" w:bidi="ar-SA"/>
    </w:rPr>
  </w:style>
  <w:style w:type="character" w:customStyle="1" w:styleId="HTMLPreformattedChar">
    <w:name w:val="HTML Preformatted Char"/>
    <w:uiPriority w:val="99"/>
    <w:rsid w:val="00834A1F"/>
    <w:rPr>
      <w:rFonts w:ascii="Courier New" w:hAnsi="Courier New"/>
      <w:lang w:val="ru-RU" w:eastAsia="ar-SA" w:bidi="ar-SA"/>
    </w:rPr>
  </w:style>
  <w:style w:type="character" w:customStyle="1" w:styleId="DocumentMapChar">
    <w:name w:val="Document Map Char"/>
    <w:uiPriority w:val="99"/>
    <w:rsid w:val="00834A1F"/>
    <w:rPr>
      <w:rFonts w:ascii="Tahoma" w:hAnsi="Tahoma"/>
      <w:sz w:val="24"/>
      <w:lang w:val="ru-RU" w:eastAsia="ar-SA" w:bidi="ar-SA"/>
    </w:rPr>
  </w:style>
  <w:style w:type="character" w:customStyle="1" w:styleId="BalloonTextChar">
    <w:name w:val="Balloon Text Char"/>
    <w:uiPriority w:val="99"/>
    <w:rsid w:val="00834A1F"/>
    <w:rPr>
      <w:rFonts w:ascii="Tahoma" w:hAnsi="Tahoma"/>
      <w:sz w:val="16"/>
      <w:lang w:val="ru-RU" w:eastAsia="ar-SA" w:bidi="ar-SA"/>
    </w:rPr>
  </w:style>
  <w:style w:type="character" w:customStyle="1" w:styleId="a6">
    <w:name w:val="Основной шрифт"/>
    <w:uiPriority w:val="99"/>
    <w:rsid w:val="00834A1F"/>
  </w:style>
  <w:style w:type="character" w:styleId="a7">
    <w:name w:val="Hyperlink"/>
    <w:uiPriority w:val="99"/>
    <w:rsid w:val="00834A1F"/>
    <w:rPr>
      <w:rFonts w:cs="Times New Roman"/>
      <w:color w:val="0000FF"/>
      <w:u w:val="single"/>
    </w:rPr>
  </w:style>
  <w:style w:type="character" w:customStyle="1" w:styleId="19">
    <w:name w:val="Знак Знак19"/>
    <w:uiPriority w:val="99"/>
    <w:rsid w:val="00834A1F"/>
    <w:rPr>
      <w:sz w:val="24"/>
    </w:rPr>
  </w:style>
  <w:style w:type="character" w:customStyle="1" w:styleId="71">
    <w:name w:val="Знак Знак7"/>
    <w:uiPriority w:val="99"/>
    <w:rsid w:val="00834A1F"/>
    <w:rPr>
      <w:i/>
      <w:sz w:val="24"/>
      <w:u w:val="single"/>
    </w:rPr>
  </w:style>
  <w:style w:type="character" w:customStyle="1" w:styleId="21">
    <w:name w:val="Знак Знак2"/>
    <w:uiPriority w:val="99"/>
    <w:rsid w:val="00834A1F"/>
    <w:rPr>
      <w:rFonts w:ascii="Times New Roman" w:hAnsi="Times New Roman"/>
      <w:sz w:val="24"/>
    </w:rPr>
  </w:style>
  <w:style w:type="character" w:customStyle="1" w:styleId="12">
    <w:name w:val="Знак Знак12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13">
    <w:name w:val="Знак примечания1"/>
    <w:uiPriority w:val="99"/>
    <w:rsid w:val="00834A1F"/>
    <w:rPr>
      <w:sz w:val="16"/>
    </w:rPr>
  </w:style>
  <w:style w:type="character" w:customStyle="1" w:styleId="24">
    <w:name w:val="Знак Знак24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a8">
    <w:name w:val="МОН Знак"/>
    <w:uiPriority w:val="99"/>
    <w:rsid w:val="00834A1F"/>
    <w:rPr>
      <w:sz w:val="24"/>
      <w:lang w:val="ru-RU" w:eastAsia="ar-SA" w:bidi="ar-SA"/>
    </w:rPr>
  </w:style>
  <w:style w:type="paragraph" w:customStyle="1" w:styleId="31">
    <w:name w:val="Знак3"/>
    <w:basedOn w:val="a"/>
    <w:uiPriority w:val="99"/>
    <w:rsid w:val="007304E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Символ сноски"/>
    <w:uiPriority w:val="99"/>
    <w:rsid w:val="00834A1F"/>
    <w:rPr>
      <w:vertAlign w:val="superscript"/>
    </w:rPr>
  </w:style>
  <w:style w:type="character" w:styleId="aa">
    <w:name w:val="FollowedHyperlink"/>
    <w:uiPriority w:val="99"/>
    <w:rsid w:val="00834A1F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c"/>
    <w:uiPriority w:val="99"/>
    <w:rsid w:val="00834A1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c">
    <w:name w:val="Body Text"/>
    <w:basedOn w:val="a"/>
    <w:link w:val="ad"/>
    <w:uiPriority w:val="99"/>
    <w:rsid w:val="00834A1F"/>
    <w:pPr>
      <w:jc w:val="center"/>
    </w:pPr>
    <w:rPr>
      <w:rFonts w:ascii="Century Gothic" w:hAnsi="Century Gothic"/>
      <w:szCs w:val="20"/>
    </w:rPr>
  </w:style>
  <w:style w:type="character" w:customStyle="1" w:styleId="BodyTextChar1">
    <w:name w:val="Body Text Char1"/>
    <w:uiPriority w:val="99"/>
    <w:locked/>
    <w:rsid w:val="00285D51"/>
    <w:rPr>
      <w:rFonts w:ascii="Century Gothic" w:hAnsi="Century Gothic"/>
      <w:sz w:val="24"/>
      <w:lang w:val="ru-RU" w:eastAsia="ar-SA" w:bidi="ar-SA"/>
    </w:rPr>
  </w:style>
  <w:style w:type="character" w:customStyle="1" w:styleId="ad">
    <w:name w:val="Основной текст Знак"/>
    <w:link w:val="ac"/>
    <w:uiPriority w:val="99"/>
    <w:locked/>
    <w:rsid w:val="00B72606"/>
    <w:rPr>
      <w:rFonts w:ascii="Century Gothic" w:hAnsi="Century Gothic"/>
      <w:sz w:val="24"/>
      <w:lang w:val="ru-RU" w:eastAsia="ar-SA" w:bidi="ar-SA"/>
    </w:rPr>
  </w:style>
  <w:style w:type="paragraph" w:customStyle="1" w:styleId="ae">
    <w:name w:val="Знак"/>
    <w:basedOn w:val="a"/>
    <w:link w:val="61"/>
    <w:rsid w:val="00B72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61">
    <w:name w:val="Знак Знак6"/>
    <w:link w:val="ae"/>
    <w:locked/>
    <w:rsid w:val="00B72606"/>
    <w:rPr>
      <w:rFonts w:ascii="Verdana" w:hAnsi="Verdana"/>
      <w:lang w:val="en-US" w:eastAsia="en-US"/>
    </w:rPr>
  </w:style>
  <w:style w:type="paragraph" w:styleId="af">
    <w:name w:val="List"/>
    <w:basedOn w:val="a"/>
    <w:uiPriority w:val="99"/>
    <w:rsid w:val="00834A1F"/>
    <w:pPr>
      <w:tabs>
        <w:tab w:val="num" w:pos="360"/>
      </w:tabs>
      <w:ind w:left="360" w:hanging="360"/>
      <w:jc w:val="both"/>
    </w:pPr>
  </w:style>
  <w:style w:type="paragraph" w:customStyle="1" w:styleId="14">
    <w:name w:val="Название1"/>
    <w:basedOn w:val="a"/>
    <w:uiPriority w:val="99"/>
    <w:rsid w:val="00834A1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5">
    <w:name w:val="Указатель1"/>
    <w:basedOn w:val="a"/>
    <w:uiPriority w:val="99"/>
    <w:rsid w:val="00834A1F"/>
    <w:pPr>
      <w:suppressLineNumbers/>
    </w:pPr>
    <w:rPr>
      <w:rFonts w:ascii="Arial" w:hAnsi="Arial" w:cs="Arial"/>
    </w:rPr>
  </w:style>
  <w:style w:type="paragraph" w:customStyle="1" w:styleId="af0">
    <w:name w:val="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Normal (Web)"/>
    <w:aliases w:val="Обычный (Web)1,Обычный (Web)11,Обычный (Web)"/>
    <w:basedOn w:val="a"/>
    <w:uiPriority w:val="99"/>
    <w:rsid w:val="00834A1F"/>
    <w:pPr>
      <w:spacing w:before="280" w:after="280"/>
    </w:pPr>
    <w:rPr>
      <w:rFonts w:ascii="Arial Unicode MS" w:cs="Arial Unicode MS"/>
    </w:rPr>
  </w:style>
  <w:style w:type="paragraph" w:styleId="af2">
    <w:name w:val="header"/>
    <w:basedOn w:val="a"/>
    <w:link w:val="af3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1">
    <w:name w:val="Header Char1"/>
    <w:uiPriority w:val="99"/>
    <w:locked/>
    <w:rsid w:val="00285D51"/>
    <w:rPr>
      <w:sz w:val="24"/>
      <w:lang w:val="ru-RU" w:eastAsia="ar-SA" w:bidi="ar-SA"/>
    </w:rPr>
  </w:style>
  <w:style w:type="character" w:customStyle="1" w:styleId="af3">
    <w:name w:val="Верхний колонтитул Знак"/>
    <w:link w:val="af2"/>
    <w:uiPriority w:val="99"/>
    <w:locked/>
    <w:rsid w:val="00BA70C1"/>
    <w:rPr>
      <w:sz w:val="24"/>
      <w:lang w:val="ru-RU" w:eastAsia="ar-SA" w:bidi="ar-SA"/>
    </w:rPr>
  </w:style>
  <w:style w:type="paragraph" w:styleId="af4">
    <w:name w:val="footer"/>
    <w:basedOn w:val="a"/>
    <w:link w:val="af5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1">
    <w:name w:val="Footer Char1"/>
    <w:uiPriority w:val="99"/>
    <w:locked/>
    <w:rsid w:val="00285D51"/>
    <w:rPr>
      <w:sz w:val="24"/>
      <w:lang w:eastAsia="ar-SA" w:bidi="ar-SA"/>
    </w:rPr>
  </w:style>
  <w:style w:type="character" w:customStyle="1" w:styleId="af5">
    <w:name w:val="Нижний колонтитул Знак"/>
    <w:link w:val="af4"/>
    <w:uiPriority w:val="99"/>
    <w:semiHidden/>
    <w:locked/>
    <w:rsid w:val="00834A1F"/>
    <w:rPr>
      <w:sz w:val="24"/>
      <w:lang w:eastAsia="ar-SA" w:bidi="ar-SA"/>
    </w:rPr>
  </w:style>
  <w:style w:type="paragraph" w:customStyle="1" w:styleId="xl28">
    <w:name w:val="xl28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43">
    <w:name w:val="xl43"/>
    <w:basedOn w:val="a"/>
    <w:uiPriority w:val="99"/>
    <w:rsid w:val="00834A1F"/>
    <w:pPr>
      <w:pBdr>
        <w:left w:val="single" w:sz="4" w:space="0" w:color="000000"/>
        <w:bottom w:val="single" w:sz="4" w:space="0" w:color="000000"/>
      </w:pBdr>
      <w:spacing w:before="280" w:after="280"/>
      <w:textAlignment w:val="top"/>
    </w:pPr>
  </w:style>
  <w:style w:type="paragraph" w:customStyle="1" w:styleId="ConsNonformat">
    <w:name w:val="ConsNonformat"/>
    <w:uiPriority w:val="99"/>
    <w:rsid w:val="00834A1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16">
    <w:name w:val="toc 1"/>
    <w:basedOn w:val="a"/>
    <w:next w:val="a"/>
    <w:autoRedefine/>
    <w:uiPriority w:val="39"/>
    <w:rsid w:val="004E3226"/>
    <w:pPr>
      <w:tabs>
        <w:tab w:val="right" w:leader="dot" w:pos="10036"/>
      </w:tabs>
      <w:jc w:val="center"/>
    </w:pPr>
    <w:rPr>
      <w:b/>
      <w:bCs/>
      <w:sz w:val="20"/>
      <w:szCs w:val="20"/>
    </w:rPr>
  </w:style>
  <w:style w:type="paragraph" w:customStyle="1" w:styleId="17">
    <w:name w:val="Стиль1"/>
    <w:basedOn w:val="a"/>
    <w:uiPriority w:val="99"/>
    <w:rsid w:val="00834A1F"/>
    <w:pPr>
      <w:jc w:val="center"/>
    </w:pPr>
  </w:style>
  <w:style w:type="paragraph" w:styleId="af6">
    <w:name w:val="List Paragraph"/>
    <w:basedOn w:val="a"/>
    <w:uiPriority w:val="34"/>
    <w:qFormat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310">
    <w:name w:val="Основной текст 31"/>
    <w:basedOn w:val="a"/>
    <w:uiPriority w:val="99"/>
    <w:rsid w:val="00834A1F"/>
    <w:rPr>
      <w:sz w:val="22"/>
      <w:szCs w:val="22"/>
    </w:rPr>
  </w:style>
  <w:style w:type="paragraph" w:styleId="af7">
    <w:name w:val="Body Text Indent"/>
    <w:basedOn w:val="a"/>
    <w:link w:val="af8"/>
    <w:uiPriority w:val="99"/>
    <w:rsid w:val="00834A1F"/>
    <w:pPr>
      <w:ind w:left="426"/>
    </w:pPr>
    <w:rPr>
      <w:szCs w:val="20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834A1F"/>
    <w:rPr>
      <w:sz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834A1F"/>
    <w:pPr>
      <w:ind w:left="426"/>
    </w:pPr>
    <w:rPr>
      <w:rFonts w:ascii="Courier New" w:hAnsi="Courier New" w:cs="Courier New"/>
      <w:sz w:val="22"/>
      <w:szCs w:val="22"/>
    </w:rPr>
  </w:style>
  <w:style w:type="paragraph" w:customStyle="1" w:styleId="311">
    <w:name w:val="Основной текст с отступом 31"/>
    <w:basedOn w:val="a"/>
    <w:uiPriority w:val="99"/>
    <w:rsid w:val="00834A1F"/>
    <w:pPr>
      <w:ind w:left="567"/>
      <w:jc w:val="both"/>
    </w:pPr>
    <w:rPr>
      <w:rFonts w:ascii="Courier New" w:hAnsi="Courier New" w:cs="Courier New"/>
    </w:rPr>
  </w:style>
  <w:style w:type="paragraph" w:customStyle="1" w:styleId="211">
    <w:name w:val="Основной текст 21"/>
    <w:basedOn w:val="a"/>
    <w:uiPriority w:val="99"/>
    <w:rsid w:val="00834A1F"/>
    <w:pPr>
      <w:jc w:val="center"/>
    </w:pPr>
    <w:rPr>
      <w:rFonts w:ascii="Arial" w:hAnsi="Arial" w:cs="Arial"/>
    </w:rPr>
  </w:style>
  <w:style w:type="paragraph" w:styleId="af9">
    <w:name w:val="Title"/>
    <w:basedOn w:val="a"/>
    <w:next w:val="afa"/>
    <w:link w:val="afb"/>
    <w:uiPriority w:val="99"/>
    <w:qFormat/>
    <w:rsid w:val="00834A1F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fb">
    <w:name w:val="Название Знак"/>
    <w:link w:val="af9"/>
    <w:uiPriority w:val="99"/>
    <w:locked/>
    <w:rsid w:val="00834A1F"/>
    <w:rPr>
      <w:rFonts w:ascii="Cambria" w:hAnsi="Cambria"/>
      <w:b/>
      <w:kern w:val="28"/>
      <w:sz w:val="32"/>
      <w:lang w:eastAsia="ar-SA" w:bidi="ar-SA"/>
    </w:rPr>
  </w:style>
  <w:style w:type="paragraph" w:styleId="afa">
    <w:name w:val="Subtitle"/>
    <w:basedOn w:val="a"/>
    <w:next w:val="ac"/>
    <w:link w:val="afc"/>
    <w:uiPriority w:val="99"/>
    <w:qFormat/>
    <w:rsid w:val="00834A1F"/>
    <w:pPr>
      <w:jc w:val="center"/>
    </w:pPr>
    <w:rPr>
      <w:rFonts w:ascii="Cambria" w:hAnsi="Cambria"/>
      <w:szCs w:val="20"/>
    </w:rPr>
  </w:style>
  <w:style w:type="character" w:customStyle="1" w:styleId="afc">
    <w:name w:val="Подзаголовок Знак"/>
    <w:link w:val="afa"/>
    <w:uiPriority w:val="99"/>
    <w:locked/>
    <w:rsid w:val="00834A1F"/>
    <w:rPr>
      <w:rFonts w:ascii="Cambria" w:hAnsi="Cambria"/>
      <w:sz w:val="24"/>
      <w:lang w:eastAsia="ar-SA" w:bidi="ar-SA"/>
    </w:rPr>
  </w:style>
  <w:style w:type="paragraph" w:styleId="HTML">
    <w:name w:val="HTML Preformatted"/>
    <w:basedOn w:val="a"/>
    <w:link w:val="HTML0"/>
    <w:uiPriority w:val="99"/>
    <w:rsid w:val="0083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rvps706640">
    <w:name w:val="rvps706640"/>
    <w:basedOn w:val="a"/>
    <w:uiPriority w:val="99"/>
    <w:rsid w:val="00834A1F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8">
    <w:name w:val="Схема документа1"/>
    <w:basedOn w:val="a"/>
    <w:uiPriority w:val="99"/>
    <w:rsid w:val="00834A1F"/>
    <w:pPr>
      <w:shd w:val="clear" w:color="auto" w:fill="000080"/>
    </w:pPr>
    <w:rPr>
      <w:rFonts w:ascii="Tahoma" w:hAnsi="Tahoma" w:cs="Tahoma"/>
    </w:rPr>
  </w:style>
  <w:style w:type="paragraph" w:styleId="afd">
    <w:name w:val="Balloon Text"/>
    <w:basedOn w:val="a"/>
    <w:link w:val="afe"/>
    <w:uiPriority w:val="99"/>
    <w:semiHidden/>
    <w:rsid w:val="00834A1F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semiHidden/>
    <w:locked/>
    <w:rsid w:val="00834A1F"/>
    <w:rPr>
      <w:rFonts w:ascii="Tahoma" w:hAnsi="Tahoma"/>
      <w:sz w:val="16"/>
      <w:lang w:eastAsia="ar-SA" w:bidi="ar-SA"/>
    </w:rPr>
  </w:style>
  <w:style w:type="paragraph" w:styleId="22">
    <w:name w:val="toc 2"/>
    <w:basedOn w:val="a"/>
    <w:next w:val="a"/>
    <w:autoRedefine/>
    <w:uiPriority w:val="39"/>
    <w:rsid w:val="00727DF7"/>
    <w:pPr>
      <w:tabs>
        <w:tab w:val="right" w:leader="dot" w:pos="10035"/>
      </w:tabs>
      <w:spacing w:before="60"/>
      <w:ind w:left="238"/>
    </w:pPr>
    <w:rPr>
      <w:i/>
      <w:iCs/>
      <w:sz w:val="20"/>
      <w:szCs w:val="20"/>
    </w:rPr>
  </w:style>
  <w:style w:type="paragraph" w:customStyle="1" w:styleId="1a">
    <w:name w:val="Название объекта1"/>
    <w:basedOn w:val="a"/>
    <w:next w:val="a"/>
    <w:uiPriority w:val="99"/>
    <w:rsid w:val="00834A1F"/>
    <w:rPr>
      <w:b/>
      <w:bCs/>
      <w:sz w:val="20"/>
      <w:szCs w:val="20"/>
    </w:rPr>
  </w:style>
  <w:style w:type="paragraph" w:customStyle="1" w:styleId="1b">
    <w:name w:val="Знак Знак Знак1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xl25">
    <w:name w:val="xl25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</w:rPr>
  </w:style>
  <w:style w:type="paragraph" w:customStyle="1" w:styleId="aff">
    <w:name w:val="Таблица"/>
    <w:basedOn w:val="a"/>
    <w:uiPriority w:val="99"/>
    <w:rsid w:val="00834A1F"/>
    <w:rPr>
      <w:sz w:val="20"/>
      <w:szCs w:val="20"/>
    </w:rPr>
  </w:style>
  <w:style w:type="paragraph" w:customStyle="1" w:styleId="aff0">
    <w:name w:val="Таблица прав"/>
    <w:basedOn w:val="aff"/>
    <w:uiPriority w:val="99"/>
    <w:rsid w:val="00834A1F"/>
    <w:pPr>
      <w:tabs>
        <w:tab w:val="left" w:pos="2880"/>
      </w:tabs>
      <w:jc w:val="right"/>
    </w:pPr>
  </w:style>
  <w:style w:type="paragraph" w:customStyle="1" w:styleId="aff1">
    <w:name w:val="Таблица год"/>
    <w:basedOn w:val="aff"/>
    <w:uiPriority w:val="99"/>
    <w:rsid w:val="00834A1F"/>
    <w:pPr>
      <w:tabs>
        <w:tab w:val="left" w:pos="2880"/>
      </w:tabs>
      <w:jc w:val="center"/>
    </w:pPr>
    <w:rPr>
      <w:b/>
      <w:bCs/>
      <w:i/>
      <w:iCs/>
    </w:rPr>
  </w:style>
  <w:style w:type="paragraph" w:customStyle="1" w:styleId="aff2">
    <w:name w:val="Таблица заголовок"/>
    <w:basedOn w:val="aff"/>
    <w:uiPriority w:val="99"/>
    <w:rsid w:val="00834A1F"/>
    <w:pPr>
      <w:tabs>
        <w:tab w:val="left" w:pos="2880"/>
      </w:tabs>
      <w:jc w:val="right"/>
    </w:pPr>
    <w:rPr>
      <w:b/>
      <w:bCs/>
      <w:i/>
      <w:iCs/>
    </w:rPr>
  </w:style>
  <w:style w:type="paragraph" w:customStyle="1" w:styleId="aff3">
    <w:name w:val="Вложенный список"/>
    <w:basedOn w:val="af"/>
    <w:uiPriority w:val="99"/>
    <w:rsid w:val="00834A1F"/>
  </w:style>
  <w:style w:type="paragraph" w:customStyle="1" w:styleId="aff4">
    <w:name w:val="Достижение"/>
    <w:basedOn w:val="a"/>
    <w:uiPriority w:val="99"/>
    <w:rsid w:val="00834A1F"/>
    <w:pPr>
      <w:tabs>
        <w:tab w:val="num" w:pos="1327"/>
      </w:tabs>
      <w:ind w:left="1325" w:hanging="245"/>
    </w:pPr>
  </w:style>
  <w:style w:type="paragraph" w:customStyle="1" w:styleId="aff5">
    <w:name w:val="Знак 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toc 3"/>
    <w:basedOn w:val="a"/>
    <w:next w:val="a"/>
    <w:autoRedefine/>
    <w:uiPriority w:val="39"/>
    <w:rsid w:val="0002199A"/>
    <w:pPr>
      <w:tabs>
        <w:tab w:val="right" w:leader="dot" w:pos="10035"/>
      </w:tabs>
      <w:spacing w:line="288" w:lineRule="auto"/>
      <w:ind w:left="482"/>
    </w:pPr>
    <w:rPr>
      <w:noProof/>
      <w:sz w:val="20"/>
      <w:szCs w:val="20"/>
      <w:lang w:eastAsia="en-US"/>
    </w:rPr>
  </w:style>
  <w:style w:type="paragraph" w:customStyle="1" w:styleId="1c">
    <w:name w:val="Текст примечания1"/>
    <w:basedOn w:val="a"/>
    <w:uiPriority w:val="99"/>
    <w:rsid w:val="00834A1F"/>
    <w:rPr>
      <w:sz w:val="20"/>
      <w:szCs w:val="20"/>
    </w:rPr>
  </w:style>
  <w:style w:type="paragraph" w:styleId="aff6">
    <w:name w:val="annotation text"/>
    <w:basedOn w:val="a"/>
    <w:link w:val="aff7"/>
    <w:uiPriority w:val="99"/>
    <w:semiHidden/>
    <w:rsid w:val="00D56C90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locked/>
    <w:rsid w:val="00834A1F"/>
    <w:rPr>
      <w:sz w:val="20"/>
      <w:lang w:eastAsia="ar-SA" w:bidi="ar-SA"/>
    </w:rPr>
  </w:style>
  <w:style w:type="paragraph" w:styleId="aff8">
    <w:name w:val="annotation subject"/>
    <w:basedOn w:val="1c"/>
    <w:next w:val="1c"/>
    <w:link w:val="aff9"/>
    <w:uiPriority w:val="99"/>
    <w:semiHidden/>
    <w:rsid w:val="00834A1F"/>
    <w:rPr>
      <w:b/>
    </w:rPr>
  </w:style>
  <w:style w:type="character" w:customStyle="1" w:styleId="aff9">
    <w:name w:val="Тема примечания Знак"/>
    <w:link w:val="aff8"/>
    <w:uiPriority w:val="99"/>
    <w:semiHidden/>
    <w:locked/>
    <w:rsid w:val="00834A1F"/>
    <w:rPr>
      <w:b/>
      <w:sz w:val="20"/>
      <w:lang w:eastAsia="ar-SA" w:bidi="ar-SA"/>
    </w:rPr>
  </w:style>
  <w:style w:type="paragraph" w:customStyle="1" w:styleId="Style2">
    <w:name w:val="Style2"/>
    <w:basedOn w:val="a"/>
    <w:uiPriority w:val="99"/>
    <w:rsid w:val="00834A1F"/>
    <w:pPr>
      <w:widowControl w:val="0"/>
      <w:autoSpaceDE w:val="0"/>
    </w:pPr>
  </w:style>
  <w:style w:type="paragraph" w:customStyle="1" w:styleId="affa">
    <w:name w:val="МОН"/>
    <w:basedOn w:val="a"/>
    <w:uiPriority w:val="99"/>
    <w:rsid w:val="00834A1F"/>
    <w:pPr>
      <w:spacing w:line="360" w:lineRule="auto"/>
      <w:ind w:firstLine="709"/>
      <w:jc w:val="both"/>
    </w:pPr>
    <w:rPr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834A1F"/>
    <w:pPr>
      <w:ind w:left="72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834A1F"/>
    <w:pPr>
      <w:ind w:left="960"/>
    </w:pPr>
    <w:rPr>
      <w:sz w:val="20"/>
      <w:szCs w:val="20"/>
    </w:rPr>
  </w:style>
  <w:style w:type="paragraph" w:styleId="62">
    <w:name w:val="toc 6"/>
    <w:basedOn w:val="a"/>
    <w:next w:val="a"/>
    <w:autoRedefine/>
    <w:uiPriority w:val="99"/>
    <w:semiHidden/>
    <w:rsid w:val="00834A1F"/>
    <w:pPr>
      <w:ind w:left="1200"/>
    </w:pPr>
    <w:rPr>
      <w:sz w:val="20"/>
      <w:szCs w:val="20"/>
    </w:rPr>
  </w:style>
  <w:style w:type="paragraph" w:styleId="72">
    <w:name w:val="toc 7"/>
    <w:basedOn w:val="a"/>
    <w:next w:val="a"/>
    <w:autoRedefine/>
    <w:uiPriority w:val="99"/>
    <w:semiHidden/>
    <w:rsid w:val="00834A1F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834A1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834A1F"/>
    <w:pPr>
      <w:ind w:left="1920"/>
    </w:pPr>
    <w:rPr>
      <w:sz w:val="20"/>
      <w:szCs w:val="20"/>
    </w:rPr>
  </w:style>
  <w:style w:type="paragraph" w:styleId="affb">
    <w:name w:val="footnote text"/>
    <w:basedOn w:val="a"/>
    <w:link w:val="affc"/>
    <w:uiPriority w:val="99"/>
    <w:semiHidden/>
    <w:rsid w:val="00834A1F"/>
    <w:rPr>
      <w:sz w:val="20"/>
      <w:szCs w:val="20"/>
    </w:rPr>
  </w:style>
  <w:style w:type="character" w:customStyle="1" w:styleId="affc">
    <w:name w:val="Текст сноски Знак"/>
    <w:link w:val="affb"/>
    <w:uiPriority w:val="99"/>
    <w:semiHidden/>
    <w:locked/>
    <w:rsid w:val="00834A1F"/>
    <w:rPr>
      <w:sz w:val="20"/>
      <w:lang w:eastAsia="ar-SA" w:bidi="ar-SA"/>
    </w:rPr>
  </w:style>
  <w:style w:type="paragraph" w:customStyle="1" w:styleId="affd">
    <w:name w:val="Содержимое таблицы"/>
    <w:basedOn w:val="a"/>
    <w:uiPriority w:val="99"/>
    <w:rsid w:val="00834A1F"/>
    <w:pPr>
      <w:suppressLineNumbers/>
    </w:pPr>
  </w:style>
  <w:style w:type="paragraph" w:customStyle="1" w:styleId="affe">
    <w:name w:val="Заголовок таблицы"/>
    <w:basedOn w:val="affd"/>
    <w:uiPriority w:val="99"/>
    <w:rsid w:val="00834A1F"/>
    <w:pPr>
      <w:jc w:val="center"/>
    </w:pPr>
    <w:rPr>
      <w:b/>
      <w:bCs/>
    </w:rPr>
  </w:style>
  <w:style w:type="paragraph" w:customStyle="1" w:styleId="100">
    <w:name w:val="Оглавление 10"/>
    <w:basedOn w:val="15"/>
    <w:uiPriority w:val="99"/>
    <w:rsid w:val="00834A1F"/>
    <w:pPr>
      <w:tabs>
        <w:tab w:val="right" w:leader="dot" w:pos="9637"/>
      </w:tabs>
      <w:ind w:left="2547"/>
    </w:pPr>
  </w:style>
  <w:style w:type="paragraph" w:customStyle="1" w:styleId="afff">
    <w:name w:val="Содержимое врезки"/>
    <w:basedOn w:val="ac"/>
    <w:uiPriority w:val="99"/>
    <w:rsid w:val="00834A1F"/>
  </w:style>
  <w:style w:type="table" w:styleId="afff0">
    <w:name w:val="Table Grid"/>
    <w:basedOn w:val="a1"/>
    <w:uiPriority w:val="59"/>
    <w:rsid w:val="00CC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uiPriority w:val="99"/>
    <w:semiHidden/>
    <w:rsid w:val="00D56C90"/>
    <w:rPr>
      <w:rFonts w:cs="Times New Roman"/>
      <w:sz w:val="16"/>
    </w:rPr>
  </w:style>
  <w:style w:type="paragraph" w:customStyle="1" w:styleId="ConsPlusNormal">
    <w:name w:val="ConsPlusNormal"/>
    <w:uiPriority w:val="99"/>
    <w:rsid w:val="008658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2">
    <w:name w:val="footnote reference"/>
    <w:uiPriority w:val="99"/>
    <w:semiHidden/>
    <w:rsid w:val="009304DD"/>
    <w:rPr>
      <w:rFonts w:cs="Times New Roman"/>
      <w:vertAlign w:val="superscript"/>
    </w:rPr>
  </w:style>
  <w:style w:type="paragraph" w:styleId="23">
    <w:name w:val="Body Text Indent 2"/>
    <w:basedOn w:val="a"/>
    <w:link w:val="25"/>
    <w:uiPriority w:val="99"/>
    <w:rsid w:val="00B72606"/>
    <w:pPr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link w:val="23"/>
    <w:uiPriority w:val="99"/>
    <w:semiHidden/>
    <w:locked/>
    <w:rsid w:val="00834A1F"/>
    <w:rPr>
      <w:sz w:val="24"/>
      <w:lang w:eastAsia="ar-SA" w:bidi="ar-SA"/>
    </w:rPr>
  </w:style>
  <w:style w:type="character" w:customStyle="1" w:styleId="fckbold1">
    <w:name w:val="fckbold1"/>
    <w:uiPriority w:val="99"/>
    <w:rsid w:val="00186110"/>
    <w:rPr>
      <w:b/>
    </w:rPr>
  </w:style>
  <w:style w:type="paragraph" w:customStyle="1" w:styleId="1d">
    <w:name w:val="Знак1"/>
    <w:basedOn w:val="a"/>
    <w:uiPriority w:val="99"/>
    <w:rsid w:val="00E76272"/>
    <w:rPr>
      <w:rFonts w:ascii="Verdana" w:hAnsi="Verdana" w:cs="Verdana"/>
      <w:sz w:val="20"/>
      <w:szCs w:val="20"/>
      <w:lang w:val="en-US" w:eastAsia="en-US"/>
    </w:rPr>
  </w:style>
  <w:style w:type="paragraph" w:styleId="afff3">
    <w:name w:val="No Spacing"/>
    <w:uiPriority w:val="99"/>
    <w:qFormat/>
    <w:rsid w:val="00EB59F7"/>
    <w:rPr>
      <w:rFonts w:ascii="Calibri" w:hAnsi="Calibri" w:cs="Calibri"/>
      <w:sz w:val="22"/>
      <w:szCs w:val="22"/>
      <w:lang w:eastAsia="en-US"/>
    </w:rPr>
  </w:style>
  <w:style w:type="paragraph" w:styleId="afff4">
    <w:name w:val="Plain Text"/>
    <w:basedOn w:val="a"/>
    <w:link w:val="afff5"/>
    <w:uiPriority w:val="99"/>
    <w:rsid w:val="00D444A8"/>
    <w:rPr>
      <w:rFonts w:ascii="Courier New" w:hAnsi="Courier New"/>
      <w:sz w:val="20"/>
      <w:szCs w:val="20"/>
    </w:rPr>
  </w:style>
  <w:style w:type="character" w:customStyle="1" w:styleId="afff5">
    <w:name w:val="Текст Знак"/>
    <w:link w:val="afff4"/>
    <w:uiPriority w:val="99"/>
    <w:semiHidden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312">
    <w:name w:val="Знак31"/>
    <w:basedOn w:val="a"/>
    <w:uiPriority w:val="99"/>
    <w:rsid w:val="002D4D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6">
    <w:name w:val="Знак Знак Знак Знак Знак Знак Знак Знак Знак Знак"/>
    <w:basedOn w:val="a"/>
    <w:uiPriority w:val="99"/>
    <w:rsid w:val="00A5281B"/>
    <w:rPr>
      <w:rFonts w:ascii="Verdana" w:hAnsi="Verdana" w:cs="Verdana"/>
      <w:sz w:val="20"/>
      <w:szCs w:val="20"/>
      <w:lang w:val="en-US" w:eastAsia="en-US"/>
    </w:rPr>
  </w:style>
  <w:style w:type="paragraph" w:styleId="afff7">
    <w:name w:val="Document Map"/>
    <w:basedOn w:val="a"/>
    <w:link w:val="afff8"/>
    <w:uiPriority w:val="99"/>
    <w:semiHidden/>
    <w:rsid w:val="00FC696B"/>
    <w:rPr>
      <w:rFonts w:ascii="Tahoma" w:hAnsi="Tahoma"/>
      <w:sz w:val="16"/>
      <w:szCs w:val="20"/>
    </w:rPr>
  </w:style>
  <w:style w:type="character" w:customStyle="1" w:styleId="afff8">
    <w:name w:val="Схема документа Знак"/>
    <w:link w:val="afff7"/>
    <w:uiPriority w:val="99"/>
    <w:locked/>
    <w:rsid w:val="00FC696B"/>
    <w:rPr>
      <w:rFonts w:ascii="Tahoma" w:hAnsi="Tahoma"/>
      <w:sz w:val="16"/>
      <w:lang w:eastAsia="ar-SA" w:bidi="ar-SA"/>
    </w:rPr>
  </w:style>
  <w:style w:type="paragraph" w:customStyle="1" w:styleId="1e">
    <w:name w:val="Знак Знак Знак Знак Знак Знак Знак Знак1 Знак"/>
    <w:basedOn w:val="a"/>
    <w:uiPriority w:val="99"/>
    <w:rsid w:val="00653F0D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10">
    <w:name w:val="Знак Знак11"/>
    <w:uiPriority w:val="99"/>
    <w:rsid w:val="008A54D5"/>
    <w:rPr>
      <w:rFonts w:ascii="Courier New" w:hAnsi="Courier New"/>
      <w:lang w:val="ru-RU" w:eastAsia="ar-SA" w:bidi="ar-SA"/>
    </w:rPr>
  </w:style>
  <w:style w:type="paragraph" w:customStyle="1" w:styleId="42">
    <w:name w:val="Знак4"/>
    <w:basedOn w:val="a"/>
    <w:uiPriority w:val="99"/>
    <w:rsid w:val="00B44F9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rsid w:val="00B44F98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52">
    <w:name w:val="Знак5"/>
    <w:basedOn w:val="a"/>
    <w:uiPriority w:val="99"/>
    <w:rsid w:val="0077461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f">
    <w:name w:val="Знак Знак1"/>
    <w:uiPriority w:val="99"/>
    <w:rsid w:val="00BB3724"/>
    <w:rPr>
      <w:rFonts w:ascii="Courier New" w:hAnsi="Courier New"/>
      <w:lang w:val="ru-RU" w:eastAsia="ar-SA" w:bidi="ar-SA"/>
    </w:rPr>
  </w:style>
  <w:style w:type="paragraph" w:customStyle="1" w:styleId="63">
    <w:name w:val="Знак6"/>
    <w:basedOn w:val="a"/>
    <w:uiPriority w:val="99"/>
    <w:rsid w:val="00DE244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0">
    <w:name w:val="Знак Знак14"/>
    <w:uiPriority w:val="99"/>
    <w:semiHidden/>
    <w:locked/>
    <w:rsid w:val="005817F6"/>
    <w:rPr>
      <w:sz w:val="24"/>
      <w:lang w:val="ru-RU" w:eastAsia="ru-RU"/>
    </w:rPr>
  </w:style>
  <w:style w:type="paragraph" w:customStyle="1" w:styleId="73">
    <w:name w:val="Знак7"/>
    <w:basedOn w:val="a"/>
    <w:uiPriority w:val="99"/>
    <w:rsid w:val="004809C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Heading2Char1">
    <w:name w:val="Heading 2 Char1"/>
    <w:uiPriority w:val="99"/>
    <w:locked/>
    <w:rsid w:val="00285D51"/>
    <w:rPr>
      <w:rFonts w:ascii="Courier New" w:hAnsi="Courier New"/>
      <w:b/>
      <w:sz w:val="32"/>
      <w:lang w:val="ru-RU" w:eastAsia="ar-SA" w:bidi="ar-SA"/>
    </w:rPr>
  </w:style>
  <w:style w:type="character" w:customStyle="1" w:styleId="Heading5Char1">
    <w:name w:val="Heading 5 Char1"/>
    <w:uiPriority w:val="99"/>
    <w:locked/>
    <w:rsid w:val="00285D51"/>
    <w:rPr>
      <w:b/>
      <w:i/>
      <w:sz w:val="26"/>
      <w:lang w:val="ru-RU" w:eastAsia="ar-SA" w:bidi="ar-SA"/>
    </w:rPr>
  </w:style>
  <w:style w:type="character" w:customStyle="1" w:styleId="130">
    <w:name w:val="Знак Знак13"/>
    <w:uiPriority w:val="99"/>
    <w:rsid w:val="009D260C"/>
    <w:rPr>
      <w:rFonts w:ascii="Courier New" w:hAnsi="Courier New"/>
      <w:lang w:val="ru-RU" w:eastAsia="ar-SA" w:bidi="ar-SA"/>
    </w:rPr>
  </w:style>
  <w:style w:type="paragraph" w:customStyle="1" w:styleId="82">
    <w:name w:val="Знак8"/>
    <w:basedOn w:val="a"/>
    <w:uiPriority w:val="99"/>
    <w:rsid w:val="000304B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92">
    <w:name w:val="Знак9"/>
    <w:basedOn w:val="a"/>
    <w:uiPriority w:val="99"/>
    <w:rsid w:val="00AB3A3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1">
    <w:name w:val="Знак10"/>
    <w:basedOn w:val="a"/>
    <w:uiPriority w:val="99"/>
    <w:rsid w:val="007452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а1"/>
    <w:basedOn w:val="a"/>
    <w:uiPriority w:val="99"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00">
    <w:name w:val="Знак Знак20"/>
    <w:uiPriority w:val="99"/>
    <w:locked/>
    <w:rsid w:val="00F7028A"/>
    <w:rPr>
      <w:sz w:val="28"/>
      <w:lang w:eastAsia="ar-SA" w:bidi="ar-SA"/>
    </w:rPr>
  </w:style>
  <w:style w:type="paragraph" w:customStyle="1" w:styleId="111">
    <w:name w:val="Знак11"/>
    <w:basedOn w:val="a"/>
    <w:uiPriority w:val="99"/>
    <w:rsid w:val="004810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12"/>
    <w:basedOn w:val="a"/>
    <w:uiPriority w:val="99"/>
    <w:rsid w:val="00885BF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33">
    <w:name w:val="Body Text 3"/>
    <w:basedOn w:val="a"/>
    <w:link w:val="34"/>
    <w:uiPriority w:val="99"/>
    <w:semiHidden/>
    <w:locked/>
    <w:rsid w:val="00F6436D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F6436D"/>
    <w:rPr>
      <w:sz w:val="16"/>
      <w:lang w:eastAsia="ar-SA" w:bidi="ar-SA"/>
    </w:rPr>
  </w:style>
  <w:style w:type="character" w:styleId="afff9">
    <w:name w:val="Emphasis"/>
    <w:qFormat/>
    <w:locked/>
    <w:rsid w:val="0027344F"/>
    <w:rPr>
      <w:rFonts w:cs="Times New Roman"/>
      <w:i/>
    </w:rPr>
  </w:style>
  <w:style w:type="character" w:customStyle="1" w:styleId="53">
    <w:name w:val="Основной текст (5)"/>
    <w:rsid w:val="00B17323"/>
    <w:rPr>
      <w:rFonts w:ascii="Times New Roman" w:hAnsi="Times New Roman"/>
      <w:spacing w:val="0"/>
      <w:sz w:val="26"/>
    </w:rPr>
  </w:style>
  <w:style w:type="paragraph" w:customStyle="1" w:styleId="afffa">
    <w:name w:val="Стиль"/>
    <w:uiPriority w:val="99"/>
    <w:rsid w:val="00B1732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fb">
    <w:name w:val="Strong"/>
    <w:uiPriority w:val="99"/>
    <w:qFormat/>
    <w:locked/>
    <w:rsid w:val="00B17323"/>
    <w:rPr>
      <w:rFonts w:cs="Times New Roman"/>
      <w:b/>
    </w:rPr>
  </w:style>
  <w:style w:type="paragraph" w:customStyle="1" w:styleId="131">
    <w:name w:val="Стиль 13 пт По ширине"/>
    <w:basedOn w:val="a"/>
    <w:uiPriority w:val="99"/>
    <w:rsid w:val="005178FD"/>
    <w:pPr>
      <w:ind w:firstLine="709"/>
      <w:jc w:val="both"/>
    </w:pPr>
    <w:rPr>
      <w:sz w:val="26"/>
      <w:szCs w:val="26"/>
      <w:lang w:eastAsia="ru-RU"/>
    </w:rPr>
  </w:style>
  <w:style w:type="paragraph" w:customStyle="1" w:styleId="170">
    <w:name w:val="Знак17"/>
    <w:basedOn w:val="a"/>
    <w:uiPriority w:val="99"/>
    <w:rsid w:val="0012783F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afffc">
    <w:name w:val="TOC Heading"/>
    <w:basedOn w:val="1"/>
    <w:next w:val="a"/>
    <w:uiPriority w:val="39"/>
    <w:qFormat/>
    <w:rsid w:val="00346BA3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160">
    <w:name w:val="Знак16"/>
    <w:basedOn w:val="a"/>
    <w:uiPriority w:val="99"/>
    <w:rsid w:val="0063292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50">
    <w:name w:val="Знак15"/>
    <w:basedOn w:val="a"/>
    <w:uiPriority w:val="99"/>
    <w:rsid w:val="00773427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41">
    <w:name w:val="Знак14"/>
    <w:basedOn w:val="a"/>
    <w:uiPriority w:val="99"/>
    <w:rsid w:val="006A46B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27">
    <w:name w:val="Абзац списка2"/>
    <w:basedOn w:val="a"/>
    <w:uiPriority w:val="99"/>
    <w:rsid w:val="007C28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2">
    <w:name w:val="Абзац списка11"/>
    <w:basedOn w:val="a"/>
    <w:uiPriority w:val="99"/>
    <w:rsid w:val="00716A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716AF1"/>
  </w:style>
  <w:style w:type="paragraph" w:customStyle="1" w:styleId="132">
    <w:name w:val="Знак13"/>
    <w:basedOn w:val="a"/>
    <w:uiPriority w:val="99"/>
    <w:rsid w:val="00237F6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table" w:styleId="-3">
    <w:name w:val="Light Grid Accent 3"/>
    <w:basedOn w:val="a1"/>
    <w:uiPriority w:val="62"/>
    <w:rsid w:val="0074459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rsid w:val="007445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7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28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3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3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4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5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3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3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4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4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21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://hghltd.yandex.net/yandbtm?fmode=inject&amp;url=http%3A%2F%2Fwww.mmc-zarechye.tepi.ru%2Findex.php%3Foption%3Dcom_content%26task%3Dview%26id%3D22%26Itemid%3D44&amp;tld=ru&amp;text=%D0%B0%D0%BD%D0%B0%D0%BB%D0%B8%D0%B7%20%D1%80%D0%B0%D0%B1%D0%BE%D1%82%D1%8B%20%D0%BC%D1%83%D0%BD%D0%B8%D1%86%D0%B8%D0%BF%D0%B0%D0%BB%D1%8C%D0%BD%D0%BE%D0%B9%20%D0%BC%D0%B5%D1%82%D0%BE%D0%B4%D0%B8%D1%87%D0%B5%D1%81%D0%BA%D0%BE%D0%B9%20%D1%81%D0%BB%D1%83%D0%B6%D0%B1%D1%8B%20%D0%B7%D0%B0%202012-2013%20%D1%83%D1%87%D0%B5%D0%B1%D0%BD%D1%8B%D0%B9%20%D0%B3%D0%BE%D0%B4&amp;l10n=ru&amp;mime=html&amp;sign=7c20c87ce23d83dff8d4f6c4685f9d60&amp;keyno=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воспитанников</a:t>
            </a:r>
          </a:p>
        </c:rich>
      </c:tx>
      <c:layout>
        <c:manualLayout>
          <c:xMode val="edge"/>
          <c:yMode val="edge"/>
          <c:x val="0.18306503703225402"/>
          <c:y val="5.3800137398932517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9182060083879574E-2"/>
          <c:y val="0.25350049918122552"/>
          <c:w val="0.89517525780429175"/>
          <c:h val="0.671069625885295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247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255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3">
                  <c:v>273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4">
                  <c:v>280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3767936"/>
        <c:axId val="113769472"/>
      </c:barChart>
      <c:catAx>
        <c:axId val="113767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3769472"/>
        <c:crosses val="autoZero"/>
        <c:auto val="1"/>
        <c:lblAlgn val="ctr"/>
        <c:lblOffset val="100"/>
        <c:noMultiLvlLbl val="0"/>
      </c:catAx>
      <c:valAx>
        <c:axId val="1137694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767936"/>
        <c:crosses val="autoZero"/>
        <c:crossBetween val="between"/>
      </c:valAx>
    </c:plotArea>
    <c:plotVisOnly val="1"/>
    <c:dispBlanksAs val="gap"/>
    <c:showDLblsOverMax val="0"/>
  </c:chart>
  <c:spPr>
    <a:solidFill>
      <a:srgbClr val="00B0F0"/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title>
      <c:tx>
        <c:rich>
          <a:bodyPr/>
          <a:lstStyle/>
          <a:p>
            <a:pPr algn="just">
              <a:defRPr/>
            </a:pPr>
            <a:r>
              <a:rPr lang="ru-RU"/>
              <a:t>Очередность в ДОУ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очередность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219</c:v>
                </c:pt>
                <c:pt idx="1">
                  <c:v>231</c:v>
                </c:pt>
                <c:pt idx="2">
                  <c:v>113</c:v>
                </c:pt>
                <c:pt idx="3">
                  <c:v>117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дети от 3 до 7 лет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69</c:v>
                </c:pt>
                <c:pt idx="1">
                  <c:v>95</c:v>
                </c:pt>
                <c:pt idx="2">
                  <c:v>35</c:v>
                </c:pt>
                <c:pt idx="3">
                  <c:v>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3288320"/>
        <c:axId val="113289856"/>
        <c:axId val="0"/>
      </c:bar3DChart>
      <c:catAx>
        <c:axId val="113288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3289856"/>
        <c:crosses val="autoZero"/>
        <c:auto val="1"/>
        <c:lblAlgn val="ctr"/>
        <c:lblOffset val="100"/>
        <c:noMultiLvlLbl val="0"/>
      </c:catAx>
      <c:valAx>
        <c:axId val="11328985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1328832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spPr>
    <a:solidFill>
      <a:srgbClr val="00B050"/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обучающихся</a:t>
            </a:r>
          </a:p>
        </c:rich>
      </c:tx>
      <c:layout>
        <c:manualLayout>
          <c:xMode val="edge"/>
          <c:yMode val="edge"/>
          <c:x val="0.14962202411923178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9182060083879574E-2"/>
          <c:y val="0.25350049918122552"/>
          <c:w val="0.89517525780429152"/>
          <c:h val="0.671069625885295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Прогноз на 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Прогноз на 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1076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Прогноз на 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1089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Прогноз на 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3">
                  <c:v>1110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Прогноз на 2017</c:v>
                </c:pt>
                <c:pt idx="4">
                  <c:v>Прогноз на 2018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4">
                  <c:v>1150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3488256"/>
        <c:axId val="113489792"/>
      </c:barChart>
      <c:catAx>
        <c:axId val="113488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gradFill flip="none" rotWithShape="1">
            <a:gsLst>
              <a:gs pos="0">
                <a:schemeClr val="accent1">
                  <a:tint val="66000"/>
                  <a:satMod val="160000"/>
                </a:schemeClr>
              </a:gs>
              <a:gs pos="50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10800000" scaled="1"/>
            <a:tileRect/>
          </a:gradFill>
          <a:ln>
            <a:solidFill>
              <a:srgbClr val="7030A0"/>
            </a:solidFill>
          </a:ln>
        </c:spPr>
        <c:crossAx val="113489792"/>
        <c:crosses val="autoZero"/>
        <c:auto val="1"/>
        <c:lblAlgn val="ctr"/>
        <c:lblOffset val="100"/>
        <c:noMultiLvlLbl val="0"/>
      </c:catAx>
      <c:valAx>
        <c:axId val="113489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488256"/>
        <c:crosses val="autoZero"/>
        <c:crossBetween val="between"/>
      </c:valAx>
      <c:spPr>
        <a:ln>
          <a:solidFill>
            <a:srgbClr val="7030A0"/>
          </a:solidFill>
        </a:ln>
      </c:spPr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4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р-н 2015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</c:v>
                </c:pt>
                <c:pt idx="1">
                  <c:v>72</c:v>
                </c:pt>
                <c:pt idx="2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Красноярский край 2015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</c:v>
                </c:pt>
                <c:pt idx="1">
                  <c:v>59</c:v>
                </c:pt>
                <c:pt idx="2">
                  <c:v>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Боготольский район 2016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12</c:v>
                </c:pt>
                <c:pt idx="1">
                  <c:v>68</c:v>
                </c:pt>
                <c:pt idx="2">
                  <c:v>20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Красноярский край 2016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27</c:v>
                </c:pt>
                <c:pt idx="1">
                  <c:v>50</c:v>
                </c:pt>
                <c:pt idx="2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702016"/>
        <c:axId val="113703552"/>
      </c:barChart>
      <c:catAx>
        <c:axId val="113702016"/>
        <c:scaling>
          <c:orientation val="minMax"/>
        </c:scaling>
        <c:delete val="0"/>
        <c:axPos val="b"/>
        <c:majorTickMark val="out"/>
        <c:minorTickMark val="none"/>
        <c:tickLblPos val="nextTo"/>
        <c:crossAx val="113703552"/>
        <c:crosses val="autoZero"/>
        <c:auto val="1"/>
        <c:lblAlgn val="ctr"/>
        <c:lblOffset val="100"/>
        <c:noMultiLvlLbl val="0"/>
      </c:catAx>
      <c:valAx>
        <c:axId val="113703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702016"/>
        <c:crosses val="autoZero"/>
        <c:crossBetween val="between"/>
      </c:valAx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2016 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"2"</c:v>
                </c:pt>
                <c:pt idx="1">
                  <c:v>отметка "3"</c:v>
                </c:pt>
                <c:pt idx="2">
                  <c:v>отметка "4"</c:v>
                </c:pt>
                <c:pt idx="3">
                  <c:v>отметка 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53</c:v>
                </c:pt>
                <c:pt idx="2">
                  <c:v>33</c:v>
                </c:pt>
                <c:pt idx="3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 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"2"</c:v>
                </c:pt>
                <c:pt idx="1">
                  <c:v>отметка "3"</c:v>
                </c:pt>
                <c:pt idx="2">
                  <c:v>отметка "4"</c:v>
                </c:pt>
                <c:pt idx="3">
                  <c:v>отметка 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  <c:pt idx="1">
                  <c:v>54</c:v>
                </c:pt>
                <c:pt idx="2">
                  <c:v>40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659264"/>
        <c:axId val="113976448"/>
      </c:barChart>
      <c:catAx>
        <c:axId val="113659264"/>
        <c:scaling>
          <c:orientation val="minMax"/>
        </c:scaling>
        <c:delete val="0"/>
        <c:axPos val="b"/>
        <c:majorTickMark val="out"/>
        <c:minorTickMark val="none"/>
        <c:tickLblPos val="nextTo"/>
        <c:crossAx val="113976448"/>
        <c:crosses val="autoZero"/>
        <c:auto val="1"/>
        <c:lblAlgn val="ctr"/>
        <c:lblOffset val="100"/>
        <c:noMultiLvlLbl val="0"/>
      </c:catAx>
      <c:valAx>
        <c:axId val="113976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6592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4B878-0C87-4825-8FDF-412D047F6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20</Pages>
  <Words>7716</Words>
  <Characters>43983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Резолюцией</vt:lpstr>
    </vt:vector>
  </TitlesOfParts>
  <Company>Home</Company>
  <LinksUpToDate>false</LinksUpToDate>
  <CharactersWithSpaces>51596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Резолюцией</dc:title>
  <dc:creator>Forester</dc:creator>
  <cp:lastModifiedBy>Luba</cp:lastModifiedBy>
  <cp:revision>388</cp:revision>
  <cp:lastPrinted>2017-08-07T09:40:00Z</cp:lastPrinted>
  <dcterms:created xsi:type="dcterms:W3CDTF">2017-07-06T02:30:00Z</dcterms:created>
  <dcterms:modified xsi:type="dcterms:W3CDTF">2017-08-08T09:06:00Z</dcterms:modified>
</cp:coreProperties>
</file>